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B3734">
              <w:t>06.04.2022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B3734">
            <w:pPr>
              <w:tabs>
                <w:tab w:val="left" w:pos="3123"/>
                <w:tab w:val="left" w:pos="3270"/>
              </w:tabs>
              <w:jc w:val="right"/>
            </w:pPr>
            <w:r w:rsidRPr="00360CF1">
              <w:t xml:space="preserve">№ </w:t>
            </w:r>
            <w:r w:rsidR="003B3734">
              <w:t>838</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CF7662" w:rsidRPr="00CF7662" w:rsidRDefault="00CF7662" w:rsidP="000A3B9D">
      <w:pPr>
        <w:tabs>
          <w:tab w:val="left" w:pos="4253"/>
          <w:tab w:val="left" w:pos="4678"/>
          <w:tab w:val="left" w:pos="5245"/>
          <w:tab w:val="left" w:pos="17294"/>
          <w:tab w:val="left" w:pos="19845"/>
        </w:tabs>
        <w:autoSpaceDE w:val="0"/>
        <w:autoSpaceDN w:val="0"/>
        <w:adjustRightInd w:val="0"/>
        <w:ind w:right="5103"/>
        <w:jc w:val="both"/>
      </w:pPr>
      <w:r w:rsidRPr="00CF7662">
        <w:t xml:space="preserve">О внесении изменений в приложение к постановлению </w:t>
      </w:r>
      <w:r w:rsidR="002620B8" w:rsidRPr="00CF7662">
        <w:t>администрации района</w:t>
      </w:r>
      <w:r w:rsidRPr="00CF7662">
        <w:t xml:space="preserve"> от 25.11.2021 №</w:t>
      </w:r>
      <w:r w:rsidR="006A5489">
        <w:t xml:space="preserve"> </w:t>
      </w:r>
      <w:r w:rsidR="000A3B9D">
        <w:t xml:space="preserve">2089 «Об утверждении </w:t>
      </w:r>
      <w:r w:rsidRPr="00CF7662">
        <w:t>муниципальной программы  «Устойчивое развитие коренных малочисленных народов Севера  в Нижневартовском районе»</w:t>
      </w:r>
    </w:p>
    <w:p w:rsidR="00CF7662" w:rsidRPr="00CF7662" w:rsidRDefault="00CF7662" w:rsidP="00CF7662">
      <w:pPr>
        <w:tabs>
          <w:tab w:val="left" w:pos="17294"/>
          <w:tab w:val="left" w:pos="19845"/>
        </w:tabs>
        <w:autoSpaceDE w:val="0"/>
        <w:autoSpaceDN w:val="0"/>
        <w:adjustRightInd w:val="0"/>
        <w:ind w:firstLine="540"/>
        <w:jc w:val="both"/>
        <w:rPr>
          <w:rFonts w:eastAsiaTheme="minorHAnsi"/>
          <w:lang w:eastAsia="en-US"/>
        </w:rPr>
      </w:pPr>
    </w:p>
    <w:p w:rsidR="00CF7662" w:rsidRPr="00CF7662" w:rsidRDefault="00CF7662" w:rsidP="00CF7662">
      <w:pPr>
        <w:tabs>
          <w:tab w:val="left" w:pos="17294"/>
          <w:tab w:val="left" w:pos="19845"/>
        </w:tabs>
        <w:autoSpaceDE w:val="0"/>
        <w:autoSpaceDN w:val="0"/>
        <w:adjustRightInd w:val="0"/>
        <w:ind w:firstLine="540"/>
        <w:jc w:val="both"/>
        <w:rPr>
          <w:rFonts w:eastAsiaTheme="minorHAnsi"/>
          <w:lang w:eastAsia="en-US"/>
        </w:rPr>
      </w:pPr>
      <w:bookmarkStart w:id="0" w:name="_GoBack"/>
      <w:bookmarkEnd w:id="0"/>
    </w:p>
    <w:p w:rsidR="00CF7662" w:rsidRPr="006A5489" w:rsidRDefault="00CF7662" w:rsidP="006A5489">
      <w:pPr>
        <w:tabs>
          <w:tab w:val="left" w:pos="17294"/>
          <w:tab w:val="left" w:pos="19845"/>
        </w:tabs>
        <w:autoSpaceDE w:val="0"/>
        <w:autoSpaceDN w:val="0"/>
        <w:adjustRightInd w:val="0"/>
        <w:ind w:firstLine="709"/>
        <w:jc w:val="both"/>
        <w:rPr>
          <w:rFonts w:eastAsiaTheme="minorHAnsi"/>
          <w:lang w:eastAsia="en-US"/>
        </w:rPr>
      </w:pPr>
      <w:r w:rsidRPr="006A5489">
        <w:rPr>
          <w:rFonts w:eastAsiaTheme="minorHAnsi"/>
          <w:lang w:eastAsia="en-US"/>
        </w:rPr>
        <w:t>В соответствии с Законом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предоставлению государственной поддержки юридическим и физическим лицам из числа коренных малочисленных народов Севера», постано</w:t>
      </w:r>
      <w:r w:rsidR="00F51C70">
        <w:rPr>
          <w:rFonts w:eastAsiaTheme="minorHAnsi"/>
          <w:lang w:eastAsia="en-US"/>
        </w:rPr>
        <w:t>влением  Правительства Ханты-</w:t>
      </w:r>
      <w:r w:rsidRPr="006A5489">
        <w:rPr>
          <w:rFonts w:eastAsiaTheme="minorHAnsi"/>
          <w:lang w:eastAsia="en-US"/>
        </w:rPr>
        <w:t>Мансийского автономного округа – Югры от 30 декабря 2021 года № 639 «О мерах по реализации государственной программы Ханты – Мансийского автономного округа – Югры «Устойчивое развитие коренных малочисленных народов Севера»:</w:t>
      </w:r>
      <w:r w:rsidRPr="006A5489">
        <w:rPr>
          <w:rFonts w:eastAsia="Arial"/>
          <w:bCs/>
          <w:lang w:eastAsia="ar-SA"/>
        </w:rPr>
        <w:t xml:space="preserve">  </w:t>
      </w:r>
    </w:p>
    <w:p w:rsidR="00CF7662" w:rsidRPr="006A5489" w:rsidRDefault="00CF7662" w:rsidP="006A5489">
      <w:pPr>
        <w:tabs>
          <w:tab w:val="left" w:pos="4253"/>
          <w:tab w:val="left" w:pos="4678"/>
          <w:tab w:val="left" w:pos="5245"/>
          <w:tab w:val="left" w:pos="17294"/>
          <w:tab w:val="left" w:pos="19845"/>
        </w:tabs>
        <w:autoSpaceDE w:val="0"/>
        <w:autoSpaceDN w:val="0"/>
        <w:adjustRightInd w:val="0"/>
        <w:ind w:firstLine="709"/>
        <w:jc w:val="both"/>
      </w:pPr>
    </w:p>
    <w:p w:rsidR="00CF7662" w:rsidRPr="006A5489" w:rsidRDefault="006A5489" w:rsidP="00F51C70">
      <w:pPr>
        <w:widowControl w:val="0"/>
        <w:tabs>
          <w:tab w:val="left" w:pos="993"/>
          <w:tab w:val="left" w:pos="17294"/>
          <w:tab w:val="left" w:pos="19845"/>
        </w:tabs>
        <w:suppressAutoHyphens/>
        <w:autoSpaceDE w:val="0"/>
        <w:ind w:firstLine="709"/>
        <w:jc w:val="both"/>
        <w:rPr>
          <w:rFonts w:eastAsia="Arial"/>
          <w:bCs/>
          <w:lang w:eastAsia="ar-SA"/>
        </w:rPr>
      </w:pPr>
      <w:r w:rsidRPr="006A5489">
        <w:rPr>
          <w:rFonts w:eastAsia="Arial"/>
          <w:bCs/>
          <w:lang w:eastAsia="ar-SA"/>
        </w:rPr>
        <w:t xml:space="preserve">1. </w:t>
      </w:r>
      <w:r w:rsidR="000A3B9D">
        <w:rPr>
          <w:rFonts w:eastAsia="Arial"/>
          <w:bCs/>
          <w:lang w:eastAsia="ar-SA"/>
        </w:rPr>
        <w:t xml:space="preserve">Внести </w:t>
      </w:r>
      <w:r w:rsidR="00CF7662" w:rsidRPr="006A5489">
        <w:rPr>
          <w:rFonts w:eastAsia="Arial"/>
          <w:bCs/>
          <w:lang w:eastAsia="ar-SA"/>
        </w:rPr>
        <w:t xml:space="preserve">в приложение к постановлению администрации района </w:t>
      </w:r>
      <w:r w:rsidR="00F51C70">
        <w:rPr>
          <w:rFonts w:eastAsia="Arial"/>
          <w:bCs/>
          <w:lang w:eastAsia="ar-SA"/>
        </w:rPr>
        <w:t xml:space="preserve">                     </w:t>
      </w:r>
      <w:r w:rsidR="00CF7662" w:rsidRPr="006A5489">
        <w:rPr>
          <w:rFonts w:eastAsia="Arial"/>
          <w:bCs/>
          <w:lang w:eastAsia="ar-SA"/>
        </w:rPr>
        <w:t>от 25.11.2021 №</w:t>
      </w:r>
      <w:r w:rsidR="00F51C70">
        <w:rPr>
          <w:rFonts w:eastAsia="Arial"/>
          <w:bCs/>
          <w:lang w:eastAsia="ar-SA"/>
        </w:rPr>
        <w:t xml:space="preserve"> </w:t>
      </w:r>
      <w:r w:rsidR="00CF7662" w:rsidRPr="006A5489">
        <w:rPr>
          <w:rFonts w:eastAsia="Arial"/>
          <w:bCs/>
          <w:lang w:eastAsia="ar-SA"/>
        </w:rPr>
        <w:t xml:space="preserve">2089 «Об утверждении муниципальной программы «Устойчивое развитие коренных малочисленных народов Севера в Нижневартовском районе» </w:t>
      </w:r>
      <w:r w:rsidR="00F51C70">
        <w:rPr>
          <w:rFonts w:eastAsia="Arial"/>
          <w:bCs/>
          <w:lang w:eastAsia="ar-SA"/>
        </w:rPr>
        <w:t>изменения, дополнив приложениями 2‒</w:t>
      </w:r>
      <w:r w:rsidR="00CF7662" w:rsidRPr="006A5489">
        <w:rPr>
          <w:rFonts w:eastAsia="Arial"/>
          <w:bCs/>
          <w:lang w:eastAsia="ar-SA"/>
        </w:rPr>
        <w:t>7 к муниципальной программе</w:t>
      </w:r>
      <w:r w:rsidR="00F51C70">
        <w:rPr>
          <w:rFonts w:eastAsia="Arial"/>
          <w:bCs/>
          <w:lang w:eastAsia="ar-SA"/>
        </w:rPr>
        <w:t>,</w:t>
      </w:r>
      <w:r w:rsidR="00CF7662" w:rsidRPr="006A5489">
        <w:rPr>
          <w:rFonts w:eastAsia="Arial"/>
          <w:bCs/>
          <w:lang w:eastAsia="ar-SA"/>
        </w:rPr>
        <w:t xml:space="preserve"> согласно приложению.</w:t>
      </w:r>
    </w:p>
    <w:p w:rsidR="00CF7662" w:rsidRPr="006A5489" w:rsidRDefault="00CF7662" w:rsidP="006A5489">
      <w:pPr>
        <w:autoSpaceDE w:val="0"/>
        <w:autoSpaceDN w:val="0"/>
        <w:adjustRightInd w:val="0"/>
        <w:ind w:firstLine="709"/>
        <w:jc w:val="both"/>
        <w:rPr>
          <w:rFonts w:eastAsia="Arial"/>
          <w:bCs/>
          <w:lang w:eastAsia="ar-SA"/>
        </w:rPr>
      </w:pPr>
    </w:p>
    <w:p w:rsidR="00CF7662" w:rsidRPr="000A3B9D" w:rsidRDefault="00CF7662" w:rsidP="006A5489">
      <w:pPr>
        <w:widowControl w:val="0"/>
        <w:tabs>
          <w:tab w:val="left" w:pos="851"/>
          <w:tab w:val="left" w:pos="1134"/>
        </w:tabs>
        <w:autoSpaceDE w:val="0"/>
        <w:autoSpaceDN w:val="0"/>
        <w:ind w:firstLine="709"/>
        <w:jc w:val="both"/>
        <w:rPr>
          <w:rFonts w:eastAsiaTheme="minorHAnsi"/>
          <w:sz w:val="22"/>
          <w:szCs w:val="22"/>
          <w:lang w:eastAsia="en-US"/>
        </w:rPr>
      </w:pPr>
      <w:r w:rsidRPr="006A5489">
        <w:rPr>
          <w:rFonts w:eastAsiaTheme="minorHAnsi"/>
          <w:lang w:eastAsia="en-US"/>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 – сайте администрации района</w:t>
      </w:r>
      <w:r w:rsidR="000A3B9D">
        <w:rPr>
          <w:rFonts w:eastAsiaTheme="minorHAnsi"/>
          <w:lang w:eastAsia="en-US"/>
        </w:rPr>
        <w:t>:</w:t>
      </w:r>
      <w:r w:rsidRPr="006A5489">
        <w:rPr>
          <w:rFonts w:eastAsiaTheme="minorHAnsi"/>
          <w:lang w:eastAsia="en-US"/>
        </w:rPr>
        <w:t xml:space="preserve"> </w:t>
      </w:r>
      <w:hyperlink r:id="rId9" w:history="1">
        <w:r w:rsidRPr="006A5489">
          <w:rPr>
            <w:rFonts w:eastAsiaTheme="minorHAnsi"/>
            <w:lang w:val="en-US" w:eastAsia="en-US"/>
          </w:rPr>
          <w:t>www</w:t>
        </w:r>
        <w:r w:rsidRPr="006A5489">
          <w:rPr>
            <w:rFonts w:eastAsiaTheme="minorHAnsi"/>
            <w:lang w:eastAsia="en-US"/>
          </w:rPr>
          <w:t>.</w:t>
        </w:r>
        <w:r w:rsidRPr="006A5489">
          <w:rPr>
            <w:rFonts w:eastAsiaTheme="minorHAnsi"/>
            <w:lang w:val="en-US" w:eastAsia="en-US"/>
          </w:rPr>
          <w:t>nvraion</w:t>
        </w:r>
        <w:r w:rsidRPr="006A5489">
          <w:rPr>
            <w:rFonts w:eastAsiaTheme="minorHAnsi"/>
            <w:lang w:eastAsia="en-US"/>
          </w:rPr>
          <w:t>.</w:t>
        </w:r>
        <w:r w:rsidRPr="006A5489">
          <w:rPr>
            <w:rFonts w:eastAsiaTheme="minorHAnsi"/>
            <w:lang w:val="en-US" w:eastAsia="en-US"/>
          </w:rPr>
          <w:t>ru</w:t>
        </w:r>
      </w:hyperlink>
      <w:r w:rsidR="000A3B9D">
        <w:rPr>
          <w:rFonts w:eastAsiaTheme="minorHAnsi"/>
          <w:lang w:eastAsia="en-US"/>
        </w:rPr>
        <w:t>.</w:t>
      </w:r>
    </w:p>
    <w:p w:rsidR="00CF7662" w:rsidRPr="006A5489" w:rsidRDefault="00CF7662" w:rsidP="006A5489">
      <w:pPr>
        <w:widowControl w:val="0"/>
        <w:tabs>
          <w:tab w:val="left" w:pos="851"/>
          <w:tab w:val="left" w:pos="1134"/>
        </w:tabs>
        <w:autoSpaceDE w:val="0"/>
        <w:autoSpaceDN w:val="0"/>
        <w:ind w:firstLine="709"/>
        <w:jc w:val="both"/>
        <w:rPr>
          <w:rFonts w:eastAsiaTheme="minorHAnsi"/>
          <w:sz w:val="22"/>
          <w:szCs w:val="22"/>
          <w:lang w:eastAsia="en-US"/>
        </w:rPr>
      </w:pPr>
    </w:p>
    <w:p w:rsidR="000A3B9D" w:rsidRDefault="000A3B9D" w:rsidP="00F51C70">
      <w:pPr>
        <w:widowControl w:val="0"/>
        <w:tabs>
          <w:tab w:val="left" w:pos="851"/>
          <w:tab w:val="left" w:pos="1134"/>
        </w:tabs>
        <w:autoSpaceDE w:val="0"/>
        <w:autoSpaceDN w:val="0"/>
        <w:ind w:firstLine="709"/>
        <w:contextualSpacing/>
        <w:jc w:val="both"/>
      </w:pPr>
    </w:p>
    <w:p w:rsidR="00CF7662" w:rsidRPr="006A5489" w:rsidRDefault="00CF7662" w:rsidP="00F51C70">
      <w:pPr>
        <w:widowControl w:val="0"/>
        <w:tabs>
          <w:tab w:val="left" w:pos="851"/>
          <w:tab w:val="left" w:pos="1134"/>
        </w:tabs>
        <w:autoSpaceDE w:val="0"/>
        <w:autoSpaceDN w:val="0"/>
        <w:ind w:firstLine="709"/>
        <w:contextualSpacing/>
        <w:jc w:val="both"/>
      </w:pPr>
      <w:r w:rsidRPr="006A5489">
        <w:lastRenderedPageBreak/>
        <w:t>3. Управлению общественных связей и информационной политики</w:t>
      </w:r>
      <w:r w:rsidR="00F51C70">
        <w:t xml:space="preserve"> </w:t>
      </w:r>
      <w:r w:rsidRPr="006A5489">
        <w:t xml:space="preserve">администрации района (Л.Д. Михеева) опубликовать постановление </w:t>
      </w:r>
      <w:r w:rsidR="000A3B9D">
        <w:t xml:space="preserve">                                          </w:t>
      </w:r>
      <w:r w:rsidRPr="006A5489">
        <w:t>в приложении «Официальный бюллетень» к районной газете «Новости Приобья».</w:t>
      </w:r>
    </w:p>
    <w:p w:rsidR="00CF7662" w:rsidRPr="006A5489" w:rsidRDefault="00CF7662" w:rsidP="006A5489">
      <w:pPr>
        <w:widowControl w:val="0"/>
        <w:tabs>
          <w:tab w:val="left" w:pos="851"/>
          <w:tab w:val="left" w:pos="1134"/>
        </w:tabs>
        <w:autoSpaceDE w:val="0"/>
        <w:autoSpaceDN w:val="0"/>
        <w:ind w:firstLine="709"/>
        <w:contextualSpacing/>
        <w:jc w:val="both"/>
      </w:pPr>
    </w:p>
    <w:p w:rsidR="00CF7662" w:rsidRPr="006A5489" w:rsidRDefault="006A5489" w:rsidP="006A5489">
      <w:pPr>
        <w:widowControl w:val="0"/>
        <w:tabs>
          <w:tab w:val="left" w:pos="851"/>
          <w:tab w:val="left" w:pos="1134"/>
        </w:tabs>
        <w:autoSpaceDE w:val="0"/>
        <w:autoSpaceDN w:val="0"/>
        <w:ind w:firstLine="709"/>
        <w:contextualSpacing/>
        <w:jc w:val="both"/>
      </w:pPr>
      <w:r w:rsidRPr="006A5489">
        <w:t xml:space="preserve">4. </w:t>
      </w:r>
      <w:r w:rsidR="00CF7662" w:rsidRPr="006A5489">
        <w:t>Постановл</w:t>
      </w:r>
      <w:r w:rsidR="000A3B9D">
        <w:t xml:space="preserve">ение вступает в силу после его </w:t>
      </w:r>
      <w:r w:rsidR="00CF7662" w:rsidRPr="006A5489">
        <w:t>официального опубликования (обнародования).</w:t>
      </w:r>
    </w:p>
    <w:p w:rsidR="00CF7662" w:rsidRPr="006A5489" w:rsidRDefault="00CF7662" w:rsidP="006A5489">
      <w:pPr>
        <w:widowControl w:val="0"/>
        <w:tabs>
          <w:tab w:val="left" w:pos="851"/>
          <w:tab w:val="left" w:pos="1134"/>
        </w:tabs>
        <w:autoSpaceDE w:val="0"/>
        <w:autoSpaceDN w:val="0"/>
        <w:ind w:firstLine="709"/>
        <w:jc w:val="both"/>
        <w:rPr>
          <w:rFonts w:eastAsiaTheme="minorHAnsi"/>
          <w:lang w:eastAsia="en-US"/>
        </w:rPr>
      </w:pPr>
    </w:p>
    <w:p w:rsidR="00CF7662" w:rsidRPr="006A5489" w:rsidRDefault="00CF7662" w:rsidP="006A5489">
      <w:pPr>
        <w:widowControl w:val="0"/>
        <w:tabs>
          <w:tab w:val="left" w:pos="851"/>
          <w:tab w:val="left" w:pos="1134"/>
        </w:tabs>
        <w:autoSpaceDE w:val="0"/>
        <w:autoSpaceDN w:val="0"/>
        <w:ind w:firstLine="709"/>
        <w:jc w:val="both"/>
        <w:rPr>
          <w:rFonts w:eastAsiaTheme="minorHAnsi"/>
          <w:lang w:eastAsia="en-US"/>
        </w:rPr>
      </w:pPr>
      <w:r w:rsidRPr="006A5489">
        <w:rPr>
          <w:rFonts w:eastAsiaTheme="minorHAnsi"/>
          <w:lang w:eastAsia="en-US"/>
        </w:rPr>
        <w:t xml:space="preserve">5. Контроль за выполнением постановления возложить на исполняющего обязанности заместителя главы района по социальным вопросам </w:t>
      </w:r>
      <w:r w:rsidR="00F51C70">
        <w:rPr>
          <w:rFonts w:eastAsiaTheme="minorHAnsi"/>
          <w:lang w:eastAsia="en-US"/>
        </w:rPr>
        <w:t>Л.Д. Михееву</w:t>
      </w:r>
      <w:r w:rsidRPr="006A5489">
        <w:rPr>
          <w:rFonts w:eastAsiaTheme="minorHAnsi"/>
          <w:lang w:eastAsia="en-US"/>
        </w:rPr>
        <w:t>.</w:t>
      </w:r>
    </w:p>
    <w:p w:rsidR="00991274" w:rsidRDefault="00991274" w:rsidP="00E86C28">
      <w:pPr>
        <w:adjustRightInd w:val="0"/>
        <w:jc w:val="both"/>
        <w:outlineLvl w:val="0"/>
        <w:rPr>
          <w:szCs w:val="20"/>
        </w:rPr>
      </w:pPr>
    </w:p>
    <w:p w:rsidR="00991274" w:rsidRDefault="00991274" w:rsidP="00E86C28">
      <w:pPr>
        <w:adjustRightInd w:val="0"/>
        <w:jc w:val="both"/>
        <w:outlineLvl w:val="0"/>
        <w:rPr>
          <w:szCs w:val="20"/>
        </w:rPr>
      </w:pPr>
    </w:p>
    <w:p w:rsidR="00991274" w:rsidRDefault="00991274" w:rsidP="00E86C28">
      <w:pPr>
        <w:adjustRightInd w:val="0"/>
        <w:jc w:val="both"/>
        <w:outlineLvl w:val="0"/>
        <w:rPr>
          <w:szCs w:val="20"/>
        </w:rPr>
      </w:pPr>
    </w:p>
    <w:p w:rsidR="00CF7662" w:rsidRDefault="00CF7662" w:rsidP="00CF7662">
      <w:pPr>
        <w:tabs>
          <w:tab w:val="left" w:pos="0"/>
        </w:tabs>
        <w:jc w:val="both"/>
        <w:rPr>
          <w:szCs w:val="20"/>
        </w:rPr>
      </w:pPr>
      <w:r>
        <w:rPr>
          <w:szCs w:val="24"/>
        </w:rPr>
        <w:t>Глава района                                                                                        Б.А. Саломатин</w:t>
      </w:r>
    </w:p>
    <w:p w:rsidR="00CF7662" w:rsidRDefault="00CF7662" w:rsidP="00CF7662">
      <w:pPr>
        <w:jc w:val="both"/>
        <w:rPr>
          <w:szCs w:val="20"/>
        </w:rPr>
      </w:pPr>
    </w:p>
    <w:p w:rsidR="00750E43" w:rsidRDefault="00750E43" w:rsidP="00165F57">
      <w:pPr>
        <w:rPr>
          <w:rFonts w:eastAsia="Calibri"/>
          <w:lang w:eastAsia="en-US"/>
        </w:rPr>
      </w:pPr>
    </w:p>
    <w:p w:rsidR="00750E43" w:rsidRDefault="00750E43" w:rsidP="00165F57">
      <w:pPr>
        <w:rPr>
          <w:rFonts w:eastAsia="Calibri"/>
          <w:lang w:eastAsia="en-US"/>
        </w:rPr>
      </w:pPr>
    </w:p>
    <w:p w:rsidR="00750E43" w:rsidRDefault="00750E43" w:rsidP="00165F57">
      <w:pPr>
        <w:rPr>
          <w:rFonts w:eastAsia="Calibri"/>
          <w:lang w:eastAsia="en-US"/>
        </w:rPr>
      </w:pPr>
    </w:p>
    <w:p w:rsidR="00750E43" w:rsidRDefault="00750E43" w:rsidP="00165F57">
      <w:pPr>
        <w:rPr>
          <w:rFonts w:eastAsia="Calibri"/>
          <w:lang w:eastAsia="en-US"/>
        </w:rPr>
      </w:pPr>
    </w:p>
    <w:p w:rsidR="00750E43" w:rsidRDefault="00750E43"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F51C70" w:rsidRDefault="00F51C70" w:rsidP="00165F57">
      <w:pPr>
        <w:rPr>
          <w:rFonts w:eastAsia="Calibri"/>
          <w:lang w:eastAsia="en-US"/>
        </w:rPr>
      </w:pPr>
    </w:p>
    <w:p w:rsidR="000A3B9D" w:rsidRDefault="000A3B9D" w:rsidP="00165F57">
      <w:pPr>
        <w:rPr>
          <w:rFonts w:eastAsia="Calibri"/>
          <w:lang w:eastAsia="en-US"/>
        </w:rPr>
        <w:sectPr w:rsidR="000A3B9D" w:rsidSect="00C01306">
          <w:headerReference w:type="default" r:id="rId10"/>
          <w:pgSz w:w="11907" w:h="16840"/>
          <w:pgMar w:top="1134" w:right="567" w:bottom="1134" w:left="1701" w:header="0" w:footer="709" w:gutter="0"/>
          <w:cols w:space="720"/>
          <w:titlePg/>
          <w:docGrid w:linePitch="381"/>
        </w:sectPr>
      </w:pPr>
    </w:p>
    <w:p w:rsidR="00F51C70" w:rsidRDefault="00F51C70" w:rsidP="00F51C70">
      <w:pPr>
        <w:ind w:left="5387"/>
        <w:rPr>
          <w:rFonts w:eastAsia="Calibri"/>
          <w:lang w:eastAsia="en-US"/>
        </w:rPr>
      </w:pPr>
      <w:r>
        <w:rPr>
          <w:rFonts w:eastAsia="Calibri"/>
          <w:lang w:eastAsia="en-US"/>
        </w:rPr>
        <w:lastRenderedPageBreak/>
        <w:t>Приложение к постановлению</w:t>
      </w:r>
    </w:p>
    <w:p w:rsidR="00F51C70" w:rsidRDefault="00F51C70" w:rsidP="00F51C70">
      <w:pPr>
        <w:ind w:left="5387"/>
        <w:rPr>
          <w:rFonts w:eastAsia="Calibri"/>
          <w:lang w:eastAsia="en-US"/>
        </w:rPr>
      </w:pPr>
      <w:r>
        <w:rPr>
          <w:rFonts w:eastAsia="Calibri"/>
          <w:lang w:eastAsia="en-US"/>
        </w:rPr>
        <w:t>администрации района</w:t>
      </w:r>
    </w:p>
    <w:p w:rsidR="00F51C70" w:rsidRDefault="00F51C70" w:rsidP="00F51C70">
      <w:pPr>
        <w:ind w:left="5387"/>
        <w:rPr>
          <w:rFonts w:eastAsia="Calibri"/>
          <w:lang w:eastAsia="en-US"/>
        </w:rPr>
      </w:pPr>
      <w:r>
        <w:rPr>
          <w:rFonts w:eastAsia="Calibri"/>
          <w:lang w:eastAsia="en-US"/>
        </w:rPr>
        <w:t xml:space="preserve">от </w:t>
      </w:r>
      <w:r w:rsidR="003B3734">
        <w:rPr>
          <w:rFonts w:eastAsia="Calibri"/>
          <w:lang w:eastAsia="en-US"/>
        </w:rPr>
        <w:t>06.04.2022</w:t>
      </w:r>
      <w:r>
        <w:rPr>
          <w:rFonts w:eastAsia="Calibri"/>
          <w:lang w:eastAsia="en-US"/>
        </w:rPr>
        <w:t xml:space="preserve"> № </w:t>
      </w:r>
      <w:r w:rsidR="003B3734">
        <w:rPr>
          <w:rFonts w:eastAsia="Calibri"/>
          <w:lang w:eastAsia="en-US"/>
        </w:rPr>
        <w:t>838</w:t>
      </w:r>
    </w:p>
    <w:p w:rsidR="00F51C70" w:rsidRDefault="00F51C70" w:rsidP="00165F57">
      <w:pPr>
        <w:rPr>
          <w:rFonts w:eastAsia="Calibri"/>
          <w:lang w:eastAsia="en-US"/>
        </w:rPr>
      </w:pPr>
    </w:p>
    <w:p w:rsidR="00CF7662" w:rsidRPr="00CF7662" w:rsidRDefault="00F51C70" w:rsidP="00CF7662">
      <w:pPr>
        <w:keepNext/>
        <w:keepLines/>
        <w:spacing w:before="40"/>
        <w:ind w:left="5245"/>
        <w:jc w:val="both"/>
        <w:outlineLvl w:val="1"/>
        <w:rPr>
          <w:rFonts w:eastAsiaTheme="minorHAnsi"/>
          <w:b/>
          <w:lang w:eastAsia="en-US"/>
        </w:rPr>
      </w:pPr>
      <w:r>
        <w:rPr>
          <w:rFonts w:eastAsia="Calibri"/>
          <w:lang w:eastAsia="en-US"/>
        </w:rPr>
        <w:t>«</w:t>
      </w:r>
      <w:r w:rsidR="00CF7662" w:rsidRPr="00CF7662">
        <w:rPr>
          <w:rFonts w:eastAsia="Calibri"/>
          <w:lang w:eastAsia="en-US"/>
        </w:rPr>
        <w:t>Приложение 2</w:t>
      </w:r>
      <w:r w:rsidR="00CF7662" w:rsidRPr="00CF7662">
        <w:rPr>
          <w:rFonts w:eastAsiaTheme="minorHAnsi"/>
          <w:lang w:eastAsia="en-US"/>
        </w:rPr>
        <w:t xml:space="preserve"> к муниципальной программе </w:t>
      </w:r>
      <w:r w:rsidR="00CF7662" w:rsidRPr="00CF7662">
        <w:rPr>
          <w:rFonts w:eastAsia="Calibri"/>
          <w:lang w:eastAsia="en-US"/>
        </w:rPr>
        <w:t>«Устойчивое развитие</w:t>
      </w:r>
      <w:r w:rsidR="00CF7662" w:rsidRPr="00CF7662">
        <w:rPr>
          <w:rFonts w:eastAsiaTheme="minorHAnsi"/>
          <w:lang w:eastAsia="en-US"/>
        </w:rPr>
        <w:t xml:space="preserve"> коренных малочисленных народов Севера в Нижневартовском районе»</w:t>
      </w:r>
    </w:p>
    <w:p w:rsidR="00CF7662" w:rsidRDefault="00CF7662" w:rsidP="00CF7662">
      <w:pPr>
        <w:autoSpaceDE w:val="0"/>
        <w:autoSpaceDN w:val="0"/>
        <w:adjustRightInd w:val="0"/>
        <w:jc w:val="center"/>
        <w:outlineLvl w:val="1"/>
        <w:rPr>
          <w:rFonts w:eastAsiaTheme="minorHAnsi"/>
          <w:bCs/>
          <w:lang w:eastAsia="en-US"/>
        </w:rPr>
      </w:pPr>
    </w:p>
    <w:p w:rsidR="00F51C70" w:rsidRPr="00CF7662" w:rsidRDefault="00F51C70" w:rsidP="00CF7662">
      <w:pPr>
        <w:autoSpaceDE w:val="0"/>
        <w:autoSpaceDN w:val="0"/>
        <w:adjustRightInd w:val="0"/>
        <w:jc w:val="center"/>
        <w:outlineLvl w:val="1"/>
        <w:rPr>
          <w:rFonts w:eastAsiaTheme="minorHAnsi"/>
          <w:bCs/>
          <w:lang w:eastAsia="en-US"/>
        </w:rPr>
      </w:pPr>
    </w:p>
    <w:p w:rsidR="00CF7662" w:rsidRPr="00F51C70" w:rsidRDefault="00CF7662" w:rsidP="00CF7662">
      <w:pPr>
        <w:autoSpaceDE w:val="0"/>
        <w:autoSpaceDN w:val="0"/>
        <w:adjustRightInd w:val="0"/>
        <w:jc w:val="center"/>
        <w:outlineLvl w:val="1"/>
        <w:rPr>
          <w:rFonts w:eastAsiaTheme="minorHAnsi"/>
          <w:b/>
          <w:bCs/>
          <w:lang w:eastAsia="en-US"/>
        </w:rPr>
      </w:pPr>
      <w:r w:rsidRPr="00F51C70">
        <w:rPr>
          <w:rFonts w:eastAsiaTheme="minorHAnsi"/>
          <w:b/>
          <w:bCs/>
          <w:lang w:eastAsia="en-US"/>
        </w:rPr>
        <w:t>Порядок</w:t>
      </w:r>
    </w:p>
    <w:p w:rsidR="00F51C70" w:rsidRDefault="00CF7662" w:rsidP="00CF7662">
      <w:pPr>
        <w:autoSpaceDE w:val="0"/>
        <w:autoSpaceDN w:val="0"/>
        <w:adjustRightInd w:val="0"/>
        <w:jc w:val="center"/>
        <w:outlineLvl w:val="1"/>
        <w:rPr>
          <w:rFonts w:eastAsiaTheme="minorHAnsi"/>
          <w:b/>
          <w:bCs/>
          <w:lang w:eastAsia="en-US"/>
        </w:rPr>
      </w:pPr>
      <w:r w:rsidRPr="00F51C70">
        <w:rPr>
          <w:rFonts w:eastAsiaTheme="minorHAnsi"/>
          <w:b/>
          <w:bCs/>
          <w:lang w:eastAsia="en-US"/>
        </w:rPr>
        <w:t>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p w:rsidR="00F51C70" w:rsidRPr="00F51C70" w:rsidRDefault="00F51C70" w:rsidP="00CF7662">
      <w:pPr>
        <w:autoSpaceDE w:val="0"/>
        <w:autoSpaceDN w:val="0"/>
        <w:adjustRightInd w:val="0"/>
        <w:jc w:val="center"/>
        <w:outlineLvl w:val="1"/>
        <w:rPr>
          <w:rFonts w:eastAsiaTheme="minorHAnsi"/>
          <w:bCs/>
          <w:lang w:eastAsia="en-US"/>
        </w:rPr>
      </w:pPr>
    </w:p>
    <w:p w:rsidR="00CF7662" w:rsidRPr="00F51C70" w:rsidRDefault="00CF7662" w:rsidP="00CF7662">
      <w:pPr>
        <w:autoSpaceDE w:val="0"/>
        <w:autoSpaceDN w:val="0"/>
        <w:adjustRightInd w:val="0"/>
        <w:jc w:val="center"/>
        <w:outlineLvl w:val="1"/>
        <w:rPr>
          <w:rFonts w:eastAsiaTheme="minorHAnsi"/>
          <w:b/>
          <w:bCs/>
          <w:lang w:eastAsia="en-US"/>
        </w:rPr>
      </w:pPr>
      <w:r w:rsidRPr="00F51C70">
        <w:rPr>
          <w:rFonts w:eastAsiaTheme="minorHAnsi"/>
          <w:b/>
          <w:bCs/>
          <w:lang w:eastAsia="en-US"/>
        </w:rPr>
        <w:t xml:space="preserve"> </w:t>
      </w:r>
    </w:p>
    <w:p w:rsidR="00CF7662" w:rsidRPr="000A3B9D" w:rsidRDefault="00CF7662" w:rsidP="000A3B9D">
      <w:pPr>
        <w:tabs>
          <w:tab w:val="left" w:pos="17294"/>
          <w:tab w:val="left" w:pos="19845"/>
        </w:tabs>
        <w:jc w:val="center"/>
        <w:rPr>
          <w:rFonts w:eastAsia="Calibri"/>
          <w:b/>
          <w:lang w:eastAsia="en-US"/>
        </w:rPr>
      </w:pPr>
      <w:r w:rsidRPr="000A3B9D">
        <w:rPr>
          <w:rFonts w:eastAsia="Calibri"/>
          <w:b/>
          <w:lang w:eastAsia="en-US"/>
        </w:rPr>
        <w:t xml:space="preserve">Раздел </w:t>
      </w:r>
      <w:r w:rsidRPr="000A3B9D">
        <w:rPr>
          <w:rFonts w:eastAsia="Calibri"/>
          <w:b/>
          <w:lang w:val="en-US" w:eastAsia="en-US"/>
        </w:rPr>
        <w:t>I</w:t>
      </w:r>
      <w:r w:rsidRPr="000A3B9D">
        <w:rPr>
          <w:rFonts w:eastAsia="Calibri"/>
          <w:b/>
          <w:lang w:eastAsia="en-US"/>
        </w:rPr>
        <w:t>. Общие положения о предоставлении единовременной финансовой помощи</w:t>
      </w:r>
    </w:p>
    <w:p w:rsidR="00CF7662" w:rsidRPr="00CF7662" w:rsidRDefault="00CF7662" w:rsidP="00CF7662">
      <w:pPr>
        <w:autoSpaceDE w:val="0"/>
        <w:autoSpaceDN w:val="0"/>
        <w:adjustRightInd w:val="0"/>
        <w:contextualSpacing/>
        <w:jc w:val="both"/>
        <w:rPr>
          <w:rFonts w:eastAsia="Calibri"/>
          <w:lang w:eastAsia="en-US"/>
        </w:rPr>
      </w:pPr>
    </w:p>
    <w:p w:rsidR="00CF7662" w:rsidRPr="00CF7662" w:rsidRDefault="00CF7662" w:rsidP="00F51C70">
      <w:pPr>
        <w:tabs>
          <w:tab w:val="left" w:pos="4253"/>
          <w:tab w:val="left" w:pos="4678"/>
          <w:tab w:val="left" w:pos="5245"/>
          <w:tab w:val="left" w:pos="17294"/>
          <w:tab w:val="left" w:pos="19845"/>
        </w:tabs>
        <w:autoSpaceDE w:val="0"/>
        <w:autoSpaceDN w:val="0"/>
        <w:adjustRightInd w:val="0"/>
        <w:ind w:firstLine="709"/>
        <w:jc w:val="both"/>
      </w:pPr>
      <w:r w:rsidRPr="00CF7662">
        <w:t>1.1. Настоящий документ устанавливает порядок 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(далее – финансовая помощь) из бюджета муниципального обр</w:t>
      </w:r>
      <w:r w:rsidR="00F51C70">
        <w:t xml:space="preserve">азования Нижневартовский район за счет субвенций, </w:t>
      </w:r>
      <w:r w:rsidRPr="00CF7662">
        <w:t>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CF7662" w:rsidRPr="00CF7662" w:rsidRDefault="00CF7662" w:rsidP="00F51C70">
      <w:pPr>
        <w:tabs>
          <w:tab w:val="left" w:pos="709"/>
          <w:tab w:val="left" w:pos="4678"/>
          <w:tab w:val="left" w:pos="5245"/>
          <w:tab w:val="left" w:pos="17294"/>
          <w:tab w:val="left" w:pos="19845"/>
        </w:tabs>
        <w:autoSpaceDE w:val="0"/>
        <w:autoSpaceDN w:val="0"/>
        <w:adjustRightInd w:val="0"/>
        <w:ind w:firstLine="709"/>
        <w:jc w:val="both"/>
      </w:pPr>
      <w:r w:rsidRPr="00CF7662">
        <w:t xml:space="preserve">1.2. Понятия, используемые для целей Порядка: </w:t>
      </w:r>
    </w:p>
    <w:p w:rsidR="00CF7662" w:rsidRPr="00CF7662" w:rsidRDefault="00CF7662" w:rsidP="00F51C70">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единовременной  финансовой помощи; </w:t>
      </w:r>
    </w:p>
    <w:p w:rsidR="00CF7662" w:rsidRPr="00CF7662" w:rsidRDefault="00CF7662" w:rsidP="00F51C70">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Получатель – лицо, получившее единовременную  финансовую помощь; </w:t>
      </w:r>
    </w:p>
    <w:p w:rsidR="00CF7662" w:rsidRPr="00CF7662" w:rsidRDefault="00CF7662" w:rsidP="00F51C70">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Соглашение – соглашение о предоставлении единовременной  финансовой помощи, заключенное между Уполномоченным органом и Заявителем; </w:t>
      </w:r>
    </w:p>
    <w:p w:rsidR="00CF7662" w:rsidRPr="00CF7662" w:rsidRDefault="00CF7662" w:rsidP="00F51C70">
      <w:pPr>
        <w:tabs>
          <w:tab w:val="left" w:pos="709"/>
          <w:tab w:val="left" w:pos="4678"/>
          <w:tab w:val="left" w:pos="5245"/>
          <w:tab w:val="left" w:pos="17294"/>
          <w:tab w:val="left" w:pos="19845"/>
        </w:tabs>
        <w:autoSpaceDE w:val="0"/>
        <w:autoSpaceDN w:val="0"/>
        <w:adjustRightInd w:val="0"/>
        <w:ind w:firstLine="709"/>
        <w:jc w:val="both"/>
      </w:pPr>
      <w:r w:rsidRPr="00CF7662">
        <w:t xml:space="preserve">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w:t>
      </w:r>
      <w:r w:rsidR="003509E8">
        <w:t xml:space="preserve">Ханты-Мансийского </w:t>
      </w:r>
      <w:r w:rsidRPr="00CF7662">
        <w:t>автономного округа</w:t>
      </w:r>
      <w:r w:rsidR="003509E8">
        <w:t xml:space="preserve"> – Югры </w:t>
      </w:r>
      <w:r w:rsidRPr="00CF7662">
        <w:t xml:space="preserve"> «Устойчивое развитие коренных</w:t>
      </w:r>
      <w:r w:rsidR="00F51C70">
        <w:t xml:space="preserve"> малочисленных народов Севера» ‒</w:t>
      </w:r>
      <w:r w:rsidRPr="00CF7662">
        <w:t xml:space="preserve"> администрация Нижневартовского района;</w:t>
      </w:r>
    </w:p>
    <w:p w:rsidR="00CF7662" w:rsidRPr="00CF7662" w:rsidRDefault="00F51C70" w:rsidP="00F51C70">
      <w:pPr>
        <w:tabs>
          <w:tab w:val="left" w:pos="709"/>
          <w:tab w:val="left" w:pos="4678"/>
          <w:tab w:val="left" w:pos="5245"/>
          <w:tab w:val="left" w:pos="17294"/>
          <w:tab w:val="left" w:pos="19845"/>
        </w:tabs>
        <w:autoSpaceDE w:val="0"/>
        <w:autoSpaceDN w:val="0"/>
        <w:adjustRightInd w:val="0"/>
        <w:ind w:firstLine="709"/>
        <w:jc w:val="both"/>
      </w:pPr>
      <w:r>
        <w:t>Автономный округ – Ханты-</w:t>
      </w:r>
      <w:r w:rsidR="00CF7662" w:rsidRPr="00CF7662">
        <w:t>Мансийский автономный округ – Югра.</w:t>
      </w:r>
    </w:p>
    <w:p w:rsidR="00CF7662" w:rsidRPr="00CF7662" w:rsidRDefault="00CF7662" w:rsidP="00F51C70">
      <w:pPr>
        <w:tabs>
          <w:tab w:val="left" w:pos="709"/>
          <w:tab w:val="left" w:pos="4678"/>
          <w:tab w:val="left" w:pos="5245"/>
          <w:tab w:val="left" w:pos="17294"/>
          <w:tab w:val="left" w:pos="19845"/>
        </w:tabs>
        <w:autoSpaceDE w:val="0"/>
        <w:autoSpaceDN w:val="0"/>
        <w:adjustRightInd w:val="0"/>
        <w:ind w:firstLine="709"/>
        <w:jc w:val="both"/>
        <w:rPr>
          <w:rFonts w:eastAsia="Calibri"/>
        </w:rPr>
      </w:pPr>
      <w:r w:rsidRPr="00CF7662">
        <w:lastRenderedPageBreak/>
        <w:t xml:space="preserve">1.3. </w:t>
      </w:r>
      <w:r w:rsidRPr="00CF7662">
        <w:rPr>
          <w:rFonts w:eastAsia="Calibri"/>
        </w:rPr>
        <w:t xml:space="preserve">Главным распорядителем бюджетных средств, до которого </w:t>
      </w:r>
      <w:r w:rsidR="00CE2600">
        <w:rPr>
          <w:rFonts w:eastAsia="Calibri"/>
        </w:rPr>
        <w:t xml:space="preserve">                                      </w:t>
      </w:r>
      <w:r w:rsidRPr="00CF7662">
        <w:rPr>
          <w:rFonts w:eastAsia="Calibri"/>
        </w:rPr>
        <w:t>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единовременной финансовой помощи на соответствующий финансовый год и плановый период, является администрация Нижневартовского района.</w:t>
      </w:r>
    </w:p>
    <w:p w:rsidR="00CF7662" w:rsidRPr="00CF7662" w:rsidRDefault="00CF7662" w:rsidP="00F51C70">
      <w:pPr>
        <w:tabs>
          <w:tab w:val="left" w:pos="709"/>
          <w:tab w:val="left" w:pos="4678"/>
          <w:tab w:val="left" w:pos="5245"/>
          <w:tab w:val="left" w:pos="17294"/>
          <w:tab w:val="left" w:pos="19845"/>
        </w:tabs>
        <w:autoSpaceDE w:val="0"/>
        <w:autoSpaceDN w:val="0"/>
        <w:adjustRightInd w:val="0"/>
        <w:ind w:firstLine="709"/>
        <w:jc w:val="both"/>
      </w:pPr>
      <w:r w:rsidRPr="00CF7662">
        <w:rPr>
          <w:rFonts w:eastAsia="Calibri"/>
        </w:rPr>
        <w:t>1.4.</w:t>
      </w:r>
      <w:r w:rsidR="00CE2600">
        <w:rPr>
          <w:rFonts w:eastAsia="Calibri"/>
        </w:rPr>
        <w:t xml:space="preserve"> </w:t>
      </w:r>
      <w:r w:rsidR="00FE4B25">
        <w:rPr>
          <w:rFonts w:eastAsia="Calibri"/>
        </w:rPr>
        <w:t>Целью п</w:t>
      </w:r>
      <w:r w:rsidRPr="00CF7662">
        <w:rPr>
          <w:rFonts w:eastAsia="Calibri"/>
        </w:rPr>
        <w:t>редоставлени</w:t>
      </w:r>
      <w:r w:rsidR="00FE4B25">
        <w:rPr>
          <w:rFonts w:eastAsia="Calibri"/>
        </w:rPr>
        <w:t>я</w:t>
      </w:r>
      <w:r w:rsidRPr="00CF7662">
        <w:rPr>
          <w:rFonts w:eastAsia="Calibri"/>
        </w:rPr>
        <w:t xml:space="preserve"> </w:t>
      </w:r>
      <w:r w:rsidR="00FE4B25">
        <w:t xml:space="preserve">единовременной </w:t>
      </w:r>
      <w:r w:rsidRPr="00CF7662">
        <w:t>финансовой  помощи является привлечение квалифицированных кадров в различных отраслях для работы в местах традиционного проживания и традиционной хозяйственной деятельности коренных малочисленных народов Севера Ханты-Мансийского автономного округа – Югры.</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 xml:space="preserve">1.5. Единовременная финансовая помощь предоставляется  администрацией Нижневартовского района  молодым специалистам из числа коренных малочисленных народов Севера, </w:t>
      </w:r>
      <w:r w:rsidRPr="00CF7662">
        <w:rPr>
          <w:rFonts w:eastAsiaTheme="minorEastAsia"/>
        </w:rPr>
        <w:t>работающим в местах традиционного проживания и традиционной хозяйственной деятельности, на обустройство быта.</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Calibri"/>
          <w:lang w:eastAsia="en-US"/>
        </w:rPr>
        <w:t>1.6.</w:t>
      </w:r>
      <w:r w:rsidRPr="00CF7662">
        <w:rPr>
          <w:rFonts w:eastAsiaTheme="minorHAnsi"/>
          <w:lang w:eastAsia="en-US"/>
        </w:rPr>
        <w:t xml:space="preserve"> Право на получение единовременной финансовой помощи по настоящему Порядку предоставляется физическим лицам (далее – Заявитель), отбираемым по следующим критериям отбора:</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принадлежать к числу коренных малочисленных народов Севера автономного  округа;</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иметь  место жительства на территории   Ханты-Мансийского автономного округа – Югры;</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осуществлять трудовую деятельность или деятельность в качестве индивидуального предпринимателя в автономном округе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состоять в трудовых отношениях впервые после окончания образовательной организации или осуществлять деятельность в качестве индивидуального предпринимателя не менее года, предшествующего году обращения предоставлением единовременной финансовой помощи;</w:t>
      </w:r>
    </w:p>
    <w:p w:rsidR="00CF7662" w:rsidRPr="00CF7662" w:rsidRDefault="00F51C70" w:rsidP="00F51C70">
      <w:pPr>
        <w:autoSpaceDE w:val="0"/>
        <w:autoSpaceDN w:val="0"/>
        <w:adjustRightInd w:val="0"/>
        <w:ind w:firstLine="709"/>
        <w:jc w:val="both"/>
        <w:rPr>
          <w:rFonts w:eastAsiaTheme="minorHAnsi"/>
          <w:lang w:eastAsia="en-US"/>
        </w:rPr>
      </w:pPr>
      <w:r>
        <w:rPr>
          <w:rFonts w:eastAsiaTheme="minorHAnsi"/>
          <w:lang w:eastAsia="en-US"/>
        </w:rPr>
        <w:t>осуществлять деятельность</w:t>
      </w:r>
      <w:r w:rsidR="00CF7662" w:rsidRPr="00CF7662">
        <w:rPr>
          <w:rFonts w:eastAsiaTheme="minorHAnsi"/>
          <w:lang w:eastAsia="en-US"/>
        </w:rPr>
        <w:t xml:space="preserve"> в качестве индивидуального предпринимателя не менее года, предшествующего году обращения за предоставлением  единовременной финансовой помощи (для индивидуальных предпринимателей);</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являться выпускником профессиональной образовательной организации или образовательной организации высшего образования (далее - образовательная организация) очной формы обучения;</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находиться в возрастной категории до 35 лет, за исключением случаев, указанных в пункте 1.8 Порядка;</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не приостанавливать деятельность в порядке, предусмотренном законодательством Российской Федерации (для индивидуальных предпринимателей).</w:t>
      </w:r>
    </w:p>
    <w:p w:rsidR="00CF7662" w:rsidRPr="00CF7662" w:rsidRDefault="00F51C70" w:rsidP="00F51C70">
      <w:pPr>
        <w:autoSpaceDE w:val="0"/>
        <w:autoSpaceDN w:val="0"/>
        <w:adjustRightInd w:val="0"/>
        <w:ind w:firstLine="709"/>
        <w:jc w:val="both"/>
        <w:rPr>
          <w:rFonts w:eastAsiaTheme="minorHAnsi"/>
          <w:lang w:eastAsia="en-US"/>
        </w:rPr>
      </w:pPr>
      <w:r>
        <w:rPr>
          <w:rFonts w:eastAsiaTheme="minorHAnsi"/>
          <w:lang w:eastAsia="en-US"/>
        </w:rPr>
        <w:lastRenderedPageBreak/>
        <w:t xml:space="preserve">1.7. Размер </w:t>
      </w:r>
      <w:r w:rsidR="00CF7662" w:rsidRPr="00CF7662">
        <w:rPr>
          <w:rFonts w:eastAsiaTheme="minorHAnsi"/>
          <w:lang w:eastAsia="en-US"/>
        </w:rPr>
        <w:t xml:space="preserve">единовременной финансовой помощи составляет 100 тысяч рублей.   </w:t>
      </w:r>
    </w:p>
    <w:p w:rsidR="00CF7662" w:rsidRPr="00CF7662" w:rsidRDefault="00F51C70" w:rsidP="00F51C70">
      <w:pPr>
        <w:autoSpaceDE w:val="0"/>
        <w:autoSpaceDN w:val="0"/>
        <w:adjustRightInd w:val="0"/>
        <w:ind w:firstLine="709"/>
        <w:jc w:val="both"/>
        <w:rPr>
          <w:rFonts w:eastAsiaTheme="minorHAnsi"/>
          <w:lang w:eastAsia="en-US"/>
        </w:rPr>
      </w:pPr>
      <w:r>
        <w:rPr>
          <w:rFonts w:eastAsiaTheme="minorHAnsi"/>
          <w:lang w:eastAsia="en-US"/>
        </w:rPr>
        <w:t xml:space="preserve">Предоставляется </w:t>
      </w:r>
      <w:r w:rsidR="00CF7662" w:rsidRPr="00CF7662">
        <w:rPr>
          <w:rFonts w:eastAsiaTheme="minorHAnsi"/>
          <w:lang w:eastAsia="en-US"/>
        </w:rPr>
        <w:t>единовременная финансовая помощь 1 раз независимо от получения иных мер государственной поддержки.</w:t>
      </w:r>
    </w:p>
    <w:p w:rsidR="00CF7662" w:rsidRPr="00CF7662" w:rsidRDefault="00F51C70" w:rsidP="00F51C70">
      <w:pPr>
        <w:autoSpaceDE w:val="0"/>
        <w:autoSpaceDN w:val="0"/>
        <w:adjustRightInd w:val="0"/>
        <w:ind w:firstLine="709"/>
        <w:jc w:val="both"/>
        <w:rPr>
          <w:rFonts w:eastAsiaTheme="minorHAnsi"/>
          <w:lang w:eastAsia="en-US"/>
        </w:rPr>
      </w:pPr>
      <w:r>
        <w:rPr>
          <w:rFonts w:eastAsiaTheme="minorHAnsi"/>
          <w:lang w:eastAsia="en-US"/>
        </w:rPr>
        <w:t xml:space="preserve">1.8. </w:t>
      </w:r>
      <w:r w:rsidR="00CF7662" w:rsidRPr="00CF7662">
        <w:rPr>
          <w:rFonts w:eastAsiaTheme="minorHAnsi"/>
          <w:lang w:eastAsia="en-US"/>
        </w:rPr>
        <w:t>Пра</w:t>
      </w:r>
      <w:r>
        <w:rPr>
          <w:rFonts w:eastAsiaTheme="minorHAnsi"/>
          <w:lang w:eastAsia="en-US"/>
        </w:rPr>
        <w:t xml:space="preserve">во на получение единовременной </w:t>
      </w:r>
      <w:r w:rsidR="00CF7662" w:rsidRPr="00CF7662">
        <w:rPr>
          <w:rFonts w:eastAsiaTheme="minorHAnsi"/>
          <w:lang w:eastAsia="en-US"/>
        </w:rPr>
        <w:t>финансовой помощи сохраняется в течение 3 лет со дня окончания образовательной организации.</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1.</w:t>
      </w:r>
      <w:r w:rsidR="00CE2600">
        <w:rPr>
          <w:rFonts w:eastAsiaTheme="minorHAnsi"/>
          <w:lang w:eastAsia="en-US"/>
        </w:rPr>
        <w:t>9. Срок, указанный в пункте 1.8</w:t>
      </w:r>
      <w:r w:rsidRPr="00CF7662">
        <w:rPr>
          <w:rFonts w:eastAsiaTheme="minorHAnsi"/>
          <w:lang w:eastAsia="en-US"/>
        </w:rPr>
        <w:t xml:space="preserve"> Порядка, продлевается на период:</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призыва на военную службу или направления на заменяющую ее альтернативную гражданскую службу;</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стажировки или обучения с отрывом от производства по основному месту работы;</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обучения в аспирантуре по очной форме для подготовки и защиты кандидатской диссертации - на срок не более 3 лет;</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обучения в магистратуре по очной форме - на срок не более 2 лет;</w:t>
      </w:r>
    </w:p>
    <w:p w:rsidR="00CF7662" w:rsidRPr="00CF7662" w:rsidRDefault="00CF7662" w:rsidP="00F51C70">
      <w:pPr>
        <w:autoSpaceDE w:val="0"/>
        <w:autoSpaceDN w:val="0"/>
        <w:adjustRightInd w:val="0"/>
        <w:ind w:firstLine="709"/>
        <w:jc w:val="both"/>
        <w:rPr>
          <w:rFonts w:eastAsiaTheme="minorHAnsi"/>
          <w:lang w:eastAsia="en-US"/>
        </w:rPr>
      </w:pPr>
      <w:r w:rsidRPr="00CF7662">
        <w:rPr>
          <w:rFonts w:eastAsiaTheme="minorHAnsi"/>
          <w:lang w:eastAsia="en-US"/>
        </w:rPr>
        <w:t>нахождения в отпуске по уходу за ребенком до достижения им возраста 3 лет.</w:t>
      </w:r>
    </w:p>
    <w:p w:rsidR="00CE2600" w:rsidRDefault="00CE2600" w:rsidP="00CF7662">
      <w:pPr>
        <w:autoSpaceDE w:val="0"/>
        <w:autoSpaceDN w:val="0"/>
        <w:adjustRightInd w:val="0"/>
        <w:jc w:val="center"/>
        <w:outlineLvl w:val="1"/>
        <w:rPr>
          <w:rFonts w:eastAsiaTheme="minorHAnsi"/>
          <w:lang w:eastAsia="en-US"/>
        </w:rPr>
      </w:pPr>
    </w:p>
    <w:p w:rsidR="00CF7662" w:rsidRDefault="00CF7662" w:rsidP="00CF7662">
      <w:pPr>
        <w:autoSpaceDE w:val="0"/>
        <w:autoSpaceDN w:val="0"/>
        <w:adjustRightInd w:val="0"/>
        <w:jc w:val="center"/>
        <w:outlineLvl w:val="1"/>
        <w:rPr>
          <w:b/>
          <w:bCs/>
          <w:lang w:eastAsia="en-US"/>
        </w:rPr>
      </w:pPr>
      <w:r w:rsidRPr="00F51C70">
        <w:rPr>
          <w:b/>
          <w:bCs/>
          <w:lang w:eastAsia="en-US"/>
        </w:rPr>
        <w:t xml:space="preserve">Раздел </w:t>
      </w:r>
      <w:r w:rsidRPr="00F51C70">
        <w:rPr>
          <w:b/>
          <w:bCs/>
          <w:lang w:val="en-US" w:eastAsia="en-US"/>
        </w:rPr>
        <w:t>II</w:t>
      </w:r>
      <w:r w:rsidRPr="00F51C70">
        <w:rPr>
          <w:b/>
          <w:bCs/>
          <w:lang w:eastAsia="en-US"/>
        </w:rPr>
        <w:t>.  Условия и порядок предоставления  единовременной финансовой помощи</w:t>
      </w:r>
    </w:p>
    <w:p w:rsidR="00F51C70" w:rsidRPr="00F51C70" w:rsidRDefault="00F51C70" w:rsidP="00CF7662">
      <w:pPr>
        <w:autoSpaceDE w:val="0"/>
        <w:autoSpaceDN w:val="0"/>
        <w:adjustRightInd w:val="0"/>
        <w:jc w:val="center"/>
        <w:outlineLvl w:val="1"/>
        <w:rPr>
          <w:b/>
          <w:bCs/>
          <w:lang w:eastAsia="en-US"/>
        </w:rPr>
      </w:pPr>
    </w:p>
    <w:p w:rsidR="00CF7662" w:rsidRPr="00F51C70" w:rsidRDefault="00CF7662" w:rsidP="00F51C70">
      <w:pPr>
        <w:autoSpaceDE w:val="0"/>
        <w:autoSpaceDN w:val="0"/>
        <w:adjustRightInd w:val="0"/>
        <w:ind w:firstLine="709"/>
        <w:jc w:val="both"/>
      </w:pPr>
      <w:bookmarkStart w:id="1" w:name="Par3749"/>
      <w:bookmarkEnd w:id="1"/>
      <w:r w:rsidRPr="00F51C70">
        <w:t>2.1. Заявитель для получения единовременной финансовой помощи представляет следующие документы:</w:t>
      </w:r>
    </w:p>
    <w:p w:rsidR="00CF7662" w:rsidRPr="00F51C70" w:rsidRDefault="00CF7662" w:rsidP="00F51C70">
      <w:pPr>
        <w:autoSpaceDE w:val="0"/>
        <w:autoSpaceDN w:val="0"/>
        <w:adjustRightInd w:val="0"/>
        <w:ind w:firstLine="709"/>
        <w:jc w:val="both"/>
      </w:pPr>
      <w:r w:rsidRPr="00F51C70">
        <w:t>заявление о предоставлении единовременной финансовой помощи, включающее согласие на обработку персональных данных, по форме согласно приложению 1 к Порядку;</w:t>
      </w:r>
    </w:p>
    <w:p w:rsidR="00CF7662" w:rsidRPr="00F51C70" w:rsidRDefault="00CF7662" w:rsidP="00F51C70">
      <w:pPr>
        <w:autoSpaceDE w:val="0"/>
        <w:autoSpaceDN w:val="0"/>
        <w:adjustRightInd w:val="0"/>
        <w:ind w:firstLine="709"/>
        <w:jc w:val="both"/>
      </w:pPr>
      <w:r w:rsidRPr="00F51C70">
        <w:t>копию паспорта с отметкой о регистрации по месту жительства на территории Ханты –</w:t>
      </w:r>
      <w:r w:rsidR="00F51C70">
        <w:t xml:space="preserve"> Мансийского автономного округа ‒</w:t>
      </w:r>
      <w:r w:rsidRPr="00F51C70">
        <w:t xml:space="preserve"> Югры;</w:t>
      </w:r>
    </w:p>
    <w:p w:rsidR="00CF7662" w:rsidRPr="00F51C70" w:rsidRDefault="00CF7662" w:rsidP="00F51C70">
      <w:pPr>
        <w:autoSpaceDE w:val="0"/>
        <w:autoSpaceDN w:val="0"/>
        <w:adjustRightInd w:val="0"/>
        <w:ind w:firstLine="709"/>
        <w:jc w:val="both"/>
      </w:pPr>
      <w:r w:rsidRPr="00F51C70">
        <w:t>копию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F51C70" w:rsidRDefault="00CF7662" w:rsidP="00F51C70">
      <w:pPr>
        <w:autoSpaceDE w:val="0"/>
        <w:autoSpaceDN w:val="0"/>
        <w:adjustRightInd w:val="0"/>
        <w:ind w:firstLine="709"/>
        <w:jc w:val="both"/>
      </w:pPr>
      <w:r w:rsidRPr="00F51C70">
        <w:t>копии документов, связанных с прохождением обучения, выданных на территории иностранного государства, и их нотариально удостоверенный перевод на русский язык (при наличии);</w:t>
      </w:r>
    </w:p>
    <w:p w:rsidR="00CF7662" w:rsidRPr="00F51C70" w:rsidRDefault="00CF7662" w:rsidP="00F51C70">
      <w:pPr>
        <w:autoSpaceDE w:val="0"/>
        <w:autoSpaceDN w:val="0"/>
        <w:adjustRightInd w:val="0"/>
        <w:ind w:firstLine="709"/>
        <w:jc w:val="both"/>
      </w:pPr>
      <w:r w:rsidRPr="00F51C70">
        <w:t>копию трудового договора, срок действия которого составляет не менее 3 лет (для работающих);</w:t>
      </w:r>
    </w:p>
    <w:p w:rsidR="00CF7662" w:rsidRPr="00F51C70" w:rsidRDefault="00CF7662" w:rsidP="00F51C70">
      <w:pPr>
        <w:autoSpaceDE w:val="0"/>
        <w:autoSpaceDN w:val="0"/>
        <w:adjustRightInd w:val="0"/>
        <w:ind w:firstLine="709"/>
        <w:jc w:val="both"/>
      </w:pPr>
      <w:r w:rsidRPr="00F51C70">
        <w:t>копию трудовой книжки (для работающих) (за перио</w:t>
      </w:r>
      <w:r w:rsidR="006A5BA5">
        <w:t>ды до 1 января 2020 года) либо с</w:t>
      </w:r>
      <w:r w:rsidRPr="00F51C70">
        <w:t>ведения о трудовой деятельности, предоставляемые из информационных ресурсов Пенсионного Фонда Российской Федерации;</w:t>
      </w:r>
    </w:p>
    <w:p w:rsidR="00CF7662" w:rsidRPr="00F51C70" w:rsidRDefault="00CF7662" w:rsidP="00F51C70">
      <w:pPr>
        <w:autoSpaceDE w:val="0"/>
        <w:autoSpaceDN w:val="0"/>
        <w:adjustRightInd w:val="0"/>
        <w:ind w:firstLine="709"/>
        <w:jc w:val="both"/>
      </w:pPr>
      <w:r w:rsidRPr="00F51C70">
        <w:t>согласие на обработку персональных данных.</w:t>
      </w:r>
    </w:p>
    <w:p w:rsidR="00CF7662" w:rsidRPr="00F51C70" w:rsidRDefault="00CF7662" w:rsidP="00F51C70">
      <w:pPr>
        <w:autoSpaceDE w:val="0"/>
        <w:autoSpaceDN w:val="0"/>
        <w:adjustRightInd w:val="0"/>
        <w:ind w:firstLine="709"/>
        <w:jc w:val="both"/>
      </w:pPr>
      <w:r w:rsidRPr="00F51C70">
        <w:t>Заявитель по собственной инициативе может представить следующие документы:</w:t>
      </w:r>
    </w:p>
    <w:p w:rsidR="00CF7662" w:rsidRPr="00F51C70" w:rsidRDefault="00CF7662" w:rsidP="00F51C70">
      <w:pPr>
        <w:autoSpaceDE w:val="0"/>
        <w:autoSpaceDN w:val="0"/>
        <w:adjustRightInd w:val="0"/>
        <w:ind w:firstLine="709"/>
        <w:jc w:val="both"/>
      </w:pPr>
      <w:r w:rsidRPr="00F51C70">
        <w:lastRenderedPageBreak/>
        <w:t>копию диплома об окончании образовательной организации;</w:t>
      </w:r>
    </w:p>
    <w:p w:rsidR="00CF7662" w:rsidRPr="00F51C70" w:rsidRDefault="00CF7662" w:rsidP="00F51C70">
      <w:pPr>
        <w:autoSpaceDE w:val="0"/>
        <w:autoSpaceDN w:val="0"/>
        <w:adjustRightInd w:val="0"/>
        <w:ind w:firstLine="709"/>
        <w:jc w:val="both"/>
      </w:pPr>
      <w:r w:rsidRPr="00F51C70">
        <w:t>копию трудовой книжки (для работающих) (з</w:t>
      </w:r>
      <w:r w:rsidR="006A5BA5">
        <w:t>а периоды с 1 января 2020 года).</w:t>
      </w:r>
    </w:p>
    <w:p w:rsidR="00CF7662" w:rsidRPr="00F51C70" w:rsidRDefault="00CF7662" w:rsidP="00F51C70">
      <w:pPr>
        <w:autoSpaceDE w:val="0"/>
        <w:autoSpaceDN w:val="0"/>
        <w:adjustRightInd w:val="0"/>
        <w:ind w:firstLine="709"/>
        <w:jc w:val="both"/>
      </w:pPr>
      <w:r w:rsidRPr="00F51C70">
        <w:t>Заявитель, являющийся индивидуальным предпринимателем, по собственной инициативе, может представить следующие документы:</w:t>
      </w:r>
    </w:p>
    <w:p w:rsidR="00CF7662" w:rsidRPr="00F51C70" w:rsidRDefault="00CF7662" w:rsidP="00F51C70">
      <w:pPr>
        <w:autoSpaceDE w:val="0"/>
        <w:autoSpaceDN w:val="0"/>
        <w:adjustRightInd w:val="0"/>
        <w:ind w:firstLine="709"/>
        <w:jc w:val="both"/>
      </w:pPr>
      <w:r w:rsidRPr="00F51C70">
        <w:t>выписку из Единого государственного реестра индивидуальных предпринимателей, выданную не позднее 1 числа месяца обращения за предоставлением единовременной  финансовой помощи;</w:t>
      </w:r>
    </w:p>
    <w:p w:rsidR="00CF7662" w:rsidRPr="00F51C70" w:rsidRDefault="00CF7662" w:rsidP="00F51C70">
      <w:pPr>
        <w:autoSpaceDE w:val="0"/>
        <w:autoSpaceDN w:val="0"/>
        <w:adjustRightInd w:val="0"/>
        <w:ind w:firstLine="709"/>
        <w:jc w:val="both"/>
      </w:pPr>
      <w:r w:rsidRPr="00F51C70">
        <w:t>выписку из Единого реестра субъектов малого и среднего предпринимательства, выданную не позднее 1 числа месяца обращения за предоставлением единовременной  финансовой помощи.</w:t>
      </w:r>
    </w:p>
    <w:p w:rsidR="00CF7662" w:rsidRPr="00F51C70" w:rsidRDefault="00CF7662" w:rsidP="00F51C70">
      <w:pPr>
        <w:autoSpaceDE w:val="0"/>
        <w:autoSpaceDN w:val="0"/>
        <w:adjustRightInd w:val="0"/>
        <w:ind w:firstLine="709"/>
        <w:jc w:val="both"/>
      </w:pPr>
      <w:r w:rsidRPr="00F51C70">
        <w:t>При налич</w:t>
      </w:r>
      <w:r w:rsidR="00F51C70">
        <w:t>ии обстоятельств, указанных в пункте 1.9</w:t>
      </w:r>
      <w:r w:rsidRPr="00F51C70">
        <w:t xml:space="preserve"> Порядка, Заявитель   дополнительно представляет следующие документы:</w:t>
      </w:r>
    </w:p>
    <w:p w:rsidR="00CF7662" w:rsidRPr="00F51C70" w:rsidRDefault="00CF7662" w:rsidP="00F51C70">
      <w:pPr>
        <w:autoSpaceDE w:val="0"/>
        <w:autoSpaceDN w:val="0"/>
        <w:adjustRightInd w:val="0"/>
        <w:ind w:firstLine="709"/>
        <w:jc w:val="both"/>
      </w:pPr>
      <w:r w:rsidRPr="00F51C70">
        <w:t>копию военного билета;</w:t>
      </w:r>
    </w:p>
    <w:p w:rsidR="00CF7662" w:rsidRPr="00F51C70" w:rsidRDefault="00CF7662" w:rsidP="00F51C70">
      <w:pPr>
        <w:autoSpaceDE w:val="0"/>
        <w:autoSpaceDN w:val="0"/>
        <w:adjustRightInd w:val="0"/>
        <w:ind w:firstLine="709"/>
        <w:jc w:val="both"/>
      </w:pPr>
      <w:r w:rsidRPr="00F51C70">
        <w:t>справку из образовательной организации, подтверждающую факт обучения;</w:t>
      </w:r>
    </w:p>
    <w:p w:rsidR="00CF7662" w:rsidRPr="00F51C70" w:rsidRDefault="00CF7662" w:rsidP="00F51C70">
      <w:pPr>
        <w:autoSpaceDE w:val="0"/>
        <w:autoSpaceDN w:val="0"/>
        <w:adjustRightInd w:val="0"/>
        <w:ind w:firstLine="709"/>
        <w:jc w:val="both"/>
      </w:pPr>
      <w:r w:rsidRPr="00F51C70">
        <w:t>копию свидетельства о рождении его ребенка (детей).</w:t>
      </w:r>
    </w:p>
    <w:p w:rsidR="00CF7662" w:rsidRPr="00F51C70" w:rsidRDefault="00CF7662" w:rsidP="00F51C70">
      <w:pPr>
        <w:autoSpaceDE w:val="0"/>
        <w:autoSpaceDN w:val="0"/>
        <w:adjustRightInd w:val="0"/>
        <w:ind w:firstLine="709"/>
        <w:jc w:val="both"/>
      </w:pPr>
      <w:bookmarkStart w:id="2" w:name="Par3782"/>
      <w:bookmarkEnd w:id="2"/>
      <w:r w:rsidRPr="00F51C70">
        <w:t>2.2. Документы, указанные в пункте 2.1 Порядка, Заявитель представляет (направляет) по выбору:</w:t>
      </w:r>
    </w:p>
    <w:p w:rsidR="00CF7662" w:rsidRPr="00F51C70" w:rsidRDefault="00CF7662" w:rsidP="00F51C70">
      <w:pPr>
        <w:autoSpaceDE w:val="0"/>
        <w:autoSpaceDN w:val="0"/>
        <w:adjustRightInd w:val="0"/>
        <w:ind w:firstLine="709"/>
        <w:jc w:val="both"/>
        <w:rPr>
          <w:rFonts w:eastAsiaTheme="minorHAnsi"/>
          <w:lang w:eastAsia="en-US"/>
        </w:rPr>
      </w:pPr>
      <w:r w:rsidRPr="00F51C70">
        <w:rPr>
          <w:rFonts w:eastAsiaTheme="minorHAnsi"/>
          <w:lang w:eastAsia="en-US"/>
        </w:rPr>
        <w:t>в админист</w:t>
      </w:r>
      <w:r w:rsidR="00CE1948">
        <w:rPr>
          <w:rFonts w:eastAsiaTheme="minorHAnsi"/>
          <w:lang w:eastAsia="en-US"/>
        </w:rPr>
        <w:t>рацию Нижневартовского района (о</w:t>
      </w:r>
      <w:r w:rsidRPr="00F51C70">
        <w:rPr>
          <w:rFonts w:eastAsiaTheme="minorHAnsi"/>
          <w:lang w:eastAsia="en-US"/>
        </w:rPr>
        <w:t xml:space="preserve">тдел по развитию коренных малочисленных народов Севера управления культуры и спорта </w:t>
      </w:r>
      <w:r w:rsidR="00CE1948">
        <w:rPr>
          <w:rFonts w:eastAsiaTheme="minorHAnsi"/>
          <w:lang w:eastAsia="en-US"/>
        </w:rPr>
        <w:t xml:space="preserve">администрации </w:t>
      </w:r>
      <w:r w:rsidR="00F51C70">
        <w:rPr>
          <w:rFonts w:eastAsiaTheme="minorHAnsi"/>
          <w:lang w:eastAsia="en-US"/>
        </w:rPr>
        <w:t>Нижневартовского района (далее ‒</w:t>
      </w:r>
      <w:r w:rsidRPr="00F51C70">
        <w:rPr>
          <w:rFonts w:eastAsiaTheme="minorHAnsi"/>
          <w:lang w:eastAsia="en-US"/>
        </w:rPr>
        <w:t xml:space="preserve"> Отдел по развитию коренных малочисленных народов Севера) по адресу: 628606, город Нижневартовск, улица Ленина, </w:t>
      </w:r>
      <w:r w:rsidR="00CE1948">
        <w:rPr>
          <w:rFonts w:eastAsiaTheme="minorHAnsi"/>
          <w:lang w:eastAsia="en-US"/>
        </w:rPr>
        <w:t xml:space="preserve">д. </w:t>
      </w:r>
      <w:r w:rsidRPr="00F51C70">
        <w:rPr>
          <w:rFonts w:eastAsiaTheme="minorHAnsi"/>
          <w:lang w:eastAsia="en-US"/>
        </w:rPr>
        <w:t>6</w:t>
      </w:r>
      <w:r w:rsidR="00CE1948">
        <w:rPr>
          <w:rFonts w:eastAsiaTheme="minorHAnsi"/>
          <w:lang w:eastAsia="en-US"/>
        </w:rPr>
        <w:t>,</w:t>
      </w:r>
      <w:r w:rsidRPr="00F51C70">
        <w:rPr>
          <w:rFonts w:eastAsiaTheme="minorHAnsi"/>
          <w:lang w:eastAsia="en-US"/>
        </w:rPr>
        <w:t xml:space="preserve"> к</w:t>
      </w:r>
      <w:r w:rsidR="00F51C70">
        <w:rPr>
          <w:rFonts w:eastAsiaTheme="minorHAnsi"/>
          <w:lang w:eastAsia="en-US"/>
        </w:rPr>
        <w:t>абинет 414 (контактный телефон:</w:t>
      </w:r>
      <w:r w:rsidR="00CE1948">
        <w:rPr>
          <w:rFonts w:eastAsiaTheme="minorHAnsi"/>
          <w:lang w:eastAsia="en-US"/>
        </w:rPr>
        <w:t xml:space="preserve"> 8 (3466)</w:t>
      </w:r>
      <w:r w:rsidR="00F51C70">
        <w:rPr>
          <w:rFonts w:eastAsiaTheme="minorHAnsi"/>
          <w:lang w:eastAsia="en-US"/>
        </w:rPr>
        <w:t xml:space="preserve"> </w:t>
      </w:r>
      <w:r w:rsidRPr="00F51C70">
        <w:rPr>
          <w:rFonts w:eastAsiaTheme="minorHAnsi"/>
          <w:lang w:eastAsia="en-US"/>
        </w:rPr>
        <w:t>49</w:t>
      </w:r>
      <w:r w:rsidR="00CE1948">
        <w:rPr>
          <w:rFonts w:eastAsiaTheme="minorHAnsi"/>
          <w:lang w:eastAsia="en-US"/>
        </w:rPr>
        <w:t xml:space="preserve"> </w:t>
      </w:r>
      <w:r w:rsidRPr="00F51C70">
        <w:rPr>
          <w:rFonts w:eastAsiaTheme="minorHAnsi"/>
          <w:lang w:eastAsia="en-US"/>
        </w:rPr>
        <w:t>87</w:t>
      </w:r>
      <w:r w:rsidR="00CE1948">
        <w:rPr>
          <w:rFonts w:eastAsiaTheme="minorHAnsi"/>
          <w:lang w:eastAsia="en-US"/>
        </w:rPr>
        <w:t xml:space="preserve"> </w:t>
      </w:r>
      <w:r w:rsidRPr="00F51C70">
        <w:rPr>
          <w:rFonts w:eastAsiaTheme="minorHAnsi"/>
          <w:lang w:eastAsia="en-US"/>
        </w:rPr>
        <w:t xml:space="preserve">03); </w:t>
      </w:r>
    </w:p>
    <w:p w:rsidR="00CF7662" w:rsidRPr="00F51C70" w:rsidRDefault="00CF7662" w:rsidP="00F51C70">
      <w:pPr>
        <w:autoSpaceDE w:val="0"/>
        <w:autoSpaceDN w:val="0"/>
        <w:adjustRightInd w:val="0"/>
        <w:ind w:firstLine="709"/>
        <w:jc w:val="both"/>
        <w:rPr>
          <w:rFonts w:eastAsiaTheme="minorHAnsi"/>
          <w:lang w:eastAsia="en-US"/>
        </w:rPr>
      </w:pPr>
      <w:r w:rsidRPr="00F51C70">
        <w:rPr>
          <w:rFonts w:eastAsiaTheme="minorHAnsi"/>
          <w:lang w:eastAsia="en-US"/>
        </w:rPr>
        <w:t>почтовым отправлением в администрацию Нижневартовского района по адресу:  628606, город Нижневартовск, улица Ленина,</w:t>
      </w:r>
      <w:r w:rsidR="00CE1948">
        <w:rPr>
          <w:rFonts w:eastAsiaTheme="minorHAnsi"/>
          <w:lang w:eastAsia="en-US"/>
        </w:rPr>
        <w:t xml:space="preserve"> д. </w:t>
      </w:r>
      <w:r w:rsidRPr="00F51C70">
        <w:rPr>
          <w:rFonts w:eastAsiaTheme="minorHAnsi"/>
          <w:lang w:eastAsia="en-US"/>
        </w:rPr>
        <w:t xml:space="preserve">6; </w:t>
      </w:r>
    </w:p>
    <w:p w:rsidR="00CF7662" w:rsidRPr="00F51C70" w:rsidRDefault="00CF7662" w:rsidP="00F51C70">
      <w:pPr>
        <w:autoSpaceDE w:val="0"/>
        <w:autoSpaceDN w:val="0"/>
        <w:adjustRightInd w:val="0"/>
        <w:ind w:firstLine="709"/>
        <w:jc w:val="both"/>
        <w:rPr>
          <w:rFonts w:eastAsiaTheme="minorHAnsi"/>
          <w:lang w:eastAsia="en-US"/>
        </w:rPr>
      </w:pPr>
      <w:r w:rsidRPr="00F51C70">
        <w:rPr>
          <w:rFonts w:eastAsiaTheme="minorHAnsi"/>
          <w:lang w:eastAsia="en-US"/>
        </w:rPr>
        <w:t>в автономное  учреждение Ханты – Мансийского автономного округа – Югры «Многофункциональный центр предоставления государственных и муниципальных услуг Югры»;</w:t>
      </w:r>
    </w:p>
    <w:p w:rsidR="00CF7662" w:rsidRPr="00F51C70" w:rsidRDefault="00CF7662" w:rsidP="00F51C70">
      <w:pPr>
        <w:autoSpaceDE w:val="0"/>
        <w:autoSpaceDN w:val="0"/>
        <w:adjustRightInd w:val="0"/>
        <w:ind w:firstLine="709"/>
        <w:jc w:val="both"/>
        <w:rPr>
          <w:rFonts w:eastAsiaTheme="minorHAnsi"/>
          <w:lang w:eastAsia="en-US"/>
        </w:rPr>
      </w:pPr>
      <w:r w:rsidRPr="00F51C70">
        <w:rPr>
          <w:rFonts w:eastAsiaTheme="minorHAnsi"/>
          <w:lang w:eastAsia="en-US"/>
        </w:rPr>
        <w:t>в электронной форме посредством федеральной государс</w:t>
      </w:r>
      <w:r w:rsidR="00F51C70">
        <w:rPr>
          <w:rFonts w:eastAsiaTheme="minorHAnsi"/>
          <w:lang w:eastAsia="en-US"/>
        </w:rPr>
        <w:t>твенной информационной системы «</w:t>
      </w:r>
      <w:r w:rsidRPr="00F51C70">
        <w:rPr>
          <w:rFonts w:eastAsiaTheme="minorHAnsi"/>
          <w:lang w:eastAsia="en-US"/>
        </w:rPr>
        <w:t>Единый портал государственны</w:t>
      </w:r>
      <w:r w:rsidR="00F51C70">
        <w:rPr>
          <w:rFonts w:eastAsiaTheme="minorHAnsi"/>
          <w:lang w:eastAsia="en-US"/>
        </w:rPr>
        <w:t>х и муниципальных услуг» (далее ‒</w:t>
      </w:r>
      <w:r w:rsidRPr="00F51C70">
        <w:rPr>
          <w:rFonts w:eastAsiaTheme="minorHAnsi"/>
          <w:lang w:eastAsia="en-US"/>
        </w:rPr>
        <w:t xml:space="preserve"> Портал) (при наличии технической возможности).</w:t>
      </w:r>
    </w:p>
    <w:p w:rsidR="00CF7662" w:rsidRPr="00F51C70" w:rsidRDefault="00CF7662" w:rsidP="00F51C70">
      <w:pPr>
        <w:autoSpaceDE w:val="0"/>
        <w:autoSpaceDN w:val="0"/>
        <w:adjustRightInd w:val="0"/>
        <w:ind w:firstLine="709"/>
        <w:jc w:val="both"/>
      </w:pPr>
      <w:r w:rsidRPr="00F51C70">
        <w:t>Отдел по развитию коренных малочисленных народов Севера формирует единый список Заявителей на текущий и очередной финансовый годы в хронологической последовательности согласно дате и времени регистрации заявления о</w:t>
      </w:r>
      <w:r w:rsidR="00F51C70">
        <w:t xml:space="preserve"> предоставлении единовременной </w:t>
      </w:r>
      <w:r w:rsidRPr="00F51C70">
        <w:t>финансовой помощи и прилагаемых к нему документов, указанных в пункте 2.1 Порядка.</w:t>
      </w:r>
    </w:p>
    <w:p w:rsidR="00CF7662" w:rsidRPr="00F51C70" w:rsidRDefault="00CF7662" w:rsidP="00F51C70">
      <w:pPr>
        <w:autoSpaceDE w:val="0"/>
        <w:autoSpaceDN w:val="0"/>
        <w:adjustRightInd w:val="0"/>
        <w:ind w:firstLine="709"/>
        <w:jc w:val="both"/>
      </w:pPr>
      <w:r w:rsidRPr="00F51C70">
        <w:t>Должностное лицо Отдела по развитию коренных малочисленных народов Севера, ответственное за прием документов, в течение 1 рабочего дня с даты их поступления регистрирует их и передает их должностному лицу  данного отдела, ответственному за рассмотрение документов.</w:t>
      </w:r>
    </w:p>
    <w:p w:rsidR="00CF7662" w:rsidRPr="00F51C70" w:rsidRDefault="00CF7662" w:rsidP="00F51C70">
      <w:pPr>
        <w:autoSpaceDE w:val="0"/>
        <w:autoSpaceDN w:val="0"/>
        <w:adjustRightInd w:val="0"/>
        <w:ind w:firstLine="709"/>
        <w:jc w:val="both"/>
      </w:pPr>
      <w:r w:rsidRPr="00F51C70">
        <w:t>Способом фиксации результата регистрации документов ответственным должностным лицом Отдела по развитию коренных малочисленных народов Севера является:</w:t>
      </w:r>
    </w:p>
    <w:p w:rsidR="00CF7662" w:rsidRPr="00F51C70" w:rsidRDefault="00CF7662" w:rsidP="00F51C70">
      <w:pPr>
        <w:autoSpaceDE w:val="0"/>
        <w:autoSpaceDN w:val="0"/>
        <w:adjustRightInd w:val="0"/>
        <w:ind w:firstLine="709"/>
        <w:jc w:val="both"/>
      </w:pPr>
      <w:r w:rsidRPr="00F51C70">
        <w:lastRenderedPageBreak/>
        <w:t>направление Заявителю почтовой связью или вручение лично в течение 3 рабочих дней с даты их регистрации соответствующего уведомления;</w:t>
      </w:r>
    </w:p>
    <w:p w:rsidR="00CF7662" w:rsidRPr="00F51C70" w:rsidRDefault="00CF7662" w:rsidP="00F51C70">
      <w:pPr>
        <w:autoSpaceDE w:val="0"/>
        <w:autoSpaceDN w:val="0"/>
        <w:adjustRightInd w:val="0"/>
        <w:ind w:firstLine="709"/>
        <w:jc w:val="both"/>
      </w:pPr>
      <w:r w:rsidRPr="00F51C70">
        <w:t>проставление отметки о регистрации на втором экземпляре (копии) заявления о предоставлении ед</w:t>
      </w:r>
      <w:r w:rsidR="00F51C70">
        <w:t>иновременной финансовой помощи ‒</w:t>
      </w:r>
      <w:r w:rsidRPr="00F51C70">
        <w:t xml:space="preserve"> в случае непосредственного представления документов в администрацию Нижневартовского района.</w:t>
      </w:r>
    </w:p>
    <w:p w:rsidR="00CF7662" w:rsidRPr="00F51C70" w:rsidRDefault="00CF7662" w:rsidP="00F51C70">
      <w:pPr>
        <w:autoSpaceDE w:val="0"/>
        <w:autoSpaceDN w:val="0"/>
        <w:adjustRightInd w:val="0"/>
        <w:ind w:firstLine="709"/>
        <w:jc w:val="both"/>
      </w:pPr>
      <w:r w:rsidRPr="00F51C70">
        <w:t>2.3. Отдел по развитию коренных</w:t>
      </w:r>
      <w:r w:rsidR="00F51C70">
        <w:t xml:space="preserve"> малочисленных народов Севера,</w:t>
      </w:r>
      <w:r w:rsidRPr="00F51C70">
        <w:t xml:space="preserve"> в порядке межведомственного информационного взаимодействия, в течение 2 рабочих дней со дня регистрации заявления о предоставлении единовременной  финансовой помощи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CF7662" w:rsidRPr="00F51C70" w:rsidRDefault="00CF7662" w:rsidP="00F51C70">
      <w:pPr>
        <w:autoSpaceDE w:val="0"/>
        <w:autoSpaceDN w:val="0"/>
        <w:adjustRightInd w:val="0"/>
        <w:ind w:firstLine="709"/>
        <w:jc w:val="both"/>
      </w:pPr>
      <w:r w:rsidRPr="00F51C70">
        <w:t>выписку из Единого государственного реестра и</w:t>
      </w:r>
      <w:r w:rsidR="00F51C70">
        <w:t>ндивидуальных предпринимателей ‒</w:t>
      </w:r>
      <w:r w:rsidRPr="00F51C70">
        <w:t xml:space="preserve"> в Управлении Федеральной налоговой службы</w:t>
      </w:r>
      <w:r w:rsidR="00F51C70">
        <w:t xml:space="preserve"> по Ханты- Мансийскому автономному округу ‒</w:t>
      </w:r>
      <w:r w:rsidRPr="00F51C70">
        <w:t xml:space="preserve"> Югр</w:t>
      </w:r>
      <w:r w:rsidR="007C33E3">
        <w:t>е</w:t>
      </w:r>
      <w:r w:rsidRPr="00F51C70">
        <w:t>;</w:t>
      </w:r>
    </w:p>
    <w:p w:rsidR="00CF7662" w:rsidRPr="00F51C70" w:rsidRDefault="00CF7662" w:rsidP="00F51C70">
      <w:pPr>
        <w:autoSpaceDE w:val="0"/>
        <w:autoSpaceDN w:val="0"/>
        <w:adjustRightInd w:val="0"/>
        <w:ind w:firstLine="709"/>
        <w:jc w:val="both"/>
      </w:pPr>
      <w:r w:rsidRPr="00F51C70">
        <w:t xml:space="preserve">выписку из Единого реестра субъектов малого </w:t>
      </w:r>
      <w:r w:rsidR="00F51C70">
        <w:t>и среднего предпринимательства ‒</w:t>
      </w:r>
      <w:r w:rsidRPr="00F51C70">
        <w:t xml:space="preserve"> в Управлении Федераль</w:t>
      </w:r>
      <w:r w:rsidR="00F51C70">
        <w:t>ной налоговой службы по Ханты-Мансийскому автономному округу ‒</w:t>
      </w:r>
      <w:r w:rsidRPr="00F51C70">
        <w:t xml:space="preserve"> Югр</w:t>
      </w:r>
      <w:r w:rsidR="007C33E3">
        <w:t>е</w:t>
      </w:r>
      <w:r w:rsidRPr="00F51C70">
        <w:t>;</w:t>
      </w:r>
    </w:p>
    <w:p w:rsidR="00CF7662" w:rsidRPr="00F51C70" w:rsidRDefault="00CF7662" w:rsidP="00F51C70">
      <w:pPr>
        <w:autoSpaceDE w:val="0"/>
        <w:autoSpaceDN w:val="0"/>
        <w:adjustRightInd w:val="0"/>
        <w:ind w:firstLine="709"/>
        <w:jc w:val="both"/>
      </w:pPr>
      <w:r w:rsidRPr="00F51C70">
        <w:t>сведен</w:t>
      </w:r>
      <w:r w:rsidR="00F51C70">
        <w:t>ия о документах об образовании ‒</w:t>
      </w:r>
      <w:r w:rsidRPr="00F51C70">
        <w:t xml:space="preserve"> в Федеральной службе по надзору в сфере образования и науки;</w:t>
      </w:r>
    </w:p>
    <w:p w:rsidR="00CF7662" w:rsidRPr="00F51C70" w:rsidRDefault="00CF7662" w:rsidP="00F51C70">
      <w:pPr>
        <w:autoSpaceDE w:val="0"/>
        <w:autoSpaceDN w:val="0"/>
        <w:adjustRightInd w:val="0"/>
        <w:ind w:firstLine="709"/>
        <w:jc w:val="both"/>
      </w:pPr>
      <w:r w:rsidRPr="00F51C70">
        <w:t>сведения, подтверждающ</w:t>
      </w:r>
      <w:r w:rsidR="00F51C70">
        <w:t>ие место жительства Заявителя, ‒</w:t>
      </w:r>
      <w:r w:rsidRPr="00F51C70">
        <w:t xml:space="preserve"> в Министерстве внутренних дел Российской Федерации;</w:t>
      </w:r>
    </w:p>
    <w:p w:rsidR="00CF7662" w:rsidRPr="00F51C70" w:rsidRDefault="00CF7662" w:rsidP="00F51C70">
      <w:pPr>
        <w:autoSpaceDE w:val="0"/>
        <w:autoSpaceDN w:val="0"/>
        <w:adjustRightInd w:val="0"/>
        <w:ind w:firstLine="709"/>
        <w:jc w:val="both"/>
      </w:pPr>
      <w:r w:rsidRPr="00F51C70">
        <w:t>св</w:t>
      </w:r>
      <w:r w:rsidR="00F51C70">
        <w:t>едения о трудовой деятельности ‒</w:t>
      </w:r>
      <w:r w:rsidRPr="00F51C70">
        <w:t xml:space="preserve"> в Пенсионном фонде России.</w:t>
      </w:r>
    </w:p>
    <w:p w:rsidR="00CF7662" w:rsidRPr="00F51C70" w:rsidRDefault="00CF7662" w:rsidP="00F51C70">
      <w:pPr>
        <w:autoSpaceDE w:val="0"/>
        <w:autoSpaceDN w:val="0"/>
        <w:adjustRightInd w:val="0"/>
        <w:ind w:firstLine="709"/>
        <w:jc w:val="both"/>
      </w:pPr>
      <w:r w:rsidRPr="00F51C70">
        <w:t>2.4. Для рассмотрения документов, принятия решения о соответствии или несоответствии Заявителя и представленных им документов критериям и требованиям, установленным Порядком, администрация Нижневартовского района формирует Комиссию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 Состав Комиссии и Положение о ней утверждается постановлением администрации Нижневартовского района.</w:t>
      </w:r>
    </w:p>
    <w:p w:rsidR="00CF7662" w:rsidRPr="00F51C70" w:rsidRDefault="00CF7662" w:rsidP="00F51C70">
      <w:pPr>
        <w:autoSpaceDE w:val="0"/>
        <w:autoSpaceDN w:val="0"/>
        <w:adjustRightInd w:val="0"/>
        <w:ind w:firstLine="709"/>
        <w:jc w:val="both"/>
      </w:pPr>
      <w:r w:rsidRPr="00F51C70">
        <w:t>2.5. Комиссия в течение 30 рабочих дней со дня регистрации документов, предусмотренных пунктом 2.1 Порядка:</w:t>
      </w:r>
    </w:p>
    <w:p w:rsidR="00CF7662" w:rsidRPr="00F51C70" w:rsidRDefault="00CF7662" w:rsidP="00F51C70">
      <w:pPr>
        <w:autoSpaceDE w:val="0"/>
        <w:autoSpaceDN w:val="0"/>
        <w:adjustRightInd w:val="0"/>
        <w:ind w:firstLine="709"/>
        <w:jc w:val="both"/>
      </w:pPr>
      <w:r w:rsidRPr="00F51C70">
        <w:t xml:space="preserve">проверяет соответствие Заявителя критериям, установленным </w:t>
      </w:r>
      <w:hyperlink r:id="rId11" w:anchor="Par3727" w:tooltip="1.5. Заявитель должен соответствовать следующим критериям:" w:history="1">
        <w:r w:rsidRPr="00F51C70">
          <w:t>пунктом</w:t>
        </w:r>
      </w:hyperlink>
      <w:r w:rsidR="00F85222">
        <w:t xml:space="preserve"> 1.6</w:t>
      </w:r>
      <w:r w:rsidRPr="00F51C70">
        <w:t xml:space="preserve"> Порядка;</w:t>
      </w:r>
    </w:p>
    <w:p w:rsidR="00CF7662" w:rsidRPr="00F51C70" w:rsidRDefault="00CF7662" w:rsidP="00F51C70">
      <w:pPr>
        <w:autoSpaceDE w:val="0"/>
        <w:autoSpaceDN w:val="0"/>
        <w:adjustRightInd w:val="0"/>
        <w:ind w:firstLine="709"/>
        <w:jc w:val="both"/>
      </w:pPr>
      <w:r w:rsidRPr="00F51C70">
        <w:t>проверяет наличие предусмотренных пунктом 2.1 Порядка документов и достоверность указанных в них сведений, соблюдение требований к документам;</w:t>
      </w:r>
    </w:p>
    <w:p w:rsidR="00CF7662" w:rsidRPr="00F51C70" w:rsidRDefault="00CF7662" w:rsidP="00F51C70">
      <w:pPr>
        <w:autoSpaceDE w:val="0"/>
        <w:autoSpaceDN w:val="0"/>
        <w:adjustRightInd w:val="0"/>
        <w:ind w:firstLine="709"/>
        <w:jc w:val="both"/>
      </w:pPr>
      <w:r w:rsidRPr="00F51C70">
        <w:t>принимает решение о соответствии (несоответствии) Заявителя и представленных им документов требованиям Порядка, которое оформляет протоколом.</w:t>
      </w:r>
      <w:bookmarkStart w:id="3" w:name="Par3805"/>
      <w:bookmarkEnd w:id="3"/>
    </w:p>
    <w:p w:rsidR="00CF7662" w:rsidRPr="00F51C70" w:rsidRDefault="00CF7662" w:rsidP="00F51C70">
      <w:pPr>
        <w:autoSpaceDE w:val="0"/>
        <w:autoSpaceDN w:val="0"/>
        <w:adjustRightInd w:val="0"/>
        <w:ind w:firstLine="709"/>
        <w:jc w:val="both"/>
      </w:pPr>
      <w:r w:rsidRPr="00F51C70">
        <w:t>2.6. В случае отсутствия оснований для отказа в предоставлении единовременной  финансовой помощи, указанных в пункте 2.8 Порядка, администрация Нижневартовского района в течение 5 рабочих дней со дня зачислени</w:t>
      </w:r>
      <w:r w:rsidR="00F85222">
        <w:t>я средств субвенции на его счет</w:t>
      </w:r>
      <w:r w:rsidRPr="00F51C70">
        <w:t xml:space="preserve">  на основании протокола Комиссии   издает постановление  о предоставлении  единовременной финансовой помощи.</w:t>
      </w:r>
    </w:p>
    <w:p w:rsidR="00CF7662" w:rsidRPr="00F51C70" w:rsidRDefault="00CF7662" w:rsidP="00F51C70">
      <w:pPr>
        <w:autoSpaceDE w:val="0"/>
        <w:autoSpaceDN w:val="0"/>
        <w:adjustRightInd w:val="0"/>
        <w:ind w:firstLine="709"/>
        <w:jc w:val="both"/>
      </w:pPr>
      <w:r w:rsidRPr="00F51C70">
        <w:lastRenderedPageBreak/>
        <w:t>Предоставление единовременной  финансовой помощи осуществляется в соответствии с установленной очередностью в едином списке Заявителей.</w:t>
      </w:r>
    </w:p>
    <w:p w:rsidR="00CF7662" w:rsidRPr="00F51C70" w:rsidRDefault="00CF7662" w:rsidP="00F51C70">
      <w:pPr>
        <w:autoSpaceDE w:val="0"/>
        <w:autoSpaceDN w:val="0"/>
        <w:adjustRightInd w:val="0"/>
        <w:ind w:firstLine="709"/>
        <w:jc w:val="both"/>
      </w:pPr>
      <w:r w:rsidRPr="00F51C70">
        <w:t>В случае недостаточности лимитов бюджетных обязательств на текущий финансовый год на предоставление единовременной  финансовой помощи в полном объеме Заявителю, включенному в протокол, предоставление  единовременной финансовой помощи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CF7662" w:rsidRPr="00F51C70" w:rsidRDefault="00CF7662" w:rsidP="00F51C70">
      <w:pPr>
        <w:autoSpaceDE w:val="0"/>
        <w:autoSpaceDN w:val="0"/>
        <w:adjustRightInd w:val="0"/>
        <w:ind w:firstLine="709"/>
        <w:jc w:val="both"/>
      </w:pPr>
      <w:bookmarkStart w:id="4" w:name="Par3808"/>
      <w:bookmarkEnd w:id="4"/>
      <w:r w:rsidRPr="00F51C70">
        <w:t>2.7. При наличии оснований для отказа в предоставлении единовременной финансовой помощи админи</w:t>
      </w:r>
      <w:r w:rsidR="00F85222">
        <w:t>страция Нижневартовского района</w:t>
      </w:r>
      <w:r w:rsidRPr="00F51C70">
        <w:t xml:space="preserve">  в течение 5 рабочих дней с даты подписания протокола Комиссией издает постановление об отказе в предоставлении единовременной финансовой помощи.</w:t>
      </w:r>
    </w:p>
    <w:p w:rsidR="00CF7662" w:rsidRPr="00F51C70" w:rsidRDefault="00CF7662" w:rsidP="00F51C70">
      <w:pPr>
        <w:autoSpaceDE w:val="0"/>
        <w:autoSpaceDN w:val="0"/>
        <w:adjustRightInd w:val="0"/>
        <w:ind w:firstLine="709"/>
        <w:jc w:val="both"/>
      </w:pPr>
      <w:bookmarkStart w:id="5" w:name="Par3809"/>
      <w:bookmarkEnd w:id="5"/>
      <w:r w:rsidRPr="00F51C70">
        <w:t>2.8. Основаниями для отказа в предоставлении единовременной финансовой помощи являются:</w:t>
      </w:r>
    </w:p>
    <w:p w:rsidR="00CF7662" w:rsidRPr="00F51C70" w:rsidRDefault="00CF7662" w:rsidP="00F51C70">
      <w:pPr>
        <w:autoSpaceDE w:val="0"/>
        <w:autoSpaceDN w:val="0"/>
        <w:adjustRightInd w:val="0"/>
        <w:ind w:firstLine="709"/>
        <w:jc w:val="both"/>
      </w:pPr>
      <w:r w:rsidRPr="00F51C70">
        <w:t xml:space="preserve">несоответствие Заявителя критериям, установленным </w:t>
      </w:r>
      <w:hyperlink r:id="rId12" w:anchor="Par3727" w:tooltip="1.5. Заявитель должен соответствовать следующим критериям:" w:history="1">
        <w:r w:rsidRPr="00F51C70">
          <w:t>пунктом</w:t>
        </w:r>
      </w:hyperlink>
      <w:r w:rsidR="00916ABD">
        <w:t xml:space="preserve"> 1.6</w:t>
      </w:r>
      <w:r w:rsidRPr="00F51C70">
        <w:t xml:space="preserve"> Порядка;</w:t>
      </w:r>
    </w:p>
    <w:p w:rsidR="00CF7662" w:rsidRPr="00F51C70" w:rsidRDefault="00CF7662" w:rsidP="00F51C70">
      <w:pPr>
        <w:autoSpaceDE w:val="0"/>
        <w:autoSpaceDN w:val="0"/>
        <w:adjustRightInd w:val="0"/>
        <w:ind w:firstLine="709"/>
        <w:jc w:val="both"/>
      </w:pPr>
      <w:r w:rsidRPr="00F51C70">
        <w:t>несоответствие представленных документов требованиям, установленным пунктом 2.1 Порядка, или непредставление (представление не в полном объеме) указанных документов;</w:t>
      </w:r>
    </w:p>
    <w:p w:rsidR="00CF7662" w:rsidRPr="00F51C70" w:rsidRDefault="00CF7662" w:rsidP="00F51C70">
      <w:pPr>
        <w:autoSpaceDE w:val="0"/>
        <w:autoSpaceDN w:val="0"/>
        <w:adjustRightInd w:val="0"/>
        <w:ind w:firstLine="709"/>
        <w:jc w:val="both"/>
      </w:pPr>
      <w:r w:rsidRPr="00F51C70">
        <w:t>недостоверность информации, содержащейся в представленных документах.</w:t>
      </w:r>
    </w:p>
    <w:p w:rsidR="00CF7662" w:rsidRPr="00F51C70" w:rsidRDefault="00CF7662" w:rsidP="00F51C70">
      <w:pPr>
        <w:autoSpaceDE w:val="0"/>
        <w:autoSpaceDN w:val="0"/>
        <w:adjustRightInd w:val="0"/>
        <w:ind w:firstLine="709"/>
        <w:jc w:val="both"/>
      </w:pPr>
      <w:r w:rsidRPr="00F51C70">
        <w:t xml:space="preserve">2.9. О принятом </w:t>
      </w:r>
      <w:r w:rsidR="00F51C70">
        <w:t>решении, указанном в пункте 2.5</w:t>
      </w:r>
      <w:r w:rsidRPr="00F51C70">
        <w:t xml:space="preserve"> Порядка, Отдел по развитию коренн</w:t>
      </w:r>
      <w:r w:rsidR="00F51C70">
        <w:t>ых малочисленных народов Севера</w:t>
      </w:r>
      <w:r w:rsidRPr="00F51C70">
        <w:t xml:space="preserve"> письменно извещает Заявителя в течение 3 рабочих дней со дня издания соответствующего постановления (в случае отказа в предоставлении  единовременной финансовой помощи - с изложением оснований отказа).</w:t>
      </w:r>
    </w:p>
    <w:p w:rsidR="00CF7662" w:rsidRPr="00F51C70" w:rsidRDefault="00CF7662" w:rsidP="00F51C70">
      <w:pPr>
        <w:autoSpaceDE w:val="0"/>
        <w:autoSpaceDN w:val="0"/>
        <w:adjustRightInd w:val="0"/>
        <w:ind w:firstLine="709"/>
        <w:contextualSpacing/>
        <w:jc w:val="both"/>
      </w:pPr>
      <w:r w:rsidRPr="00F51C70">
        <w:t xml:space="preserve">2.10. В течение 3 рабочих дней со дня издания постановления </w:t>
      </w:r>
      <w:r w:rsidR="002C4D81">
        <w:t xml:space="preserve">                                           </w:t>
      </w:r>
      <w:r w:rsidRPr="00F51C70">
        <w:t>о предоставлении ед</w:t>
      </w:r>
      <w:r w:rsidR="002C4D81">
        <w:t>иновременной финансовой помощи о</w:t>
      </w:r>
      <w:r w:rsidRPr="00F51C70">
        <w:t>тдел договорных отношений, координации планирования и исполнения муниципальных</w:t>
      </w:r>
      <w:r w:rsidR="00F51C70">
        <w:t xml:space="preserve"> закупок </w:t>
      </w:r>
      <w:r w:rsidR="002C4D81">
        <w:t xml:space="preserve">управления экономики </w:t>
      </w:r>
      <w:r w:rsidR="00F51C70">
        <w:t xml:space="preserve">администрации района </w:t>
      </w:r>
      <w:r w:rsidRPr="00F51C70">
        <w:t>направляет Заявителю проект Соглашения  для подписания.</w:t>
      </w:r>
    </w:p>
    <w:p w:rsidR="00CF7662" w:rsidRPr="00F51C70" w:rsidRDefault="00CF7662" w:rsidP="00F51C70">
      <w:pPr>
        <w:autoSpaceDE w:val="0"/>
        <w:autoSpaceDN w:val="0"/>
        <w:adjustRightInd w:val="0"/>
        <w:ind w:firstLine="709"/>
        <w:jc w:val="both"/>
      </w:pPr>
      <w:r w:rsidRPr="00F51C70">
        <w:t>2.11. В Соглашении  должны быть предусмотрены:</w:t>
      </w:r>
    </w:p>
    <w:p w:rsidR="00CF7662" w:rsidRPr="00F51C70" w:rsidRDefault="00CF7662" w:rsidP="00F51C70">
      <w:pPr>
        <w:autoSpaceDE w:val="0"/>
        <w:autoSpaceDN w:val="0"/>
        <w:adjustRightInd w:val="0"/>
        <w:ind w:firstLine="709"/>
        <w:jc w:val="both"/>
      </w:pPr>
      <w:r w:rsidRPr="00F51C70">
        <w:t>размер  единовременной финансовой помощи;</w:t>
      </w:r>
    </w:p>
    <w:p w:rsidR="00CF7662" w:rsidRPr="00F51C70" w:rsidRDefault="00CF7662" w:rsidP="00F51C70">
      <w:pPr>
        <w:autoSpaceDE w:val="0"/>
        <w:autoSpaceDN w:val="0"/>
        <w:adjustRightInd w:val="0"/>
        <w:ind w:firstLine="709"/>
        <w:jc w:val="both"/>
      </w:pPr>
      <w:r w:rsidRPr="00F51C70">
        <w:t>результат предоставления единовременной финансовой помощи;</w:t>
      </w:r>
    </w:p>
    <w:p w:rsidR="00CF7662" w:rsidRPr="00F51C70" w:rsidRDefault="00CF7662" w:rsidP="00F51C70">
      <w:pPr>
        <w:autoSpaceDE w:val="0"/>
        <w:autoSpaceDN w:val="0"/>
        <w:adjustRightInd w:val="0"/>
        <w:ind w:firstLine="709"/>
        <w:jc w:val="both"/>
      </w:pPr>
      <w:r w:rsidRPr="00F51C70">
        <w:t>порядок перечисления единовременной финансовой помощи;</w:t>
      </w:r>
    </w:p>
    <w:p w:rsidR="00CF7662" w:rsidRPr="00F51C70" w:rsidRDefault="00CF7662" w:rsidP="00F51C70">
      <w:pPr>
        <w:autoSpaceDE w:val="0"/>
        <w:autoSpaceDN w:val="0"/>
        <w:adjustRightInd w:val="0"/>
        <w:ind w:firstLine="709"/>
        <w:jc w:val="both"/>
      </w:pPr>
      <w:r w:rsidRPr="00F51C70">
        <w:t>банковские реквизиты для перечисления единовременной  финансовой помощи;</w:t>
      </w:r>
    </w:p>
    <w:p w:rsidR="00CF7662" w:rsidRPr="00F51C70" w:rsidRDefault="00CF7662" w:rsidP="00F51C70">
      <w:pPr>
        <w:autoSpaceDE w:val="0"/>
        <w:autoSpaceDN w:val="0"/>
        <w:adjustRightInd w:val="0"/>
        <w:ind w:firstLine="709"/>
        <w:jc w:val="both"/>
      </w:pPr>
      <w:r w:rsidRPr="00F51C70">
        <w:t>согласие Заявителя на осуществление Отделом по развитию коренных малочисленных народов Севера проверки соблюдения Заявителем условий, целей и порядка предоставления единовременной  финансовой помощи;</w:t>
      </w:r>
    </w:p>
    <w:p w:rsidR="00CF7662" w:rsidRPr="00F51C70" w:rsidRDefault="00CF7662" w:rsidP="00F51C70">
      <w:pPr>
        <w:autoSpaceDE w:val="0"/>
        <w:autoSpaceDN w:val="0"/>
        <w:adjustRightInd w:val="0"/>
        <w:ind w:firstLine="709"/>
        <w:jc w:val="both"/>
      </w:pPr>
      <w:r w:rsidRPr="00F51C70">
        <w:t>порядок предоставления отчетности.</w:t>
      </w:r>
    </w:p>
    <w:p w:rsidR="00CF7662" w:rsidRPr="00F51C70" w:rsidRDefault="00CF7662" w:rsidP="00F51C70">
      <w:pPr>
        <w:autoSpaceDE w:val="0"/>
        <w:autoSpaceDN w:val="0"/>
        <w:adjustRightInd w:val="0"/>
        <w:ind w:firstLine="709"/>
        <w:jc w:val="both"/>
      </w:pPr>
      <w:r w:rsidRPr="00F51C70">
        <w:t>2.12. Результатом предоставления единовременной финансовой помощи является перечислен</w:t>
      </w:r>
      <w:r w:rsidR="00961635">
        <w:t>ие ее Заявителю, в связи с чем</w:t>
      </w:r>
      <w:r w:rsidRPr="00F51C70">
        <w:t xml:space="preserve"> он в договоре  обязуется осуществлять трудовую деятельность или деятельность в качестве </w:t>
      </w:r>
      <w:r w:rsidRPr="00F51C70">
        <w:lastRenderedPageBreak/>
        <w:t xml:space="preserve">индивидуального предпринимателя в автономном округе в местах, включенных в </w:t>
      </w:r>
      <w:hyperlink r:id="rId13" w:history="1">
        <w:r w:rsidRPr="00F51C70">
          <w:t>перечень</w:t>
        </w:r>
      </w:hyperlink>
      <w:r w:rsidRPr="00F51C70">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w:t>
      </w:r>
      <w:r w:rsidR="00961635">
        <w:t xml:space="preserve"> Федерации от 8 мая 2009 года № </w:t>
      </w:r>
      <w:r w:rsidRPr="00F51C70">
        <w:t>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Заявитель представил в соответствии с пунктом 2.1 Порядка.</w:t>
      </w:r>
    </w:p>
    <w:p w:rsidR="00CF7662" w:rsidRPr="00F51C70" w:rsidRDefault="00CF7662" w:rsidP="00F51C70">
      <w:pPr>
        <w:autoSpaceDE w:val="0"/>
        <w:autoSpaceDN w:val="0"/>
        <w:adjustRightInd w:val="0"/>
        <w:ind w:firstLine="709"/>
        <w:jc w:val="both"/>
        <w:rPr>
          <w:rFonts w:eastAsiaTheme="minorHAnsi"/>
          <w:lang w:eastAsia="en-US"/>
        </w:rPr>
      </w:pPr>
      <w:r w:rsidRPr="00F51C70">
        <w:rPr>
          <w:rFonts w:eastAsiaTheme="minorHAnsi"/>
          <w:lang w:eastAsia="en-US"/>
        </w:rPr>
        <w:t>2.13. Заявитель в течение 15 рабочих дней со дня получения проекта Соглашения подписывает его и представляет в админис</w:t>
      </w:r>
      <w:r w:rsidR="00961635">
        <w:rPr>
          <w:rFonts w:eastAsiaTheme="minorHAnsi"/>
          <w:lang w:eastAsia="en-US"/>
        </w:rPr>
        <w:t xml:space="preserve">трацию Нижневартовского района </w:t>
      </w:r>
      <w:r w:rsidRPr="00F51C70">
        <w:rPr>
          <w:rFonts w:eastAsiaTheme="minorHAnsi"/>
          <w:lang w:eastAsia="en-US"/>
        </w:rPr>
        <w:t xml:space="preserve">лично или направляет почтовой связью по адресу:   628606, город Нижневартовск, улица Ленина, </w:t>
      </w:r>
      <w:r w:rsidR="00961635">
        <w:rPr>
          <w:rFonts w:eastAsiaTheme="minorHAnsi"/>
          <w:lang w:eastAsia="en-US"/>
        </w:rPr>
        <w:t xml:space="preserve">д. </w:t>
      </w:r>
      <w:r w:rsidRPr="00F51C70">
        <w:rPr>
          <w:rFonts w:eastAsiaTheme="minorHAnsi"/>
          <w:lang w:eastAsia="en-US"/>
        </w:rPr>
        <w:t>6</w:t>
      </w:r>
      <w:r w:rsidR="00961635">
        <w:rPr>
          <w:rFonts w:eastAsiaTheme="minorHAnsi"/>
          <w:lang w:eastAsia="en-US"/>
        </w:rPr>
        <w:t>,</w:t>
      </w:r>
      <w:r w:rsidRPr="00F51C70">
        <w:rPr>
          <w:rFonts w:eastAsiaTheme="minorHAnsi"/>
          <w:lang w:eastAsia="en-US"/>
        </w:rPr>
        <w:t xml:space="preserve"> кабинет 414 (контактный телефон</w:t>
      </w:r>
      <w:r w:rsidR="00961635">
        <w:rPr>
          <w:rFonts w:eastAsiaTheme="minorHAnsi"/>
          <w:lang w:eastAsia="en-US"/>
        </w:rPr>
        <w:t xml:space="preserve">: 8 (3466) </w:t>
      </w:r>
      <w:r w:rsidRPr="00F51C70">
        <w:rPr>
          <w:rFonts w:eastAsiaTheme="minorHAnsi"/>
          <w:lang w:eastAsia="en-US"/>
        </w:rPr>
        <w:t>49</w:t>
      </w:r>
      <w:r w:rsidR="00961635">
        <w:rPr>
          <w:rFonts w:eastAsiaTheme="minorHAnsi"/>
          <w:lang w:eastAsia="en-US"/>
        </w:rPr>
        <w:t>-</w:t>
      </w:r>
      <w:r w:rsidRPr="00F51C70">
        <w:rPr>
          <w:rFonts w:eastAsiaTheme="minorHAnsi"/>
          <w:lang w:eastAsia="en-US"/>
        </w:rPr>
        <w:t>87</w:t>
      </w:r>
      <w:r w:rsidR="00961635">
        <w:rPr>
          <w:rFonts w:eastAsiaTheme="minorHAnsi"/>
          <w:lang w:eastAsia="en-US"/>
        </w:rPr>
        <w:t>-</w:t>
      </w:r>
      <w:r w:rsidRPr="00F51C70">
        <w:rPr>
          <w:rFonts w:eastAsiaTheme="minorHAnsi"/>
          <w:lang w:eastAsia="en-US"/>
        </w:rPr>
        <w:t>03).</w:t>
      </w:r>
    </w:p>
    <w:p w:rsidR="00CF7662" w:rsidRPr="00F51C70" w:rsidRDefault="00CF7662" w:rsidP="00F51C70">
      <w:pPr>
        <w:autoSpaceDE w:val="0"/>
        <w:autoSpaceDN w:val="0"/>
        <w:adjustRightInd w:val="0"/>
        <w:ind w:firstLine="709"/>
        <w:contextualSpacing/>
        <w:jc w:val="both"/>
        <w:rPr>
          <w:rFonts w:eastAsiaTheme="minorHAnsi"/>
          <w:lang w:eastAsia="en-US"/>
        </w:rPr>
      </w:pPr>
      <w:r w:rsidRPr="00F51C70">
        <w:rPr>
          <w:rFonts w:eastAsiaTheme="minorHAnsi"/>
          <w:lang w:eastAsia="en-US"/>
        </w:rPr>
        <w:t>2.14. Администрация Нижневартовского района  в течение 5 рабочих дней с даты получения подписанного Заявителем Соглашения подписывает его со своей стороны  и перечисляет единовременную  финансовую помощь на расчетный счет Заявителя, открытый в российской кредитной организации, указанный в Соглашении.</w:t>
      </w:r>
      <w:bookmarkStart w:id="6" w:name="Par3827"/>
      <w:bookmarkEnd w:id="6"/>
    </w:p>
    <w:p w:rsidR="00CF7662" w:rsidRPr="00F51C70" w:rsidRDefault="00CF7662" w:rsidP="00F51C70">
      <w:pPr>
        <w:autoSpaceDE w:val="0"/>
        <w:autoSpaceDN w:val="0"/>
        <w:adjustRightInd w:val="0"/>
        <w:ind w:firstLine="709"/>
        <w:contextualSpacing/>
        <w:jc w:val="both"/>
        <w:rPr>
          <w:rFonts w:eastAsiaTheme="minorHAnsi"/>
          <w:lang w:eastAsia="en-US"/>
        </w:rPr>
      </w:pPr>
      <w:r w:rsidRPr="00F51C70">
        <w:rPr>
          <w:rFonts w:eastAsiaTheme="minorHAnsi"/>
          <w:lang w:eastAsia="en-US"/>
        </w:rPr>
        <w:t>В случае не подписания Заявителем Соглашения в установленный срок, представления Заявителем подписанного Соглашения с нарушением установленной формы, подписания Соглашения неуполномоченным лицом,  Заявитель считается отказавшимся от получения единовременной финансовой помощи и Соглашение не заключается.</w:t>
      </w:r>
    </w:p>
    <w:p w:rsidR="00CF7662" w:rsidRPr="00CF7662" w:rsidRDefault="00CF7662" w:rsidP="00CF7662">
      <w:pPr>
        <w:autoSpaceDE w:val="0"/>
        <w:autoSpaceDN w:val="0"/>
        <w:adjustRightInd w:val="0"/>
        <w:outlineLvl w:val="1"/>
      </w:pPr>
      <w:r w:rsidRPr="00CF7662">
        <w:t xml:space="preserve">                             </w:t>
      </w:r>
    </w:p>
    <w:p w:rsidR="00CF7662" w:rsidRPr="00F51C70" w:rsidRDefault="00CF7662" w:rsidP="00F51C70">
      <w:pPr>
        <w:autoSpaceDE w:val="0"/>
        <w:autoSpaceDN w:val="0"/>
        <w:adjustRightInd w:val="0"/>
        <w:jc w:val="center"/>
        <w:outlineLvl w:val="1"/>
        <w:rPr>
          <w:b/>
          <w:bCs/>
          <w:lang w:eastAsia="en-US"/>
        </w:rPr>
      </w:pPr>
      <w:r w:rsidRPr="00F51C70">
        <w:rPr>
          <w:b/>
          <w:bCs/>
          <w:lang w:eastAsia="en-US"/>
        </w:rPr>
        <w:t xml:space="preserve">Раздел </w:t>
      </w:r>
      <w:r w:rsidRPr="00F51C70">
        <w:rPr>
          <w:b/>
          <w:bCs/>
          <w:lang w:val="en-US" w:eastAsia="en-US"/>
        </w:rPr>
        <w:t>III</w:t>
      </w:r>
      <w:r w:rsidRPr="00F51C70">
        <w:rPr>
          <w:b/>
          <w:bCs/>
          <w:lang w:eastAsia="en-US"/>
        </w:rPr>
        <w:t>. Требования к отчетности</w:t>
      </w:r>
    </w:p>
    <w:p w:rsidR="00CF7662" w:rsidRPr="00CF7662" w:rsidRDefault="00CF7662" w:rsidP="00CF7662">
      <w:pPr>
        <w:autoSpaceDE w:val="0"/>
        <w:autoSpaceDN w:val="0"/>
        <w:adjustRightInd w:val="0"/>
        <w:outlineLvl w:val="1"/>
        <w:rPr>
          <w:bCs/>
          <w:lang w:eastAsia="en-US"/>
        </w:rPr>
      </w:pPr>
    </w:p>
    <w:p w:rsidR="00CF7662" w:rsidRPr="00CF7662" w:rsidRDefault="00F51C70" w:rsidP="00F51C70">
      <w:pPr>
        <w:autoSpaceDE w:val="0"/>
        <w:autoSpaceDN w:val="0"/>
        <w:adjustRightInd w:val="0"/>
        <w:ind w:firstLine="709"/>
        <w:jc w:val="both"/>
        <w:rPr>
          <w:bCs/>
          <w:lang w:eastAsia="en-US"/>
        </w:rPr>
      </w:pPr>
      <w:r>
        <w:rPr>
          <w:bCs/>
          <w:lang w:eastAsia="en-US"/>
        </w:rPr>
        <w:t xml:space="preserve">3.1. Получатель </w:t>
      </w:r>
      <w:r w:rsidR="00CF7662" w:rsidRPr="00CF7662">
        <w:rPr>
          <w:bCs/>
          <w:lang w:eastAsia="en-US"/>
        </w:rPr>
        <w:t>предоставляет в админис</w:t>
      </w:r>
      <w:r>
        <w:rPr>
          <w:bCs/>
          <w:lang w:eastAsia="en-US"/>
        </w:rPr>
        <w:t xml:space="preserve">трацию Нижневартовского района </w:t>
      </w:r>
      <w:r w:rsidR="00CF7662" w:rsidRPr="00CF7662">
        <w:rPr>
          <w:bCs/>
          <w:lang w:eastAsia="en-US"/>
        </w:rPr>
        <w:t>отчетность в сроки и в соответствии с формой, установленной Соглашением.</w:t>
      </w:r>
    </w:p>
    <w:p w:rsidR="00CF7662" w:rsidRPr="00CF7662" w:rsidRDefault="00CF7662" w:rsidP="00F51C70">
      <w:pPr>
        <w:autoSpaceDE w:val="0"/>
        <w:autoSpaceDN w:val="0"/>
        <w:adjustRightInd w:val="0"/>
        <w:ind w:firstLine="709"/>
        <w:jc w:val="both"/>
      </w:pPr>
      <w:r w:rsidRPr="00CF7662">
        <w:t>3.2. Получатель обязан не менее 1 раза в полугодие представить в Отдел по развитию коренны</w:t>
      </w:r>
      <w:r w:rsidR="000A6219">
        <w:t xml:space="preserve">х малочисленных народов Севера </w:t>
      </w:r>
      <w:r w:rsidRPr="00CF7662">
        <w:t>пакет документов для подтверждения соблюдения условий, целей, порядка предоставления единовременной  финансовой помощи (заверенные копии трудовой книжки, справки с места работы, справки с места жительства).</w:t>
      </w:r>
    </w:p>
    <w:p w:rsidR="00FE4B25" w:rsidRDefault="00FE4B25" w:rsidP="000A6219">
      <w:pPr>
        <w:autoSpaceDE w:val="0"/>
        <w:autoSpaceDN w:val="0"/>
        <w:adjustRightInd w:val="0"/>
        <w:jc w:val="center"/>
        <w:outlineLvl w:val="1"/>
      </w:pPr>
    </w:p>
    <w:p w:rsidR="00CF7662" w:rsidRPr="00F51C70" w:rsidRDefault="000A6219" w:rsidP="000A6219">
      <w:pPr>
        <w:autoSpaceDE w:val="0"/>
        <w:autoSpaceDN w:val="0"/>
        <w:adjustRightInd w:val="0"/>
        <w:jc w:val="center"/>
        <w:outlineLvl w:val="1"/>
        <w:rPr>
          <w:b/>
          <w:bCs/>
          <w:lang w:eastAsia="en-US"/>
        </w:rPr>
      </w:pPr>
      <w:r>
        <w:rPr>
          <w:b/>
          <w:bCs/>
          <w:lang w:eastAsia="en-US"/>
        </w:rPr>
        <w:t xml:space="preserve">Раздел </w:t>
      </w:r>
      <w:r w:rsidR="00CF7662" w:rsidRPr="00F51C70">
        <w:rPr>
          <w:b/>
          <w:bCs/>
          <w:lang w:val="en-US" w:eastAsia="en-US"/>
        </w:rPr>
        <w:t>IV</w:t>
      </w:r>
      <w:r w:rsidR="00CF7662" w:rsidRPr="00F51C70">
        <w:rPr>
          <w:b/>
          <w:bCs/>
          <w:lang w:eastAsia="en-US"/>
        </w:rPr>
        <w:t>.</w:t>
      </w:r>
      <w:r>
        <w:rPr>
          <w:b/>
          <w:bCs/>
          <w:lang w:eastAsia="en-US"/>
        </w:rPr>
        <w:t xml:space="preserve"> </w:t>
      </w:r>
      <w:r w:rsidR="00CF7662" w:rsidRPr="00F51C70">
        <w:rPr>
          <w:b/>
          <w:bCs/>
          <w:lang w:eastAsia="en-US"/>
        </w:rPr>
        <w:t>Требования об осуществлении контроля за соблюдением</w:t>
      </w:r>
    </w:p>
    <w:p w:rsidR="00CF7662" w:rsidRPr="00F51C70" w:rsidRDefault="00CF7662" w:rsidP="000A6219">
      <w:pPr>
        <w:autoSpaceDE w:val="0"/>
        <w:autoSpaceDN w:val="0"/>
        <w:adjustRightInd w:val="0"/>
        <w:jc w:val="center"/>
        <w:rPr>
          <w:b/>
          <w:bCs/>
          <w:lang w:eastAsia="en-US"/>
        </w:rPr>
      </w:pPr>
      <w:r w:rsidRPr="00F51C70">
        <w:rPr>
          <w:b/>
          <w:bCs/>
          <w:lang w:eastAsia="en-US"/>
        </w:rPr>
        <w:t>условий, целей и порядка предоставления единовременной финансовой помощи</w:t>
      </w:r>
      <w:r w:rsidR="000A6219">
        <w:rPr>
          <w:b/>
          <w:bCs/>
          <w:lang w:eastAsia="en-US"/>
        </w:rPr>
        <w:t xml:space="preserve"> </w:t>
      </w:r>
      <w:r w:rsidRPr="00F51C70">
        <w:rPr>
          <w:b/>
          <w:bCs/>
          <w:lang w:eastAsia="en-US"/>
        </w:rPr>
        <w:t>и ответственности за их нарушение</w:t>
      </w:r>
    </w:p>
    <w:p w:rsidR="00CF7662" w:rsidRPr="00CF7662" w:rsidRDefault="00CF7662" w:rsidP="00CF7662">
      <w:pPr>
        <w:autoSpaceDE w:val="0"/>
        <w:autoSpaceDN w:val="0"/>
        <w:adjustRightInd w:val="0"/>
        <w:ind w:firstLine="720"/>
        <w:jc w:val="both"/>
      </w:pPr>
    </w:p>
    <w:p w:rsidR="00CF7662" w:rsidRPr="00F51C70" w:rsidRDefault="00CF7662" w:rsidP="00F51C70">
      <w:pPr>
        <w:autoSpaceDE w:val="0"/>
        <w:autoSpaceDN w:val="0"/>
        <w:adjustRightInd w:val="0"/>
        <w:ind w:firstLine="709"/>
        <w:jc w:val="both"/>
      </w:pPr>
      <w:r w:rsidRPr="00F51C70">
        <w:t xml:space="preserve">4.1. Отдел по развитию коренных малочисленных народов Севера, управление финансового контроля администрации </w:t>
      </w:r>
      <w:r w:rsidR="00A94C5D">
        <w:t>района осуществляю</w:t>
      </w:r>
      <w:r w:rsidRPr="00F51C70">
        <w:t>т проверку соблюдения Получателем  условий, целей и порядка предоставления единовременной  финансовой помощи.</w:t>
      </w:r>
      <w:bookmarkStart w:id="7" w:name="Par3839"/>
      <w:bookmarkEnd w:id="7"/>
    </w:p>
    <w:p w:rsidR="00CF7662" w:rsidRPr="00F51C70" w:rsidRDefault="00CF7662" w:rsidP="00F51C70">
      <w:pPr>
        <w:autoSpaceDE w:val="0"/>
        <w:autoSpaceDN w:val="0"/>
        <w:adjustRightInd w:val="0"/>
        <w:ind w:firstLine="709"/>
        <w:jc w:val="both"/>
      </w:pPr>
      <w:r w:rsidRPr="00F51C70">
        <w:lastRenderedPageBreak/>
        <w:t>4.2. Администрация Нижневартовского района  принимает решение о возврате предоставленной  единовременной финансовой помощи в следующих случаях:</w:t>
      </w:r>
    </w:p>
    <w:p w:rsidR="00CF7662" w:rsidRPr="00F51C70" w:rsidRDefault="00CF7662" w:rsidP="00F51C70">
      <w:pPr>
        <w:autoSpaceDE w:val="0"/>
        <w:autoSpaceDN w:val="0"/>
        <w:adjustRightInd w:val="0"/>
        <w:ind w:firstLine="709"/>
        <w:jc w:val="both"/>
      </w:pPr>
      <w:r w:rsidRPr="00F51C70">
        <w:t>нарушение Заявителем условий, целей и порядка предоставления единовременной  финансовой помощи;</w:t>
      </w:r>
    </w:p>
    <w:p w:rsidR="00CF7662" w:rsidRPr="00F51C70" w:rsidRDefault="00CF7662" w:rsidP="00F51C70">
      <w:pPr>
        <w:autoSpaceDE w:val="0"/>
        <w:autoSpaceDN w:val="0"/>
        <w:adjustRightInd w:val="0"/>
        <w:ind w:firstLine="709"/>
        <w:jc w:val="both"/>
      </w:pPr>
      <w:r w:rsidRPr="00F51C70">
        <w:t>нарушения условий Соглашения, выявленных по фактам проверок, проведенных Отделом по развитию коренных малочисленных народов Севера</w:t>
      </w:r>
      <w:r w:rsidR="00A94C5D">
        <w:t>,</w:t>
      </w:r>
      <w:r w:rsidRPr="00F51C70">
        <w:t xml:space="preserve"> управлением финансового контроля</w:t>
      </w:r>
      <w:r w:rsidR="00A94C5D">
        <w:t xml:space="preserve"> администрации района</w:t>
      </w:r>
      <w:r w:rsidRPr="00F51C70">
        <w:t>;</w:t>
      </w:r>
    </w:p>
    <w:p w:rsidR="00CF7662" w:rsidRPr="00F51C70" w:rsidRDefault="00CF7662" w:rsidP="00F51C70">
      <w:pPr>
        <w:autoSpaceDE w:val="0"/>
        <w:autoSpaceDN w:val="0"/>
        <w:adjustRightInd w:val="0"/>
        <w:ind w:firstLine="709"/>
        <w:jc w:val="both"/>
      </w:pPr>
      <w:r w:rsidRPr="00F51C70">
        <w:t>расторжение трудового договора с Заявителем по его инициативе в течение 3 лет с даты его заключения;</w:t>
      </w:r>
    </w:p>
    <w:p w:rsidR="00CF7662" w:rsidRPr="00F51C70" w:rsidRDefault="00CF7662" w:rsidP="00F51C70">
      <w:pPr>
        <w:autoSpaceDE w:val="0"/>
        <w:autoSpaceDN w:val="0"/>
        <w:adjustRightInd w:val="0"/>
        <w:ind w:firstLine="709"/>
        <w:jc w:val="both"/>
      </w:pPr>
      <w:r w:rsidRPr="00F51C70">
        <w:t>расторжения трудового договора с Заявителем по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w:t>
      </w:r>
    </w:p>
    <w:p w:rsidR="00CF7662" w:rsidRPr="00F51C70" w:rsidRDefault="00CF7662" w:rsidP="00F51C70">
      <w:pPr>
        <w:autoSpaceDE w:val="0"/>
        <w:autoSpaceDN w:val="0"/>
        <w:adjustRightInd w:val="0"/>
        <w:ind w:firstLine="709"/>
        <w:jc w:val="both"/>
      </w:pPr>
      <w:r w:rsidRPr="00F51C70">
        <w:t>прекращение деятельности Заявителя в качестве индивидуального предпринимателя в течение 3 лет с даты его государственной регистрации.</w:t>
      </w:r>
    </w:p>
    <w:p w:rsidR="00CF7662" w:rsidRPr="00F51C70" w:rsidRDefault="00CF7662" w:rsidP="00F51C70">
      <w:pPr>
        <w:autoSpaceDE w:val="0"/>
        <w:autoSpaceDN w:val="0"/>
        <w:adjustRightInd w:val="0"/>
        <w:ind w:firstLine="709"/>
        <w:jc w:val="both"/>
      </w:pPr>
      <w:r w:rsidRPr="00F51C70">
        <w:t xml:space="preserve">4.3. В течение 10 рабочих дней с даты установления основания для возврата единовременной финансовой помощи, предусмотренного </w:t>
      </w:r>
      <w:hyperlink r:id="rId14" w:anchor="Par3839" w:tooltip="4.2. Уполномоченный орган принимает решение о возврате предоставленной Финансовой помощи в следующих случаях:" w:history="1">
        <w:r w:rsidRPr="00F51C70">
          <w:t>пунктом 4.2</w:t>
        </w:r>
      </w:hyperlink>
      <w:r w:rsidRPr="00F51C70">
        <w:t xml:space="preserve"> Порядка, администрация Нижневартовского района  направляет Заявителю письменное т</w:t>
      </w:r>
      <w:r w:rsidR="00F51C70">
        <w:t>ребование о ее возврате (далее ‒</w:t>
      </w:r>
      <w:r w:rsidRPr="00F51C70">
        <w:t xml:space="preserve"> требование) почтовым отправлением с уведомлением.</w:t>
      </w:r>
    </w:p>
    <w:p w:rsidR="00CF7662" w:rsidRPr="00F51C70" w:rsidRDefault="00CF7662" w:rsidP="00F51C70">
      <w:pPr>
        <w:autoSpaceDE w:val="0"/>
        <w:autoSpaceDN w:val="0"/>
        <w:adjustRightInd w:val="0"/>
        <w:ind w:firstLine="709"/>
        <w:contextualSpacing/>
        <w:jc w:val="both"/>
      </w:pPr>
      <w:r w:rsidRPr="00F51C70">
        <w:t>4.4. В течение 20 календарных рабочих дней с даты получения требования Заявитель обязан возвратить единовременную финансовую помощь по реквизитам, указанным в требовании, и уведомить письменно администрацию Нижневартовского района непосредственно или почтовым отправлением с приложением копии платежного поручения.</w:t>
      </w:r>
    </w:p>
    <w:p w:rsidR="00CF7662" w:rsidRPr="00F51C70" w:rsidRDefault="00CF7662" w:rsidP="00F51C70">
      <w:pPr>
        <w:autoSpaceDE w:val="0"/>
        <w:autoSpaceDN w:val="0"/>
        <w:adjustRightInd w:val="0"/>
        <w:ind w:firstLine="709"/>
        <w:contextualSpacing/>
        <w:jc w:val="both"/>
      </w:pPr>
      <w:r w:rsidRPr="00F51C70">
        <w:t>4.5. В случае невыполнения требования взыскание единовременной финансовой помощи осуществляется в судебном порядке в соответствии с законодательством Российской Федерации.</w:t>
      </w:r>
    </w:p>
    <w:p w:rsidR="00A94C5D" w:rsidRDefault="00A94C5D" w:rsidP="00CF7662">
      <w:pPr>
        <w:widowControl w:val="0"/>
        <w:suppressAutoHyphens/>
        <w:autoSpaceDE w:val="0"/>
        <w:ind w:left="1069"/>
        <w:jc w:val="right"/>
        <w:rPr>
          <w:rFonts w:eastAsia="Arial"/>
          <w:bCs/>
          <w:lang w:eastAsia="ar-SA"/>
        </w:rPr>
        <w:sectPr w:rsidR="00A94C5D" w:rsidSect="000A3B9D">
          <w:pgSz w:w="11907" w:h="16840"/>
          <w:pgMar w:top="1134" w:right="567" w:bottom="1134" w:left="1701" w:header="0" w:footer="709" w:gutter="0"/>
          <w:cols w:space="720"/>
        </w:sectPr>
      </w:pPr>
    </w:p>
    <w:p w:rsidR="00CF7662" w:rsidRPr="00F51C70" w:rsidRDefault="00CF7662" w:rsidP="00F51C70">
      <w:pPr>
        <w:widowControl w:val="0"/>
        <w:suppressAutoHyphens/>
        <w:autoSpaceDE w:val="0"/>
        <w:ind w:left="5103"/>
        <w:jc w:val="both"/>
        <w:rPr>
          <w:rFonts w:eastAsia="Arial"/>
          <w:bCs/>
          <w:lang w:eastAsia="ar-SA"/>
        </w:rPr>
      </w:pPr>
      <w:r w:rsidRPr="00CF7662">
        <w:rPr>
          <w:rFonts w:eastAsia="Arial"/>
          <w:bCs/>
          <w:lang w:eastAsia="ar-SA"/>
        </w:rPr>
        <w:lastRenderedPageBreak/>
        <w:t>Приложение 1</w:t>
      </w:r>
      <w:r w:rsidR="00F51C70">
        <w:rPr>
          <w:rFonts w:eastAsia="Arial"/>
          <w:bCs/>
          <w:lang w:eastAsia="ar-SA"/>
        </w:rPr>
        <w:t xml:space="preserve"> </w:t>
      </w:r>
      <w:r w:rsidRPr="00CF7662">
        <w:rPr>
          <w:rFonts w:eastAsiaTheme="minorHAnsi"/>
          <w:lang w:eastAsia="en-US"/>
        </w:rPr>
        <w:t xml:space="preserve">к Порядку </w:t>
      </w:r>
      <w:r w:rsidRPr="00CF7662">
        <w:rPr>
          <w:rFonts w:eastAsiaTheme="minorHAnsi"/>
          <w:bCs/>
          <w:lang w:eastAsia="en-US"/>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w:t>
      </w:r>
    </w:p>
    <w:p w:rsidR="00CF7662" w:rsidRPr="00CF7662" w:rsidRDefault="00CF7662" w:rsidP="00CF7662">
      <w:pPr>
        <w:tabs>
          <w:tab w:val="center" w:pos="4896"/>
          <w:tab w:val="right" w:pos="9072"/>
        </w:tabs>
        <w:autoSpaceDE w:val="0"/>
        <w:autoSpaceDN w:val="0"/>
        <w:adjustRightInd w:val="0"/>
        <w:ind w:left="3828" w:firstLine="720"/>
      </w:pPr>
    </w:p>
    <w:p w:rsidR="00CF7662" w:rsidRPr="00CF7662" w:rsidRDefault="00CF7662" w:rsidP="00CF7662">
      <w:pPr>
        <w:widowControl w:val="0"/>
        <w:tabs>
          <w:tab w:val="left" w:pos="2985"/>
        </w:tabs>
        <w:suppressAutoHyphens/>
        <w:autoSpaceDE w:val="0"/>
        <w:ind w:left="1069"/>
        <w:rPr>
          <w:rFonts w:eastAsia="Arial"/>
          <w:bCs/>
          <w:lang w:eastAsia="ar-SA"/>
        </w:rPr>
      </w:pPr>
    </w:p>
    <w:p w:rsidR="00CF7662" w:rsidRPr="00CF7662" w:rsidRDefault="00CF7662" w:rsidP="00CF7662">
      <w:pPr>
        <w:suppressAutoHyphens/>
        <w:autoSpaceDE w:val="0"/>
        <w:jc w:val="right"/>
        <w:rPr>
          <w:rFonts w:eastAsiaTheme="minorHAnsi"/>
          <w:lang w:eastAsia="ar-SA"/>
        </w:rPr>
      </w:pPr>
      <w:r w:rsidRPr="00CF7662">
        <w:rPr>
          <w:rFonts w:eastAsiaTheme="minorHAnsi"/>
          <w:lang w:eastAsia="ar-SA"/>
        </w:rPr>
        <w:t>В Уполномоченный орган муниципального района</w:t>
      </w:r>
    </w:p>
    <w:p w:rsidR="00CF7662" w:rsidRPr="00CF7662" w:rsidRDefault="00CF7662" w:rsidP="00CF7662">
      <w:pPr>
        <w:suppressAutoHyphens/>
        <w:autoSpaceDE w:val="0"/>
        <w:jc w:val="right"/>
        <w:rPr>
          <w:rFonts w:eastAsiaTheme="minorHAnsi"/>
          <w:lang w:eastAsia="ar-SA"/>
        </w:rPr>
      </w:pPr>
      <w:r w:rsidRPr="00CF7662">
        <w:rPr>
          <w:rFonts w:eastAsiaTheme="minorHAnsi"/>
          <w:lang w:eastAsia="ar-SA"/>
        </w:rPr>
        <w:t>___________________________________________</w:t>
      </w:r>
    </w:p>
    <w:p w:rsidR="00CF7662" w:rsidRPr="00CF7662" w:rsidRDefault="00CF7662" w:rsidP="00CF7662">
      <w:pPr>
        <w:tabs>
          <w:tab w:val="left" w:pos="3705"/>
          <w:tab w:val="right" w:pos="9071"/>
        </w:tabs>
        <w:suppressAutoHyphens/>
        <w:autoSpaceDE w:val="0"/>
        <w:jc w:val="right"/>
        <w:rPr>
          <w:rFonts w:eastAsiaTheme="minorHAnsi"/>
          <w:lang w:eastAsia="ar-SA"/>
        </w:rPr>
      </w:pPr>
      <w:r w:rsidRPr="00CF7662">
        <w:rPr>
          <w:rFonts w:eastAsiaTheme="minorHAnsi"/>
          <w:lang w:eastAsia="ar-SA"/>
        </w:rPr>
        <w:t>от ________________________________________,</w:t>
      </w:r>
    </w:p>
    <w:p w:rsidR="00CF7662" w:rsidRPr="00F51C70" w:rsidRDefault="00F51C70" w:rsidP="00F51C70">
      <w:pPr>
        <w:suppressAutoHyphens/>
        <w:autoSpaceDE w:val="0"/>
        <w:jc w:val="center"/>
        <w:rPr>
          <w:rFonts w:eastAsiaTheme="minorHAnsi"/>
          <w:sz w:val="20"/>
          <w:lang w:eastAsia="ar-SA"/>
        </w:rPr>
      </w:pPr>
      <w:r>
        <w:rPr>
          <w:rFonts w:eastAsiaTheme="minorHAnsi"/>
          <w:sz w:val="20"/>
          <w:lang w:eastAsia="ar-SA"/>
        </w:rPr>
        <w:t xml:space="preserve">                                                                                              </w:t>
      </w:r>
      <w:r w:rsidR="00CF7662" w:rsidRPr="00F51C70">
        <w:rPr>
          <w:rFonts w:eastAsiaTheme="minorHAnsi"/>
          <w:sz w:val="20"/>
          <w:lang w:eastAsia="ar-SA"/>
        </w:rPr>
        <w:t>(фамилия, имя, отчество заявителя)</w:t>
      </w:r>
    </w:p>
    <w:p w:rsidR="00CF7662" w:rsidRPr="00CF7662" w:rsidRDefault="00CF7662" w:rsidP="00CF7662">
      <w:pPr>
        <w:suppressAutoHyphens/>
        <w:autoSpaceDE w:val="0"/>
        <w:jc w:val="right"/>
        <w:rPr>
          <w:rFonts w:eastAsiaTheme="minorHAnsi"/>
          <w:highlight w:val="yellow"/>
          <w:lang w:eastAsia="ar-SA"/>
        </w:rPr>
      </w:pPr>
      <w:r w:rsidRPr="00CF7662">
        <w:rPr>
          <w:rFonts w:eastAsiaTheme="minorHAnsi"/>
          <w:lang w:eastAsia="ar-SA"/>
        </w:rPr>
        <w:t>контактный телефон: _________________________</w:t>
      </w:r>
    </w:p>
    <w:p w:rsidR="007C3F3A" w:rsidRDefault="007C3F3A" w:rsidP="007C3F3A">
      <w:pPr>
        <w:suppressAutoHyphens/>
        <w:autoSpaceDE w:val="0"/>
        <w:jc w:val="center"/>
        <w:rPr>
          <w:rFonts w:eastAsiaTheme="minorHAnsi"/>
          <w:lang w:eastAsia="ar-SA"/>
        </w:rPr>
      </w:pPr>
      <w:bookmarkStart w:id="8" w:name="P453"/>
      <w:bookmarkEnd w:id="8"/>
    </w:p>
    <w:p w:rsidR="007C3F3A" w:rsidRDefault="007C3F3A" w:rsidP="007C3F3A">
      <w:pPr>
        <w:suppressAutoHyphens/>
        <w:autoSpaceDE w:val="0"/>
        <w:jc w:val="center"/>
        <w:rPr>
          <w:rFonts w:eastAsiaTheme="minorHAnsi"/>
          <w:lang w:eastAsia="ar-SA"/>
        </w:rPr>
      </w:pPr>
    </w:p>
    <w:p w:rsidR="00CF7662" w:rsidRPr="00713A28" w:rsidRDefault="00CF7662" w:rsidP="007C3F3A">
      <w:pPr>
        <w:suppressAutoHyphens/>
        <w:autoSpaceDE w:val="0"/>
        <w:jc w:val="center"/>
        <w:rPr>
          <w:rFonts w:eastAsiaTheme="minorHAnsi"/>
          <w:b/>
          <w:lang w:eastAsia="ar-SA"/>
        </w:rPr>
      </w:pPr>
      <w:r w:rsidRPr="00713A28">
        <w:rPr>
          <w:rFonts w:eastAsiaTheme="minorHAnsi"/>
          <w:b/>
          <w:lang w:eastAsia="ar-SA"/>
        </w:rPr>
        <w:t>Заявление</w:t>
      </w:r>
    </w:p>
    <w:p w:rsidR="00CF7662" w:rsidRPr="00713A28" w:rsidRDefault="00CF7662" w:rsidP="007C3F3A">
      <w:pPr>
        <w:suppressAutoHyphens/>
        <w:autoSpaceDE w:val="0"/>
        <w:jc w:val="center"/>
        <w:rPr>
          <w:rFonts w:eastAsiaTheme="minorHAnsi"/>
          <w:b/>
          <w:lang w:eastAsia="ar-SA"/>
        </w:rPr>
      </w:pPr>
      <w:r w:rsidRPr="00713A28">
        <w:rPr>
          <w:rFonts w:eastAsiaTheme="minorHAnsi"/>
          <w:b/>
          <w:lang w:eastAsia="ar-SA"/>
        </w:rPr>
        <w:t>о предоставлении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p w:rsidR="00CF7662" w:rsidRPr="00CF7662" w:rsidRDefault="00CF7662" w:rsidP="00CF7662">
      <w:pPr>
        <w:suppressAutoHyphens/>
        <w:autoSpaceDE w:val="0"/>
        <w:jc w:val="center"/>
        <w:rPr>
          <w:rFonts w:eastAsiaTheme="minorHAnsi"/>
          <w:lang w:eastAsia="ar-SA"/>
        </w:rPr>
      </w:pPr>
    </w:p>
    <w:p w:rsidR="00CF7662" w:rsidRPr="00CF7662" w:rsidRDefault="00CF7662" w:rsidP="007C3F3A">
      <w:pPr>
        <w:suppressAutoHyphens/>
        <w:autoSpaceDE w:val="0"/>
        <w:ind w:firstLine="709"/>
        <w:jc w:val="both"/>
        <w:rPr>
          <w:rFonts w:eastAsiaTheme="minorHAnsi"/>
          <w:lang w:eastAsia="ar-SA"/>
        </w:rPr>
      </w:pPr>
      <w:r w:rsidRPr="00CF7662">
        <w:rPr>
          <w:rFonts w:eastAsiaTheme="minorHAnsi"/>
          <w:lang w:eastAsia="ar-SA"/>
        </w:rPr>
        <w:t>Прошу предоставить мне  единовременную финансовую помощь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r w:rsidR="007C3F3A">
        <w:rPr>
          <w:rFonts w:eastAsiaTheme="minorHAnsi"/>
          <w:lang w:eastAsia="ar-SA"/>
        </w:rPr>
        <w:t xml:space="preserve"> </w:t>
      </w:r>
      <w:r w:rsidRPr="00CF7662">
        <w:rPr>
          <w:rFonts w:eastAsiaTheme="minorHAnsi"/>
          <w:lang w:eastAsia="ar-SA"/>
        </w:rPr>
        <w:t xml:space="preserve"> (ФИО заявителя)</w:t>
      </w:r>
    </w:p>
    <w:p w:rsidR="00CF7662" w:rsidRPr="00CF7662" w:rsidRDefault="00CF7662" w:rsidP="007C3F3A">
      <w:pPr>
        <w:suppressAutoHyphens/>
        <w:autoSpaceDE w:val="0"/>
        <w:ind w:firstLine="709"/>
        <w:jc w:val="both"/>
        <w:rPr>
          <w:rFonts w:eastAsiaTheme="minorHAnsi"/>
          <w:lang w:eastAsia="ar-SA"/>
        </w:rPr>
      </w:pPr>
      <w:r w:rsidRPr="00CF7662">
        <w:rPr>
          <w:rFonts w:eastAsiaTheme="minorHAnsi"/>
          <w:lang w:eastAsia="ar-SA"/>
        </w:rPr>
        <w:t>На заключение Соглашения, предусматривающего мою обязанность осуществлять трудовую деятельность или деятельность в качестве индивидуального предпринимателя в автономном округе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w:t>
      </w:r>
      <w:r w:rsidR="007C3F3A">
        <w:rPr>
          <w:rFonts w:eastAsiaTheme="minorHAnsi"/>
          <w:lang w:eastAsia="ar-SA"/>
        </w:rPr>
        <w:t xml:space="preserve"> </w:t>
      </w:r>
      <w:r w:rsidRPr="00CF7662">
        <w:rPr>
          <w:rFonts w:eastAsiaTheme="minorHAnsi"/>
          <w:lang w:eastAsia="ar-SA"/>
        </w:rPr>
        <w:t>с даты заключения трудового договора или даты государственной регистрации в качестве индивидуального предпринимателя, согласен.</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CF7662" w:rsidRPr="00CF7662" w:rsidRDefault="00CF7662" w:rsidP="002B2935">
      <w:pPr>
        <w:autoSpaceDE w:val="0"/>
        <w:autoSpaceDN w:val="0"/>
        <w:adjustRightInd w:val="0"/>
        <w:ind w:firstLine="709"/>
        <w:jc w:val="both"/>
      </w:pPr>
      <w:r w:rsidRPr="00CF7662">
        <w:t xml:space="preserve">копия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w:t>
      </w:r>
      <w:r w:rsidR="002B2935">
        <w:t>Ханты-</w:t>
      </w:r>
      <w:r w:rsidRPr="00CF7662">
        <w:t xml:space="preserve">Мансийского </w:t>
      </w:r>
      <w:r w:rsidRPr="00CF7662">
        <w:lastRenderedPageBreak/>
        <w:t>автономного округа - Югры, либо иные содержащие сведения о национальности официальные документы);</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копия паспорта с отметкой о регистрации по месту жительства;</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копия диплома</w:t>
      </w:r>
      <w:r w:rsidRPr="00CF7662">
        <w:rPr>
          <w:rFonts w:eastAsiaTheme="minorHAnsi"/>
          <w:b/>
          <w:lang w:eastAsia="ar-SA"/>
        </w:rPr>
        <w:t xml:space="preserve"> </w:t>
      </w:r>
      <w:r w:rsidRPr="00CF7662">
        <w:rPr>
          <w:rFonts w:eastAsiaTheme="minorHAnsi"/>
          <w:lang w:eastAsia="ar-SA"/>
        </w:rPr>
        <w:t>об окончании образовательной организации;</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копия трудового договора, срок действия которого составляет не менее 3 лет (для работающих);</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копия трудовой книжки (для работающих);</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выписка из Единого государственного реестра индивидуальных предпринимателей (для индивидуальных предпринимателей);</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выписка из Единого реестра субъектов малого и среднего предпринимательства (для индивидуальных предпринимателей).</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CF7662" w:rsidRPr="00CF7662" w:rsidRDefault="00CF7662" w:rsidP="00CF7662">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Корр. счет __________________________.</w:t>
      </w:r>
    </w:p>
    <w:p w:rsidR="00CF7662" w:rsidRPr="00CF7662" w:rsidRDefault="00CF7662" w:rsidP="00CF7662">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w:t>
      </w:r>
      <w:r w:rsidR="007C3F3A">
        <w:rPr>
          <w:rFonts w:eastAsiaTheme="minorHAnsi"/>
          <w:lang w:eastAsia="ar-SA"/>
        </w:rPr>
        <w:t>____________________________________________</w:t>
      </w:r>
      <w:r w:rsidRPr="00CF7662">
        <w:rPr>
          <w:rFonts w:eastAsiaTheme="minorHAnsi"/>
          <w:lang w:eastAsia="ar-SA"/>
        </w:rPr>
        <w:t>____</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_________________________________________________________________________</w:t>
      </w:r>
      <w:r w:rsidR="007C3F3A">
        <w:rPr>
          <w:rFonts w:eastAsiaTheme="minorHAnsi"/>
          <w:lang w:eastAsia="ar-SA"/>
        </w:rPr>
        <w:t>_____________________________________________________________</w:t>
      </w:r>
      <w:r w:rsidRPr="00CF7662">
        <w:rPr>
          <w:rFonts w:eastAsiaTheme="minorHAnsi"/>
          <w:lang w:eastAsia="ar-SA"/>
        </w:rPr>
        <w:t>__</w:t>
      </w:r>
    </w:p>
    <w:p w:rsidR="00CF7662" w:rsidRPr="007C3F3A" w:rsidRDefault="00CF7662" w:rsidP="00CF7662">
      <w:pPr>
        <w:suppressAutoHyphens/>
        <w:autoSpaceDE w:val="0"/>
        <w:jc w:val="center"/>
        <w:rPr>
          <w:rFonts w:eastAsiaTheme="minorHAnsi"/>
          <w:sz w:val="20"/>
          <w:lang w:eastAsia="ar-SA"/>
        </w:rPr>
      </w:pPr>
      <w:r w:rsidRPr="007C3F3A">
        <w:rPr>
          <w:rFonts w:eastAsiaTheme="minorHAnsi"/>
          <w:sz w:val="20"/>
          <w:lang w:eastAsia="ar-SA"/>
        </w:rPr>
        <w:t>(указывается почтовый адрес либо адрес электронной почты</w:t>
      </w:r>
      <w:r w:rsidR="00713A28">
        <w:rPr>
          <w:rFonts w:eastAsiaTheme="minorHAnsi"/>
          <w:sz w:val="20"/>
          <w:lang w:eastAsia="ar-SA"/>
        </w:rPr>
        <w:t xml:space="preserve"> заявителя</w:t>
      </w:r>
      <w:r w:rsidR="00713A28">
        <w:rPr>
          <w:rFonts w:eastAsiaTheme="minorHAnsi"/>
          <w:sz w:val="20"/>
          <w:lang w:eastAsia="ar-SA"/>
        </w:rPr>
        <w:br/>
        <w:t>(по выбору заявителя</w:t>
      </w:r>
      <w:r w:rsidRPr="007C3F3A">
        <w:rPr>
          <w:rFonts w:eastAsiaTheme="minorHAnsi"/>
          <w:sz w:val="20"/>
          <w:lang w:eastAsia="ar-SA"/>
        </w:rPr>
        <w:t>)</w:t>
      </w:r>
    </w:p>
    <w:p w:rsidR="00CF7662" w:rsidRPr="00CF7662" w:rsidRDefault="00CF7662" w:rsidP="007C3F3A">
      <w:pPr>
        <w:suppressAutoHyphens/>
        <w:autoSpaceDE w:val="0"/>
        <w:ind w:firstLine="709"/>
        <w:jc w:val="both"/>
        <w:rPr>
          <w:rFonts w:eastAsiaTheme="minorHAnsi"/>
          <w:lang w:eastAsia="ar-SA"/>
        </w:rPr>
      </w:pPr>
      <w:r w:rsidRPr="00CF7662">
        <w:rPr>
          <w:rFonts w:eastAsiaTheme="minorHAnsi"/>
          <w:lang w:eastAsia="ar-SA"/>
        </w:rPr>
        <w:t xml:space="preserve">Подписывая настоящее заявление, даю Уполномоченному органу муниципального района _________________ свое согласие на обработку моих персональных данных с учетом требований Федерального </w:t>
      </w:r>
      <w:hyperlink r:id="rId15" w:history="1">
        <w:r w:rsidRPr="007C3F3A">
          <w:rPr>
            <w:rFonts w:eastAsiaTheme="minorHAnsi"/>
            <w:lang w:eastAsia="ar-SA"/>
          </w:rPr>
          <w:t>закона</w:t>
        </w:r>
      </w:hyperlink>
      <w:r w:rsidRPr="007C3F3A">
        <w:rPr>
          <w:rFonts w:eastAsiaTheme="minorHAnsi"/>
          <w:lang w:eastAsia="ar-SA"/>
        </w:rPr>
        <w:t xml:space="preserve"> </w:t>
      </w:r>
      <w:r w:rsidRPr="00CF7662">
        <w:rPr>
          <w:rFonts w:eastAsiaTheme="minorHAnsi"/>
          <w:lang w:eastAsia="ar-SA"/>
        </w:rPr>
        <w:t>от 27 июля 2006 года № 152-ФЗ «О персональных данных».</w:t>
      </w:r>
    </w:p>
    <w:p w:rsidR="00CF7662" w:rsidRPr="00CF7662" w:rsidRDefault="00CF7662" w:rsidP="007C3F3A">
      <w:pPr>
        <w:suppressAutoHyphens/>
        <w:autoSpaceDE w:val="0"/>
        <w:ind w:firstLine="709"/>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«___» ____________ 20___ г.                                                               ___________________</w:t>
      </w:r>
    </w:p>
    <w:p w:rsidR="00CF7662" w:rsidRPr="007C3F3A" w:rsidRDefault="007C3F3A" w:rsidP="00CF7662">
      <w:pPr>
        <w:suppressAutoHyphens/>
        <w:autoSpaceDE w:val="0"/>
        <w:jc w:val="both"/>
        <w:rPr>
          <w:rFonts w:eastAsiaTheme="minorHAnsi"/>
          <w:sz w:val="20"/>
        </w:rPr>
      </w:pPr>
      <w:r>
        <w:rPr>
          <w:rFonts w:eastAsiaTheme="minorHAnsi"/>
          <w:sz w:val="20"/>
          <w:lang w:eastAsia="en-US"/>
        </w:rPr>
        <w:t xml:space="preserve">                                                                                                                                                                  </w:t>
      </w:r>
      <w:r w:rsidR="00CF7662" w:rsidRPr="007C3F3A">
        <w:rPr>
          <w:rFonts w:eastAsiaTheme="minorHAnsi"/>
          <w:sz w:val="20"/>
          <w:lang w:eastAsia="en-US"/>
        </w:rPr>
        <w:t>(подпись)</w:t>
      </w:r>
    </w:p>
    <w:p w:rsidR="00CF7662" w:rsidRPr="00CF7662" w:rsidRDefault="00CF7662" w:rsidP="00CF7662">
      <w:pPr>
        <w:widowControl w:val="0"/>
        <w:suppressAutoHyphens/>
        <w:autoSpaceDE w:val="0"/>
        <w:ind w:left="1069"/>
        <w:jc w:val="center"/>
        <w:rPr>
          <w:rFonts w:eastAsia="Arial"/>
          <w:bCs/>
          <w:lang w:eastAsia="ar-SA"/>
        </w:rPr>
      </w:pPr>
      <w:r w:rsidRPr="00CF7662">
        <w:rPr>
          <w:rFonts w:eastAsia="Arial"/>
          <w:bCs/>
          <w:lang w:eastAsia="ar-SA"/>
        </w:rPr>
        <w:t xml:space="preserve">                                        </w:t>
      </w:r>
    </w:p>
    <w:p w:rsidR="00CF7662" w:rsidRPr="00CF7662" w:rsidRDefault="00CF7662" w:rsidP="00CF7662">
      <w:pPr>
        <w:widowControl w:val="0"/>
        <w:suppressAutoHyphens/>
        <w:autoSpaceDE w:val="0"/>
        <w:ind w:left="1069"/>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r w:rsidRPr="00CF7662">
        <w:rPr>
          <w:rFonts w:eastAsia="Arial"/>
          <w:bCs/>
          <w:lang w:eastAsia="ar-SA"/>
        </w:rPr>
        <w:t xml:space="preserve">  </w:t>
      </w:r>
    </w:p>
    <w:p w:rsidR="00CF7662" w:rsidRPr="00CF7662" w:rsidRDefault="00CF7662" w:rsidP="00CF7662">
      <w:pPr>
        <w:widowControl w:val="0"/>
        <w:suppressAutoHyphens/>
        <w:autoSpaceDE w:val="0"/>
        <w:ind w:left="5954"/>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p>
    <w:p w:rsidR="00CF7662" w:rsidRPr="00CF7662" w:rsidRDefault="00CF7662" w:rsidP="00CF7662">
      <w:pPr>
        <w:widowControl w:val="0"/>
        <w:suppressAutoHyphens/>
        <w:autoSpaceDE w:val="0"/>
        <w:ind w:left="5954"/>
        <w:jc w:val="center"/>
        <w:rPr>
          <w:rFonts w:eastAsia="Arial"/>
          <w:bCs/>
          <w:lang w:eastAsia="ar-SA"/>
        </w:rPr>
      </w:pPr>
    </w:p>
    <w:p w:rsidR="00CF7662" w:rsidRDefault="00CF7662" w:rsidP="00CF7662">
      <w:pPr>
        <w:widowControl w:val="0"/>
        <w:suppressAutoHyphens/>
        <w:autoSpaceDE w:val="0"/>
        <w:ind w:left="5954"/>
        <w:jc w:val="center"/>
        <w:rPr>
          <w:rFonts w:eastAsia="Arial"/>
          <w:bCs/>
          <w:lang w:eastAsia="ar-SA"/>
        </w:rPr>
      </w:pPr>
    </w:p>
    <w:p w:rsidR="007C3F3A" w:rsidRDefault="007C3F3A" w:rsidP="00CF7662">
      <w:pPr>
        <w:widowControl w:val="0"/>
        <w:suppressAutoHyphens/>
        <w:autoSpaceDE w:val="0"/>
        <w:ind w:left="5954"/>
        <w:jc w:val="center"/>
        <w:rPr>
          <w:rFonts w:eastAsia="Arial"/>
          <w:bCs/>
          <w:lang w:eastAsia="ar-SA"/>
        </w:rPr>
      </w:pPr>
    </w:p>
    <w:p w:rsidR="007C3F3A" w:rsidRDefault="007C3F3A" w:rsidP="00CF7662">
      <w:pPr>
        <w:widowControl w:val="0"/>
        <w:suppressAutoHyphens/>
        <w:autoSpaceDE w:val="0"/>
        <w:ind w:left="5954"/>
        <w:jc w:val="center"/>
        <w:rPr>
          <w:rFonts w:eastAsia="Arial"/>
          <w:bCs/>
          <w:lang w:eastAsia="ar-SA"/>
        </w:rPr>
      </w:pPr>
    </w:p>
    <w:p w:rsidR="007C3F3A" w:rsidRDefault="007C3F3A" w:rsidP="00CF7662">
      <w:pPr>
        <w:widowControl w:val="0"/>
        <w:suppressAutoHyphens/>
        <w:autoSpaceDE w:val="0"/>
        <w:ind w:left="5954"/>
        <w:jc w:val="center"/>
        <w:rPr>
          <w:rFonts w:eastAsia="Arial"/>
          <w:bCs/>
          <w:lang w:eastAsia="ar-SA"/>
        </w:rPr>
      </w:pPr>
    </w:p>
    <w:p w:rsidR="00713A28" w:rsidRDefault="00713A28" w:rsidP="00713A28">
      <w:pPr>
        <w:widowControl w:val="0"/>
        <w:suppressAutoHyphens/>
        <w:autoSpaceDE w:val="0"/>
        <w:rPr>
          <w:rFonts w:eastAsia="Arial"/>
          <w:bCs/>
          <w:lang w:eastAsia="ar-SA"/>
        </w:rPr>
        <w:sectPr w:rsidR="00713A28" w:rsidSect="000A3B9D">
          <w:pgSz w:w="11907" w:h="16840"/>
          <w:pgMar w:top="1134" w:right="567" w:bottom="1134" w:left="1701" w:header="0" w:footer="709" w:gutter="0"/>
          <w:cols w:space="720"/>
        </w:sectPr>
      </w:pPr>
    </w:p>
    <w:p w:rsidR="00CF7662" w:rsidRPr="007C3F3A" w:rsidRDefault="00CF7662" w:rsidP="007C3F3A">
      <w:pPr>
        <w:widowControl w:val="0"/>
        <w:suppressAutoHyphens/>
        <w:autoSpaceDE w:val="0"/>
        <w:ind w:left="5245"/>
        <w:jc w:val="both"/>
        <w:rPr>
          <w:rFonts w:eastAsia="Arial"/>
          <w:bCs/>
          <w:lang w:eastAsia="ar-SA"/>
        </w:rPr>
      </w:pPr>
      <w:r w:rsidRPr="00CF7662">
        <w:rPr>
          <w:rFonts w:eastAsia="Arial"/>
          <w:bCs/>
          <w:lang w:eastAsia="ar-SA"/>
        </w:rPr>
        <w:lastRenderedPageBreak/>
        <w:t>Приложение 2</w:t>
      </w:r>
      <w:r w:rsidR="007C3F3A">
        <w:rPr>
          <w:rFonts w:eastAsia="Arial"/>
          <w:bCs/>
          <w:lang w:eastAsia="ar-SA"/>
        </w:rPr>
        <w:t xml:space="preserve"> </w:t>
      </w:r>
      <w:r w:rsidRPr="00CF7662">
        <w:rPr>
          <w:rFonts w:eastAsiaTheme="minorHAnsi"/>
          <w:lang w:eastAsia="en-US"/>
        </w:rPr>
        <w:t xml:space="preserve">к Порядку </w:t>
      </w:r>
      <w:r w:rsidRPr="00CF7662">
        <w:rPr>
          <w:rFonts w:eastAsiaTheme="minorHAnsi"/>
          <w:bCs/>
          <w:lang w:eastAsia="en-US"/>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w:t>
      </w:r>
    </w:p>
    <w:p w:rsidR="00CF7662" w:rsidRPr="00CF7662" w:rsidRDefault="00CF7662" w:rsidP="00CF7662">
      <w:pPr>
        <w:autoSpaceDE w:val="0"/>
        <w:autoSpaceDN w:val="0"/>
        <w:adjustRightInd w:val="0"/>
        <w:ind w:left="5103"/>
        <w:outlineLvl w:val="1"/>
        <w:rPr>
          <w:rFonts w:eastAsiaTheme="minorHAnsi"/>
          <w:bCs/>
          <w:lang w:eastAsia="en-US"/>
        </w:rPr>
      </w:pPr>
    </w:p>
    <w:p w:rsidR="00CF7662" w:rsidRPr="00CF7662" w:rsidRDefault="00CF7662" w:rsidP="00CF7662">
      <w:pPr>
        <w:autoSpaceDE w:val="0"/>
        <w:autoSpaceDN w:val="0"/>
        <w:adjustRightInd w:val="0"/>
        <w:ind w:left="5103"/>
        <w:outlineLvl w:val="1"/>
        <w:rPr>
          <w:rFonts w:eastAsiaTheme="minorHAnsi"/>
          <w:bCs/>
          <w:lang w:eastAsia="en-US"/>
        </w:rPr>
      </w:pPr>
    </w:p>
    <w:p w:rsidR="00CF7662" w:rsidRPr="00713A28" w:rsidRDefault="00713A28" w:rsidP="00CF7662">
      <w:pPr>
        <w:tabs>
          <w:tab w:val="center" w:pos="4896"/>
          <w:tab w:val="right" w:pos="9072"/>
        </w:tabs>
        <w:autoSpaceDE w:val="0"/>
        <w:autoSpaceDN w:val="0"/>
        <w:adjustRightInd w:val="0"/>
        <w:ind w:firstLine="720"/>
        <w:jc w:val="center"/>
        <w:rPr>
          <w:b/>
        </w:rPr>
      </w:pPr>
      <w:r w:rsidRPr="00713A28">
        <w:rPr>
          <w:b/>
        </w:rPr>
        <w:t>Соглашение</w:t>
      </w:r>
    </w:p>
    <w:p w:rsidR="00CF7662" w:rsidRPr="00713A28" w:rsidRDefault="00713A28" w:rsidP="00CF7662">
      <w:pPr>
        <w:autoSpaceDE w:val="0"/>
        <w:autoSpaceDN w:val="0"/>
        <w:adjustRightInd w:val="0"/>
        <w:ind w:firstLine="720"/>
        <w:jc w:val="center"/>
        <w:rPr>
          <w:b/>
        </w:rPr>
      </w:pPr>
      <w:r>
        <w:rPr>
          <w:b/>
        </w:rPr>
        <w:t>о</w:t>
      </w:r>
      <w:r w:rsidRPr="00713A28">
        <w:rPr>
          <w:b/>
        </w:rPr>
        <w:t xml:space="preserve"> предоставлении единовременной финансовой помощи молодым специалистам из числа </w:t>
      </w:r>
      <w:r w:rsidR="00A34496">
        <w:rPr>
          <w:b/>
        </w:rPr>
        <w:t>коренных малочисленных народов С</w:t>
      </w:r>
      <w:r w:rsidRPr="00713A28">
        <w:rPr>
          <w:b/>
        </w:rPr>
        <w:t>евера, работаю</w:t>
      </w:r>
      <w:r w:rsidR="00CF7662" w:rsidRPr="00713A28">
        <w:rPr>
          <w:b/>
        </w:rPr>
        <w:t>щим в местах традиционного проживания и традиционной хозяйственной деятельности, на обустройство быта</w:t>
      </w:r>
    </w:p>
    <w:p w:rsidR="00CF7662" w:rsidRPr="00CF7662" w:rsidRDefault="00CF7662" w:rsidP="00CF7662">
      <w:pPr>
        <w:autoSpaceDE w:val="0"/>
        <w:autoSpaceDN w:val="0"/>
        <w:adjustRightInd w:val="0"/>
        <w:ind w:firstLine="720"/>
        <w:jc w:val="center"/>
      </w:pP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Нижневартовский район                                                           «__» _________ 20__ г. </w:t>
      </w:r>
    </w:p>
    <w:p w:rsidR="00CF7662" w:rsidRPr="00CF7662" w:rsidRDefault="00CF7662" w:rsidP="00CF7662">
      <w:pPr>
        <w:autoSpaceDE w:val="0"/>
        <w:autoSpaceDN w:val="0"/>
        <w:adjustRightInd w:val="0"/>
        <w:jc w:val="both"/>
        <w:rPr>
          <w:rFonts w:eastAsiaTheme="minorHAnsi"/>
          <w:color w:val="000000"/>
          <w:sz w:val="24"/>
          <w:szCs w:val="24"/>
          <w:lang w:eastAsia="en-US"/>
        </w:rPr>
      </w:pP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Администрация Нижневартовского района, именуемая в дал</w:t>
      </w:r>
      <w:r w:rsidR="00713A28">
        <w:rPr>
          <w:rFonts w:eastAsiaTheme="minorHAnsi"/>
          <w:color w:val="000000"/>
          <w:sz w:val="24"/>
          <w:szCs w:val="24"/>
          <w:lang w:eastAsia="en-US"/>
        </w:rPr>
        <w:t>ьнейшем «Администрация», в лице</w:t>
      </w:r>
      <w:r w:rsidRPr="00CF7662">
        <w:rPr>
          <w:rFonts w:eastAsiaTheme="minorHAnsi"/>
          <w:color w:val="000000"/>
          <w:sz w:val="24"/>
          <w:szCs w:val="24"/>
          <w:lang w:eastAsia="en-US"/>
        </w:rPr>
        <w:t xml:space="preserve"> ________________, действующего на основании распоряжений от ________№_____________ «О делегировании права подписи», от ________________№______________ «О возложении обязанностей», с одной стороны,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и _____________________________________________________, именуемый(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в дальнейшем «Заявитель», действующий(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xml:space="preserve">) на основании ___________________________________, с другой стороны, вместе именуемые «Стороны»,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в соответствии ________________________________________________________</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 заключили настоящее соглашение (далее – Соглашение) о нижеследующем: </w:t>
      </w:r>
    </w:p>
    <w:p w:rsidR="00713A28" w:rsidRDefault="00713A28" w:rsidP="00CF7662">
      <w:pPr>
        <w:autoSpaceDE w:val="0"/>
        <w:autoSpaceDN w:val="0"/>
        <w:adjustRightInd w:val="0"/>
        <w:jc w:val="center"/>
        <w:rPr>
          <w:rFonts w:eastAsiaTheme="minorHAnsi"/>
          <w:color w:val="000000"/>
          <w:sz w:val="24"/>
          <w:szCs w:val="24"/>
          <w:lang w:eastAsia="en-US"/>
        </w:rPr>
      </w:pP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1. ПРЕДМЕТ СОГЛАШЕНИЯ</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1.1. Предметом настоящего Соглашения является предоставление Администрацией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(далее – Финансовая помощь) на основании постановления администрации Нижневартовского  района от «___» ________ №_____.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1.2. Финансовая помощь предоставляется в соответствии с постановлениями Правительства Ханты-Мансийского автономного округа – Югры от 31 октября 2021 года № 478-п «О государственной программе Ханты-Мансийского автономного округа – Югры «Устойчивое развитие коренных малочисленных народов Севера»,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1.3. Предоставление Финансовой помощи осуществляется за счет средств бюджета Нижневартовского района  в пределах утвержденных бюджетных ассигнований на текущий финансовый год.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1.4. Финансовая помощь предоставляется 1 раз независимо от получения иных мер государственной поддержки.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1.5. Целью предоставления Финансовой помощи является привлечение квалифицированных кадров в различных отраслях для работы в местах традиционного </w:t>
      </w:r>
      <w:r w:rsidRPr="00CF7662">
        <w:rPr>
          <w:rFonts w:eastAsiaTheme="minorHAnsi"/>
          <w:color w:val="000000"/>
          <w:sz w:val="24"/>
          <w:szCs w:val="24"/>
          <w:lang w:eastAsia="en-US"/>
        </w:rPr>
        <w:lastRenderedPageBreak/>
        <w:t xml:space="preserve">проживания и традиционной хозяйственной деятельности коренных малочисленных народов Севера автономного округа. </w:t>
      </w:r>
    </w:p>
    <w:p w:rsidR="00CF7662" w:rsidRPr="00CF7662" w:rsidRDefault="007C3F3A" w:rsidP="007C3F3A">
      <w:pPr>
        <w:autoSpaceDE w:val="0"/>
        <w:autoSpaceDN w:val="0"/>
        <w:adjustRightInd w:val="0"/>
        <w:jc w:val="center"/>
        <w:rPr>
          <w:rFonts w:eastAsiaTheme="minorHAnsi"/>
          <w:color w:val="000000"/>
          <w:sz w:val="24"/>
          <w:szCs w:val="24"/>
          <w:lang w:eastAsia="en-US"/>
        </w:rPr>
      </w:pPr>
      <w:r>
        <w:rPr>
          <w:rFonts w:eastAsiaTheme="minorHAnsi"/>
          <w:color w:val="000000"/>
          <w:sz w:val="24"/>
          <w:szCs w:val="24"/>
          <w:lang w:eastAsia="en-US"/>
        </w:rPr>
        <w:t xml:space="preserve">2. </w:t>
      </w:r>
      <w:r w:rsidR="00CF7662" w:rsidRPr="00CF7662">
        <w:rPr>
          <w:rFonts w:eastAsiaTheme="minorHAnsi"/>
          <w:color w:val="000000"/>
          <w:sz w:val="24"/>
          <w:szCs w:val="24"/>
          <w:lang w:eastAsia="en-US"/>
        </w:rPr>
        <w:t>РАЗМЕР И ПОРЯДОК ПЕРЕЧИСЛЕНИЯ ФИНАНСОВОЙ ПОМОЩИ</w:t>
      </w:r>
    </w:p>
    <w:p w:rsidR="00CF7662" w:rsidRPr="00CF7662" w:rsidRDefault="00CF7662" w:rsidP="007C3F3A">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и составляет 100 тысяч рублей (с учетом НДФЛ). </w:t>
      </w:r>
    </w:p>
    <w:p w:rsidR="00CF7662" w:rsidRPr="00CF7662" w:rsidRDefault="00F74FD5" w:rsidP="00CF7662">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2.2. Заявитель</w:t>
      </w:r>
      <w:r w:rsidR="00CF7662" w:rsidRPr="00CF7662">
        <w:rPr>
          <w:rFonts w:eastAsiaTheme="minorHAnsi"/>
          <w:color w:val="000000"/>
          <w:sz w:val="24"/>
          <w:szCs w:val="24"/>
          <w:lang w:eastAsia="en-US"/>
        </w:rPr>
        <w:t xml:space="preserve"> в течение 15 рабочих дней со дня получения Соглашения подписывает его и представляет в </w:t>
      </w:r>
      <w:r w:rsidR="00713A28">
        <w:rPr>
          <w:rFonts w:eastAsiaTheme="minorHAnsi"/>
          <w:color w:val="000000"/>
          <w:sz w:val="24"/>
          <w:szCs w:val="24"/>
          <w:lang w:eastAsia="en-US"/>
        </w:rPr>
        <w:t>Администрацию</w:t>
      </w:r>
      <w:r w:rsidR="00CF7662" w:rsidRPr="00CF7662">
        <w:rPr>
          <w:rFonts w:eastAsiaTheme="minorHAnsi"/>
          <w:color w:val="000000"/>
          <w:sz w:val="24"/>
          <w:szCs w:val="24"/>
          <w:lang w:eastAsia="en-US"/>
        </w:rPr>
        <w:t>.</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2.3. Администрация в течение 5 рабочих дней с даты получения подписанного Заявителем Соглашения подписывает его со своей стороны  и перечисляет Финансовую помощь на расчетный счет Заявителя, открытый в российской кредитной организации, указанный в Соглашении.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В случае непредставления Заявителем Соглашения в установленный срок, подписания Соглашения с нарушением установленной формы, подписания Соглашения неуполномоченным лицом,  Заявитель считается отказавшимся от получения Финансовой помощи и Соглашение не заключается.</w:t>
      </w: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3. ОБЯЗАТЕЛЬСТВА СТОРОН</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3.1. Администрация: </w:t>
      </w:r>
    </w:p>
    <w:p w:rsidR="00CF7662" w:rsidRPr="00CF7662" w:rsidRDefault="00F74FD5" w:rsidP="00CF7662">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3.1.1. О</w:t>
      </w:r>
      <w:r w:rsidR="00CF7662" w:rsidRPr="00CF7662">
        <w:rPr>
          <w:rFonts w:eastAsiaTheme="minorHAnsi"/>
          <w:color w:val="000000"/>
          <w:sz w:val="24"/>
          <w:szCs w:val="24"/>
          <w:lang w:eastAsia="en-US"/>
        </w:rPr>
        <w:t xml:space="preserve">бязана перечислить средства Финансовой помощи на расчетный счет Заявителя, открытый в российской кредитной организации, указанный в Соглашении, в размере и порядке, предусмотренном пунктами 2.1 – 2.3 настоящего Соглашения.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3.2. Получатель: </w:t>
      </w:r>
    </w:p>
    <w:p w:rsidR="00CF7662" w:rsidRPr="00CF7662" w:rsidRDefault="00F74FD5" w:rsidP="00CF7662">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3.2.1. Н</w:t>
      </w:r>
      <w:r w:rsidR="00CF7662" w:rsidRPr="00CF7662">
        <w:rPr>
          <w:rFonts w:eastAsiaTheme="minorHAnsi"/>
          <w:color w:val="000000"/>
          <w:sz w:val="24"/>
          <w:szCs w:val="24"/>
          <w:lang w:eastAsia="en-US"/>
        </w:rPr>
        <w:t xml:space="preserve">есет ответственность за достоверность представляемых документов и сведений, указанных в них; </w:t>
      </w:r>
    </w:p>
    <w:p w:rsidR="00CF7662" w:rsidRPr="00CF7662" w:rsidRDefault="00F74FD5" w:rsidP="00CF7662">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3.2.2. Д</w:t>
      </w:r>
      <w:r w:rsidR="00CF7662" w:rsidRPr="00CF7662">
        <w:rPr>
          <w:rFonts w:eastAsiaTheme="minorHAnsi"/>
          <w:color w:val="000000"/>
          <w:sz w:val="24"/>
          <w:szCs w:val="24"/>
          <w:lang w:eastAsia="en-US"/>
        </w:rPr>
        <w:t>ает согласие на осуществление Отделом по развитию коренных малочисленных народов Севера</w:t>
      </w:r>
      <w:r>
        <w:rPr>
          <w:rFonts w:eastAsiaTheme="minorHAnsi"/>
          <w:color w:val="000000"/>
          <w:sz w:val="24"/>
          <w:szCs w:val="24"/>
          <w:lang w:eastAsia="en-US"/>
        </w:rPr>
        <w:t xml:space="preserve">, </w:t>
      </w:r>
      <w:r w:rsidR="00CF7662" w:rsidRPr="00CF7662">
        <w:rPr>
          <w:rFonts w:eastAsiaTheme="minorHAnsi"/>
          <w:color w:val="000000"/>
          <w:sz w:val="24"/>
          <w:szCs w:val="24"/>
          <w:lang w:eastAsia="en-US"/>
        </w:rPr>
        <w:t>управлени</w:t>
      </w:r>
      <w:r>
        <w:rPr>
          <w:rFonts w:eastAsiaTheme="minorHAnsi"/>
          <w:color w:val="000000"/>
          <w:sz w:val="24"/>
          <w:szCs w:val="24"/>
          <w:lang w:eastAsia="en-US"/>
        </w:rPr>
        <w:t xml:space="preserve">ем </w:t>
      </w:r>
      <w:r w:rsidR="00CF7662" w:rsidRPr="00CF7662">
        <w:rPr>
          <w:rFonts w:eastAsiaTheme="minorHAnsi"/>
          <w:color w:val="000000"/>
          <w:sz w:val="24"/>
          <w:szCs w:val="24"/>
          <w:lang w:eastAsia="en-US"/>
        </w:rPr>
        <w:t xml:space="preserve">финансового контроля  </w:t>
      </w:r>
      <w:r>
        <w:rPr>
          <w:rFonts w:eastAsiaTheme="minorHAnsi"/>
          <w:color w:val="000000"/>
          <w:sz w:val="24"/>
          <w:szCs w:val="24"/>
          <w:lang w:eastAsia="en-US"/>
        </w:rPr>
        <w:t xml:space="preserve">администрации района </w:t>
      </w:r>
      <w:r w:rsidR="00CF7662" w:rsidRPr="00CF7662">
        <w:rPr>
          <w:rFonts w:eastAsiaTheme="minorHAnsi"/>
          <w:color w:val="000000"/>
          <w:sz w:val="24"/>
          <w:szCs w:val="24"/>
          <w:lang w:eastAsia="en-US"/>
        </w:rPr>
        <w:t xml:space="preserve"> проверки соблюдения Заявителем условий, целей и порядка предоставления Финансовой помощи. </w:t>
      </w: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4. ВОЗВРАТ ФИНАНСОВОЙ ПОМОЩИ</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4.1. Отдел по развитию коренных малочисленных народов Севера, управление финансового контроля   </w:t>
      </w:r>
      <w:r w:rsidR="00F74FD5">
        <w:rPr>
          <w:rFonts w:eastAsiaTheme="minorHAnsi"/>
          <w:color w:val="000000"/>
          <w:sz w:val="24"/>
          <w:szCs w:val="24"/>
          <w:lang w:eastAsia="en-US"/>
        </w:rPr>
        <w:t xml:space="preserve">администрации района </w:t>
      </w:r>
      <w:r w:rsidRPr="00CF7662">
        <w:rPr>
          <w:rFonts w:eastAsiaTheme="minorHAnsi"/>
          <w:color w:val="000000"/>
          <w:sz w:val="24"/>
          <w:szCs w:val="24"/>
          <w:lang w:eastAsia="en-US"/>
        </w:rPr>
        <w:t xml:space="preserve">осуществляет проверку соблюдения Заявителем условий, целей и порядка предоставления Финансовой помощи.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4.2. Администрация принимает решение о возврате предоставленной Финансовой помощи в следующих случаях: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нарушение Получателем  условий, целей и порядка предоставления Финансовой помощи;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нарушения условий Соглашения, выявленных по фактам проверок, проведенных  Отделом по развитию коренных малочисленных народов Севера, управлением финансового контроля  администрации района;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расторжение трудового договора с Получателем по его инициативе в течение 3 лет с даты его заключения;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расторжения трудового договора с Получателем  по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прекращение деятельности Заявителя в качестве индивидуального предпринимателя в течение 3 лет с даты его государственной регистрации.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4.3. В течение 10 рабочих дней с даты установления основания для возврата Финансовой помощи, предусмотренного пунктом 4.2 Соглашения, </w:t>
      </w:r>
      <w:r w:rsidR="00E2276F">
        <w:rPr>
          <w:rFonts w:eastAsiaTheme="minorHAnsi"/>
          <w:color w:val="000000"/>
          <w:sz w:val="24"/>
          <w:szCs w:val="24"/>
          <w:lang w:eastAsia="en-US"/>
        </w:rPr>
        <w:t xml:space="preserve">Администрация </w:t>
      </w:r>
      <w:r w:rsidRPr="00CF7662">
        <w:rPr>
          <w:rFonts w:eastAsiaTheme="minorHAnsi"/>
          <w:color w:val="000000"/>
          <w:sz w:val="24"/>
          <w:szCs w:val="24"/>
          <w:lang w:eastAsia="en-US"/>
        </w:rPr>
        <w:t xml:space="preserve"> направляет Получателю  письменное требование о ее возврате (далее – требование) почтовым отправлением с уведомлением.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lastRenderedPageBreak/>
        <w:t xml:space="preserve">4.4. В течение 20 календарных рабочих дней с даты получения требования Получатель обязан возвратить Финансовую помощь по реквизитам, указанным в требовании, и уведомить письменно </w:t>
      </w:r>
      <w:r w:rsidR="00E2276F">
        <w:rPr>
          <w:rFonts w:eastAsiaTheme="minorHAnsi"/>
          <w:color w:val="000000"/>
          <w:sz w:val="24"/>
          <w:szCs w:val="24"/>
          <w:lang w:eastAsia="en-US"/>
        </w:rPr>
        <w:t>Администрацию</w:t>
      </w:r>
      <w:r w:rsidRPr="00CF7662">
        <w:rPr>
          <w:rFonts w:eastAsiaTheme="minorHAnsi"/>
          <w:color w:val="000000"/>
          <w:sz w:val="24"/>
          <w:szCs w:val="24"/>
          <w:lang w:eastAsia="en-US"/>
        </w:rPr>
        <w:t xml:space="preserve">  непосредственно или почтовым отправлением с приложением копии платежного поручения.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4.5. В случае невыполнения требования взыскание единовременной финансовой помощи осуществляется в судебном порядке в соответствии с законодательством Российской Федерации</w:t>
      </w:r>
    </w:p>
    <w:p w:rsidR="00CF7662" w:rsidRPr="00CF7662" w:rsidRDefault="00CF7662" w:rsidP="00CF7662">
      <w:pPr>
        <w:autoSpaceDE w:val="0"/>
        <w:autoSpaceDN w:val="0"/>
        <w:adjustRightInd w:val="0"/>
        <w:ind w:firstLine="708"/>
        <w:jc w:val="center"/>
        <w:rPr>
          <w:rFonts w:eastAsiaTheme="minorHAnsi"/>
          <w:color w:val="000000"/>
          <w:sz w:val="24"/>
          <w:szCs w:val="24"/>
          <w:lang w:eastAsia="en-US"/>
        </w:rPr>
      </w:pPr>
      <w:r w:rsidRPr="00CF7662">
        <w:rPr>
          <w:rFonts w:eastAsiaTheme="minorHAnsi"/>
          <w:color w:val="000000"/>
          <w:sz w:val="24"/>
          <w:szCs w:val="24"/>
          <w:lang w:eastAsia="en-US"/>
        </w:rPr>
        <w:t>5. РЕЗУЛЬТАТ ПРЕДОСТАВЛЕНИЯ ФИНАНСОВОЙ ПОМОЩИ</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5.1. Результатом предоставления финансовой помощи является перечислен</w:t>
      </w:r>
      <w:r w:rsidR="00E2276F">
        <w:rPr>
          <w:rFonts w:eastAsiaTheme="minorHAnsi"/>
          <w:color w:val="000000"/>
          <w:sz w:val="24"/>
          <w:szCs w:val="24"/>
          <w:lang w:eastAsia="en-US"/>
        </w:rPr>
        <w:t>ие ее Получателю, в связи с чем</w:t>
      </w:r>
      <w:r w:rsidRPr="00CF7662">
        <w:rPr>
          <w:rFonts w:eastAsiaTheme="minorHAnsi"/>
          <w:color w:val="000000"/>
          <w:sz w:val="24"/>
          <w:szCs w:val="24"/>
          <w:lang w:eastAsia="en-US"/>
        </w:rPr>
        <w:t xml:space="preserve">  он в Соглашении обязуется осуществлять трудовую деятельность или деятельность в качестве индивидуального предпринимателя в Ханты-Мансийском автономном округе – Югре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Заявитель представил в </w:t>
      </w:r>
      <w:r w:rsidR="00E2276F">
        <w:rPr>
          <w:rFonts w:eastAsiaTheme="minorHAnsi"/>
          <w:color w:val="000000"/>
          <w:sz w:val="24"/>
          <w:szCs w:val="24"/>
          <w:lang w:eastAsia="en-US"/>
        </w:rPr>
        <w:t>Администрацию</w:t>
      </w:r>
      <w:r w:rsidRPr="00CF7662">
        <w:rPr>
          <w:rFonts w:eastAsiaTheme="minorHAnsi"/>
          <w:color w:val="000000"/>
          <w:sz w:val="24"/>
          <w:szCs w:val="24"/>
          <w:lang w:eastAsia="en-US"/>
        </w:rPr>
        <w:t xml:space="preserve">. </w:t>
      </w: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6. ПОРЯДОК ПРЕДОСТАВЛЕНИЯ ОТЧЕТНОСТИ</w:t>
      </w:r>
    </w:p>
    <w:p w:rsidR="00CF7662" w:rsidRPr="00CF7662" w:rsidRDefault="00E2276F" w:rsidP="00CF7662">
      <w:pPr>
        <w:autoSpaceDE w:val="0"/>
        <w:autoSpaceDN w:val="0"/>
        <w:adjustRightInd w:val="0"/>
        <w:ind w:firstLine="708"/>
        <w:jc w:val="both"/>
        <w:rPr>
          <w:rFonts w:eastAsiaTheme="minorHAnsi"/>
          <w:color w:val="000000"/>
          <w:sz w:val="24"/>
          <w:szCs w:val="24"/>
          <w:lang w:eastAsia="en-US"/>
        </w:rPr>
      </w:pPr>
      <w:r>
        <w:rPr>
          <w:rFonts w:eastAsiaTheme="minorHAnsi"/>
          <w:color w:val="000000"/>
          <w:sz w:val="24"/>
          <w:szCs w:val="24"/>
          <w:lang w:eastAsia="en-US"/>
        </w:rPr>
        <w:t>6.1. Заявитель представляет в А</w:t>
      </w:r>
      <w:r w:rsidR="00CF7662" w:rsidRPr="00CF7662">
        <w:rPr>
          <w:rFonts w:eastAsiaTheme="minorHAnsi"/>
          <w:color w:val="000000"/>
          <w:sz w:val="24"/>
          <w:szCs w:val="24"/>
          <w:lang w:eastAsia="en-US"/>
        </w:rPr>
        <w:t xml:space="preserve">дминистрацию  отчетность в соответствии с формой, установленной в приложении к Соглашению.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Сроки предоставления отчетности: _______________20___г. </w:t>
      </w: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7. РАЗРЕШЕНИЕ СПОРОВ</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7.3. Все споры и разногласия между Сторонами, которые могут возникнуть 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CF7662" w:rsidRPr="00CF7662" w:rsidRDefault="00CF7662" w:rsidP="00CF7662">
      <w:pPr>
        <w:autoSpaceDE w:val="0"/>
        <w:autoSpaceDN w:val="0"/>
        <w:adjustRightInd w:val="0"/>
        <w:jc w:val="center"/>
        <w:rPr>
          <w:rFonts w:eastAsiaTheme="minorHAnsi"/>
          <w:color w:val="000000"/>
          <w:sz w:val="24"/>
          <w:szCs w:val="24"/>
          <w:lang w:eastAsia="en-US"/>
        </w:rPr>
      </w:pPr>
      <w:r w:rsidRPr="00CF7662">
        <w:rPr>
          <w:rFonts w:eastAsiaTheme="minorHAnsi"/>
          <w:color w:val="000000"/>
          <w:sz w:val="24"/>
          <w:szCs w:val="24"/>
          <w:lang w:eastAsia="en-US"/>
        </w:rPr>
        <w:t>8. ПРОЧИЕ УСЛОВИЯ</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на то представителями обеих Сторон и являются его неотъемлемыми частями.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8.2. Настоящее Соглашение составлено в двух экземплярах, имеющих равную юридическую силу.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8.3. Настоящее Со</w:t>
      </w:r>
      <w:r w:rsidR="00E2276F">
        <w:rPr>
          <w:rFonts w:eastAsiaTheme="minorHAnsi"/>
          <w:color w:val="000000"/>
          <w:sz w:val="24"/>
          <w:szCs w:val="24"/>
          <w:lang w:eastAsia="en-US"/>
        </w:rPr>
        <w:t>глашение действует в течение тре</w:t>
      </w:r>
      <w:r w:rsidRPr="00CF7662">
        <w:rPr>
          <w:rFonts w:eastAsiaTheme="minorHAnsi"/>
          <w:color w:val="000000"/>
          <w:sz w:val="24"/>
          <w:szCs w:val="24"/>
          <w:lang w:eastAsia="en-US"/>
        </w:rPr>
        <w:t xml:space="preserve">х лет с момента его подписания Сторонами. </w:t>
      </w:r>
    </w:p>
    <w:p w:rsidR="00CF7662" w:rsidRPr="00CF7662" w:rsidRDefault="00CF7662" w:rsidP="00CF7662">
      <w:pPr>
        <w:autoSpaceDE w:val="0"/>
        <w:autoSpaceDN w:val="0"/>
        <w:adjustRightInd w:val="0"/>
        <w:ind w:firstLine="708"/>
        <w:jc w:val="both"/>
        <w:rPr>
          <w:rFonts w:eastAsiaTheme="minorHAnsi"/>
          <w:color w:val="000000"/>
          <w:sz w:val="24"/>
          <w:szCs w:val="24"/>
          <w:lang w:eastAsia="en-US"/>
        </w:rPr>
      </w:pPr>
      <w:r w:rsidRPr="00CF7662">
        <w:rPr>
          <w:rFonts w:eastAsiaTheme="minorHAnsi"/>
          <w:color w:val="000000"/>
          <w:sz w:val="24"/>
          <w:szCs w:val="24"/>
          <w:lang w:eastAsia="en-US"/>
        </w:rPr>
        <w:t xml:space="preserve">9. БАНКОВСКИЕ РЕКВИЗИТЫ ДЛЯ ПЕРЕЧИСЛЕНИЯ ФИНАНСОВОЙ ПОМОЩИ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_______________________________________________________________________________________________________________________________________________________________________________________________________________________________________ </w:t>
      </w:r>
    </w:p>
    <w:tbl>
      <w:tblPr>
        <w:tblW w:w="0" w:type="auto"/>
        <w:tblLayout w:type="fixed"/>
        <w:tblLook w:val="04A0" w:firstRow="1" w:lastRow="0" w:firstColumn="1" w:lastColumn="0" w:noHBand="0" w:noVBand="1"/>
      </w:tblPr>
      <w:tblGrid>
        <w:gridCol w:w="4517"/>
        <w:gridCol w:w="4517"/>
      </w:tblGrid>
      <w:tr w:rsidR="00CF7662" w:rsidRPr="00CF7662" w:rsidTr="00CF7662">
        <w:trPr>
          <w:trHeight w:val="107"/>
        </w:trPr>
        <w:tc>
          <w:tcPr>
            <w:tcW w:w="4517" w:type="dxa"/>
            <w:hideMark/>
          </w:tcPr>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10. ПОДПИСИ И РЕКВИЗИТЫ СТОРОН </w:t>
            </w:r>
            <w:r w:rsidRPr="00CF7662">
              <w:rPr>
                <w:rFonts w:eastAsiaTheme="minorHAnsi"/>
                <w:b/>
                <w:bCs/>
                <w:color w:val="000000"/>
                <w:sz w:val="24"/>
                <w:szCs w:val="24"/>
                <w:lang w:eastAsia="en-US"/>
              </w:rPr>
              <w:t xml:space="preserve">Уполномоченный орган: </w:t>
            </w:r>
          </w:p>
        </w:tc>
        <w:tc>
          <w:tcPr>
            <w:tcW w:w="4517" w:type="dxa"/>
          </w:tcPr>
          <w:p w:rsidR="00CF7662" w:rsidRPr="00CF7662" w:rsidRDefault="00CF7662" w:rsidP="00CF7662">
            <w:pPr>
              <w:autoSpaceDE w:val="0"/>
              <w:autoSpaceDN w:val="0"/>
              <w:adjustRightInd w:val="0"/>
              <w:spacing w:line="276" w:lineRule="auto"/>
              <w:jc w:val="both"/>
              <w:rPr>
                <w:rFonts w:eastAsiaTheme="minorHAnsi"/>
                <w:b/>
                <w:bCs/>
                <w:color w:val="000000"/>
                <w:sz w:val="24"/>
                <w:szCs w:val="24"/>
                <w:lang w:eastAsia="en-US"/>
              </w:rPr>
            </w:pP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b/>
                <w:bCs/>
                <w:color w:val="000000"/>
                <w:sz w:val="24"/>
                <w:szCs w:val="24"/>
                <w:lang w:eastAsia="en-US"/>
              </w:rPr>
              <w:t xml:space="preserve">Заявитель: </w:t>
            </w:r>
          </w:p>
        </w:tc>
      </w:tr>
      <w:tr w:rsidR="00CF7662" w:rsidRPr="00CF7662" w:rsidTr="00CF7662">
        <w:trPr>
          <w:trHeight w:val="385"/>
        </w:trPr>
        <w:tc>
          <w:tcPr>
            <w:tcW w:w="4517" w:type="dxa"/>
            <w:hideMark/>
          </w:tcPr>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 /________________/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М.П.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c>
          <w:tcPr>
            <w:tcW w:w="4517" w:type="dxa"/>
            <w:hideMark/>
          </w:tcPr>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___________________ /________________/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r>
    </w:tbl>
    <w:p w:rsidR="00CF7662" w:rsidRPr="00CF7662" w:rsidRDefault="00CF7662" w:rsidP="00CF7662">
      <w:pPr>
        <w:suppressAutoHyphens/>
        <w:autoSpaceDE w:val="0"/>
        <w:rPr>
          <w:rFonts w:eastAsiaTheme="minorHAnsi"/>
          <w:sz w:val="24"/>
          <w:szCs w:val="24"/>
          <w:lang w:eastAsia="en-US"/>
        </w:rPr>
      </w:pPr>
    </w:p>
    <w:p w:rsidR="00E2276F" w:rsidRDefault="00E2276F" w:rsidP="00CF7662">
      <w:pPr>
        <w:suppressAutoHyphens/>
        <w:autoSpaceDE w:val="0"/>
        <w:rPr>
          <w:rFonts w:eastAsiaTheme="minorHAnsi"/>
          <w:sz w:val="24"/>
          <w:szCs w:val="24"/>
          <w:lang w:eastAsia="en-US"/>
        </w:rPr>
        <w:sectPr w:rsidR="00E2276F" w:rsidSect="000A3B9D">
          <w:pgSz w:w="11907" w:h="16840"/>
          <w:pgMar w:top="1134" w:right="567" w:bottom="1134" w:left="1701" w:header="0" w:footer="709" w:gutter="0"/>
          <w:cols w:space="720"/>
        </w:sectPr>
      </w:pPr>
    </w:p>
    <w:p w:rsidR="00CF7662" w:rsidRPr="00CF7662" w:rsidRDefault="00CF7662" w:rsidP="00CF7662">
      <w:pPr>
        <w:suppressAutoHyphens/>
        <w:autoSpaceDE w:val="0"/>
        <w:rPr>
          <w:rFonts w:eastAsiaTheme="minorHAnsi"/>
          <w:sz w:val="24"/>
          <w:szCs w:val="24"/>
          <w:lang w:eastAsia="en-US"/>
        </w:rPr>
      </w:pPr>
    </w:p>
    <w:p w:rsidR="00CF7662" w:rsidRPr="00CF7662" w:rsidRDefault="00CF7662" w:rsidP="00CF7662">
      <w:pPr>
        <w:autoSpaceDE w:val="0"/>
        <w:autoSpaceDN w:val="0"/>
        <w:adjustRightInd w:val="0"/>
        <w:jc w:val="right"/>
        <w:rPr>
          <w:rFonts w:eastAsiaTheme="minorHAnsi"/>
          <w:color w:val="000000"/>
          <w:sz w:val="24"/>
          <w:szCs w:val="24"/>
          <w:lang w:eastAsia="en-US"/>
        </w:rPr>
      </w:pPr>
      <w:r w:rsidRPr="00CF7662">
        <w:rPr>
          <w:rFonts w:eastAsiaTheme="minorHAnsi"/>
          <w:color w:val="000000"/>
          <w:sz w:val="24"/>
          <w:szCs w:val="24"/>
          <w:lang w:eastAsia="en-US"/>
        </w:rPr>
        <w:t xml:space="preserve">Приложение к Соглашению </w:t>
      </w:r>
    </w:p>
    <w:p w:rsidR="00CF7662" w:rsidRPr="00E2276F" w:rsidRDefault="00E2276F" w:rsidP="00CF7662">
      <w:pPr>
        <w:autoSpaceDE w:val="0"/>
        <w:autoSpaceDN w:val="0"/>
        <w:adjustRightInd w:val="0"/>
        <w:jc w:val="center"/>
        <w:rPr>
          <w:rFonts w:eastAsiaTheme="minorHAnsi"/>
          <w:b/>
          <w:color w:val="000000"/>
          <w:sz w:val="24"/>
          <w:szCs w:val="24"/>
          <w:lang w:eastAsia="en-US"/>
        </w:rPr>
      </w:pPr>
      <w:r w:rsidRPr="00E2276F">
        <w:rPr>
          <w:rFonts w:eastAsiaTheme="minorHAnsi"/>
          <w:b/>
          <w:color w:val="000000"/>
          <w:sz w:val="24"/>
          <w:szCs w:val="24"/>
          <w:lang w:eastAsia="en-US"/>
        </w:rPr>
        <w:t>Форма</w:t>
      </w:r>
    </w:p>
    <w:p w:rsidR="00CF7662" w:rsidRPr="00E2276F" w:rsidRDefault="00CF7662" w:rsidP="00CF7662">
      <w:pPr>
        <w:autoSpaceDE w:val="0"/>
        <w:autoSpaceDN w:val="0"/>
        <w:adjustRightInd w:val="0"/>
        <w:jc w:val="center"/>
        <w:rPr>
          <w:rFonts w:eastAsiaTheme="minorHAnsi"/>
          <w:b/>
          <w:color w:val="000000"/>
          <w:sz w:val="24"/>
          <w:szCs w:val="24"/>
          <w:lang w:eastAsia="en-US"/>
        </w:rPr>
      </w:pPr>
      <w:r w:rsidRPr="00E2276F">
        <w:rPr>
          <w:rFonts w:eastAsiaTheme="minorHAnsi"/>
          <w:b/>
          <w:color w:val="000000"/>
          <w:sz w:val="24"/>
          <w:szCs w:val="24"/>
          <w:lang w:eastAsia="en-US"/>
        </w:rPr>
        <w:t>предоставления отчетности в администрацию Нижневартовского района</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_______________________________________________________________________, именуемый(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в дальнейшем «Заявитель», действующий(</w:t>
      </w:r>
      <w:proofErr w:type="spellStart"/>
      <w:r w:rsidRPr="00CF7662">
        <w:rPr>
          <w:rFonts w:eastAsiaTheme="minorHAnsi"/>
          <w:color w:val="000000"/>
          <w:sz w:val="24"/>
          <w:szCs w:val="24"/>
          <w:lang w:eastAsia="en-US"/>
        </w:rPr>
        <w:t>ая</w:t>
      </w:r>
      <w:proofErr w:type="spellEnd"/>
      <w:r w:rsidRPr="00CF7662">
        <w:rPr>
          <w:rFonts w:eastAsiaTheme="minorHAnsi"/>
          <w:color w:val="000000"/>
          <w:sz w:val="24"/>
          <w:szCs w:val="24"/>
          <w:lang w:eastAsia="en-US"/>
        </w:rPr>
        <w:t xml:space="preserve">) на основании _____________________________________________________________________________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в соответствии с пунктом 6.1 Соглашения на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от «___» ___________20___г. отчитываюсь о следующем: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осуществляю трудовую деятельность или деятельность в качестве индивидуального предпринимателя в Ханты-Мансийском автономном округе – Югре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2009 года № 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представил в соответствии с пунктом 2.2 Порядка: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расторжение трудового договора с Заявителем по его инициативе в течение 3 лет с даты его заключения: ____________________ </w:t>
      </w:r>
      <w:r w:rsidRPr="00CF7662">
        <w:rPr>
          <w:rFonts w:eastAsiaTheme="minorHAnsi"/>
          <w:i/>
          <w:iCs/>
          <w:color w:val="000000"/>
          <w:sz w:val="24"/>
          <w:szCs w:val="24"/>
          <w:lang w:eastAsia="en-US"/>
        </w:rPr>
        <w:t xml:space="preserve">(указать «ДА»/«НЕТ») </w:t>
      </w:r>
      <w:r w:rsidRPr="00CF7662">
        <w:rPr>
          <w:rFonts w:eastAsiaTheme="minorHAnsi"/>
          <w:color w:val="000000"/>
          <w:sz w:val="24"/>
          <w:szCs w:val="24"/>
          <w:lang w:eastAsia="en-US"/>
        </w:rPr>
        <w:t xml:space="preserve">(для работающих); </w:t>
      </w:r>
    </w:p>
    <w:p w:rsidR="00CF7662" w:rsidRPr="00CF7662" w:rsidRDefault="00CF7662" w:rsidP="00CF7662">
      <w:pPr>
        <w:autoSpaceDE w:val="0"/>
        <w:autoSpaceDN w:val="0"/>
        <w:adjustRightInd w:val="0"/>
        <w:jc w:val="both"/>
        <w:rPr>
          <w:rFonts w:eastAsiaTheme="minorHAnsi"/>
          <w:color w:val="000000"/>
          <w:sz w:val="24"/>
          <w:szCs w:val="24"/>
          <w:lang w:eastAsia="en-US"/>
        </w:rPr>
      </w:pPr>
      <w:r w:rsidRPr="00CF7662">
        <w:rPr>
          <w:rFonts w:eastAsiaTheme="minorHAnsi"/>
          <w:color w:val="000000"/>
          <w:sz w:val="24"/>
          <w:szCs w:val="24"/>
          <w:lang w:eastAsia="en-US"/>
        </w:rPr>
        <w:t xml:space="preserve">          расторжение трудового договора с Заявителем по инициативе работодателя за виновные действия Заявителя по основаниям, предусмотренным трудовым законодательством Российской Федерации, в течение 3 лет с даты его заключения: ____________________ </w:t>
      </w:r>
      <w:r w:rsidRPr="00CF7662">
        <w:rPr>
          <w:rFonts w:eastAsiaTheme="minorHAnsi"/>
          <w:i/>
          <w:iCs/>
          <w:color w:val="000000"/>
          <w:sz w:val="24"/>
          <w:szCs w:val="24"/>
          <w:lang w:eastAsia="en-US"/>
        </w:rPr>
        <w:t xml:space="preserve">(указать «ДА»/«НЕТ») </w:t>
      </w:r>
      <w:r w:rsidRPr="00CF7662">
        <w:rPr>
          <w:rFonts w:eastAsiaTheme="minorHAnsi"/>
          <w:color w:val="000000"/>
          <w:sz w:val="24"/>
          <w:szCs w:val="24"/>
          <w:lang w:eastAsia="en-US"/>
        </w:rPr>
        <w:t xml:space="preserve">(для работающих); </w:t>
      </w:r>
    </w:p>
    <w:tbl>
      <w:tblPr>
        <w:tblW w:w="9405" w:type="dxa"/>
        <w:tblLayout w:type="fixed"/>
        <w:tblLook w:val="04A0" w:firstRow="1" w:lastRow="0" w:firstColumn="1" w:lastColumn="0" w:noHBand="0" w:noVBand="1"/>
      </w:tblPr>
      <w:tblGrid>
        <w:gridCol w:w="9405"/>
      </w:tblGrid>
      <w:tr w:rsidR="00CF7662" w:rsidRPr="00CF7662" w:rsidTr="00CF7662">
        <w:trPr>
          <w:trHeight w:val="334"/>
        </w:trPr>
        <w:tc>
          <w:tcPr>
            <w:tcW w:w="9404" w:type="dxa"/>
            <w:tcBorders>
              <w:top w:val="nil"/>
              <w:left w:val="nil"/>
              <w:bottom w:val="nil"/>
              <w:right w:val="nil"/>
            </w:tcBorders>
            <w:hideMark/>
          </w:tcPr>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           прекращение деятельности    Заявителя в качестве индивидуального предпринимателя в течение 3 лет с даты его государственной регистрации: ____________________ </w:t>
            </w:r>
            <w:r w:rsidRPr="00CF7662">
              <w:rPr>
                <w:rFonts w:eastAsiaTheme="minorHAnsi"/>
                <w:i/>
                <w:iCs/>
                <w:color w:val="000000"/>
                <w:sz w:val="24"/>
                <w:szCs w:val="24"/>
                <w:lang w:eastAsia="en-US"/>
              </w:rPr>
              <w:t xml:space="preserve">(указать «ДА»/«НЕТ») </w:t>
            </w:r>
            <w:r w:rsidRPr="00CF7662">
              <w:rPr>
                <w:rFonts w:eastAsiaTheme="minorHAnsi"/>
                <w:color w:val="000000"/>
                <w:sz w:val="24"/>
                <w:szCs w:val="24"/>
                <w:lang w:eastAsia="en-US"/>
              </w:rPr>
              <w:t xml:space="preserve">(для индивидуальных предпринимателей). ___________________ /________________/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Подпись </w:t>
            </w:r>
          </w:p>
          <w:p w:rsidR="00CF7662" w:rsidRPr="00CF7662" w:rsidRDefault="00CF7662" w:rsidP="00CF7662">
            <w:pPr>
              <w:autoSpaceDE w:val="0"/>
              <w:autoSpaceDN w:val="0"/>
              <w:adjustRightInd w:val="0"/>
              <w:spacing w:line="276" w:lineRule="auto"/>
              <w:jc w:val="both"/>
              <w:rPr>
                <w:rFonts w:eastAsiaTheme="minorHAnsi"/>
                <w:color w:val="000000"/>
                <w:sz w:val="24"/>
                <w:szCs w:val="24"/>
                <w:lang w:eastAsia="en-US"/>
              </w:rPr>
            </w:pPr>
            <w:r w:rsidRPr="00CF7662">
              <w:rPr>
                <w:rFonts w:eastAsiaTheme="minorHAnsi"/>
                <w:color w:val="000000"/>
                <w:sz w:val="24"/>
                <w:szCs w:val="24"/>
                <w:lang w:eastAsia="en-US"/>
              </w:rPr>
              <w:t xml:space="preserve">«___» ___________20___г. </w:t>
            </w:r>
          </w:p>
        </w:tc>
      </w:tr>
    </w:tbl>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7C3F3A" w:rsidRDefault="007C3F3A" w:rsidP="00CF7662">
      <w:pPr>
        <w:suppressAutoHyphens/>
        <w:autoSpaceDE w:val="0"/>
        <w:ind w:left="5670"/>
        <w:rPr>
          <w:rFonts w:eastAsiaTheme="minorHAnsi"/>
          <w:color w:val="000000"/>
          <w:sz w:val="24"/>
          <w:szCs w:val="24"/>
          <w:lang w:eastAsia="en-US"/>
        </w:rPr>
      </w:pPr>
    </w:p>
    <w:p w:rsidR="00AB10CD" w:rsidRDefault="00AB10CD" w:rsidP="00AB10CD">
      <w:pPr>
        <w:suppressAutoHyphens/>
        <w:autoSpaceDE w:val="0"/>
        <w:rPr>
          <w:rFonts w:eastAsiaTheme="minorHAnsi"/>
          <w:color w:val="000000"/>
          <w:sz w:val="24"/>
          <w:szCs w:val="24"/>
          <w:lang w:eastAsia="en-US"/>
        </w:rPr>
        <w:sectPr w:rsidR="00AB10CD" w:rsidSect="000A3B9D">
          <w:pgSz w:w="11907" w:h="16840"/>
          <w:pgMar w:top="1134" w:right="567" w:bottom="1134" w:left="1701" w:header="0" w:footer="709" w:gutter="0"/>
          <w:cols w:space="720"/>
        </w:sectPr>
      </w:pPr>
    </w:p>
    <w:p w:rsidR="00CF7662" w:rsidRPr="00CF7662" w:rsidRDefault="00CF7662" w:rsidP="007C3F3A">
      <w:pPr>
        <w:suppressAutoHyphens/>
        <w:autoSpaceDE w:val="0"/>
        <w:ind w:left="5670"/>
        <w:jc w:val="both"/>
        <w:rPr>
          <w:rFonts w:eastAsiaTheme="minorHAnsi"/>
          <w:lang w:eastAsia="en-US"/>
        </w:rPr>
      </w:pPr>
      <w:r w:rsidRPr="00CF7662">
        <w:rPr>
          <w:rFonts w:eastAsiaTheme="minorHAnsi"/>
          <w:lang w:eastAsia="en-US"/>
        </w:rPr>
        <w:lastRenderedPageBreak/>
        <w:t>Приложение 3 к муниципальной программе</w:t>
      </w:r>
      <w:r w:rsidR="007C3F3A">
        <w:rPr>
          <w:rFonts w:eastAsiaTheme="minorHAnsi"/>
          <w:lang w:eastAsia="en-US"/>
        </w:rPr>
        <w:t xml:space="preserve"> </w:t>
      </w:r>
      <w:r w:rsidRPr="00CF7662">
        <w:rPr>
          <w:rFonts w:eastAsiaTheme="minorHAnsi"/>
          <w:lang w:eastAsia="en-US"/>
        </w:rPr>
        <w:t>«Устойчивое развитие коренных малочисленных народов Севера в Нижневартовском районе»</w:t>
      </w:r>
    </w:p>
    <w:p w:rsidR="007C3F3A" w:rsidRDefault="007C3F3A" w:rsidP="00CF7662">
      <w:pPr>
        <w:widowControl w:val="0"/>
        <w:suppressAutoHyphens/>
        <w:autoSpaceDE w:val="0"/>
        <w:jc w:val="center"/>
        <w:rPr>
          <w:rFonts w:eastAsia="Arial"/>
          <w:bCs/>
          <w:lang w:eastAsia="ar-SA"/>
        </w:rPr>
      </w:pPr>
    </w:p>
    <w:p w:rsidR="007C3F3A" w:rsidRDefault="007C3F3A" w:rsidP="00CF7662">
      <w:pPr>
        <w:widowControl w:val="0"/>
        <w:suppressAutoHyphens/>
        <w:autoSpaceDE w:val="0"/>
        <w:jc w:val="center"/>
        <w:rPr>
          <w:rFonts w:eastAsia="Arial"/>
          <w:bCs/>
          <w:lang w:eastAsia="ar-SA"/>
        </w:rPr>
      </w:pPr>
    </w:p>
    <w:p w:rsidR="00CF7662" w:rsidRPr="007C3F3A" w:rsidRDefault="00CF7662" w:rsidP="007C3F3A">
      <w:pPr>
        <w:widowControl w:val="0"/>
        <w:suppressAutoHyphens/>
        <w:autoSpaceDE w:val="0"/>
        <w:jc w:val="center"/>
        <w:rPr>
          <w:rFonts w:eastAsia="Arial"/>
          <w:b/>
          <w:bCs/>
          <w:lang w:eastAsia="ar-SA"/>
        </w:rPr>
      </w:pPr>
      <w:r w:rsidRPr="007C3F3A">
        <w:rPr>
          <w:rFonts w:eastAsia="Arial"/>
          <w:b/>
          <w:bCs/>
          <w:lang w:eastAsia="ar-SA"/>
        </w:rPr>
        <w:t xml:space="preserve">Порядок </w:t>
      </w:r>
    </w:p>
    <w:p w:rsidR="00CF7662" w:rsidRPr="007C3F3A" w:rsidRDefault="00CF7662" w:rsidP="007C3F3A">
      <w:pPr>
        <w:widowControl w:val="0"/>
        <w:suppressAutoHyphens/>
        <w:autoSpaceDE w:val="0"/>
        <w:jc w:val="center"/>
        <w:rPr>
          <w:rFonts w:eastAsia="Arial"/>
          <w:b/>
          <w:bCs/>
          <w:lang w:eastAsia="ar-SA"/>
        </w:rPr>
      </w:pPr>
      <w:r w:rsidRPr="007C3F3A">
        <w:rPr>
          <w:rFonts w:eastAsia="Arial"/>
          <w:b/>
          <w:lang w:eastAsia="ar-SA"/>
        </w:rPr>
        <w:t xml:space="preserve">предоставления субсидий </w:t>
      </w:r>
      <w:r w:rsidRPr="007C3F3A">
        <w:rPr>
          <w:rFonts w:eastAsia="Arial"/>
          <w:b/>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7C3F3A" w:rsidRDefault="007C3F3A" w:rsidP="007C3F3A">
      <w:pPr>
        <w:autoSpaceDE w:val="0"/>
        <w:autoSpaceDN w:val="0"/>
        <w:adjustRightInd w:val="0"/>
        <w:jc w:val="center"/>
        <w:rPr>
          <w:rFonts w:eastAsiaTheme="minorHAnsi"/>
          <w:bCs/>
          <w:lang w:eastAsia="en-US"/>
        </w:rPr>
      </w:pPr>
      <w:r>
        <w:rPr>
          <w:rFonts w:eastAsiaTheme="minorHAnsi"/>
          <w:bCs/>
          <w:lang w:eastAsia="en-US"/>
        </w:rPr>
        <w:t>(далее ‒ Порядок)</w:t>
      </w:r>
    </w:p>
    <w:p w:rsidR="007C3F3A" w:rsidRPr="007C3F3A" w:rsidRDefault="007C3F3A" w:rsidP="007C3F3A">
      <w:pPr>
        <w:autoSpaceDE w:val="0"/>
        <w:autoSpaceDN w:val="0"/>
        <w:adjustRightInd w:val="0"/>
        <w:jc w:val="center"/>
        <w:rPr>
          <w:rFonts w:eastAsiaTheme="minorHAnsi"/>
          <w:b/>
          <w:bCs/>
          <w:lang w:eastAsia="en-US"/>
        </w:rPr>
      </w:pPr>
    </w:p>
    <w:p w:rsidR="00CF7662" w:rsidRPr="007C3F3A" w:rsidRDefault="00CF7662" w:rsidP="007C3F3A">
      <w:pPr>
        <w:tabs>
          <w:tab w:val="left" w:pos="17294"/>
          <w:tab w:val="left" w:pos="19845"/>
        </w:tabs>
        <w:jc w:val="center"/>
        <w:rPr>
          <w:rFonts w:eastAsia="Calibri"/>
          <w:b/>
          <w:lang w:eastAsia="en-US"/>
        </w:rPr>
      </w:pPr>
      <w:r w:rsidRPr="007C3F3A">
        <w:rPr>
          <w:rFonts w:eastAsia="Calibri"/>
          <w:b/>
          <w:lang w:eastAsia="en-US"/>
        </w:rPr>
        <w:t xml:space="preserve">Раздел </w:t>
      </w:r>
      <w:r w:rsidRPr="007C3F3A">
        <w:rPr>
          <w:rFonts w:eastAsia="Calibri"/>
          <w:b/>
          <w:lang w:val="en-US" w:eastAsia="en-US"/>
        </w:rPr>
        <w:t>I</w:t>
      </w:r>
      <w:r w:rsidRPr="007C3F3A">
        <w:rPr>
          <w:rFonts w:eastAsia="Calibri"/>
          <w:b/>
          <w:lang w:eastAsia="en-US"/>
        </w:rPr>
        <w:t xml:space="preserve">. </w:t>
      </w:r>
    </w:p>
    <w:p w:rsidR="00CF7662" w:rsidRPr="007C3F3A" w:rsidRDefault="00CF7662" w:rsidP="007C3F3A">
      <w:pPr>
        <w:tabs>
          <w:tab w:val="left" w:pos="17294"/>
          <w:tab w:val="left" w:pos="19845"/>
        </w:tabs>
        <w:jc w:val="center"/>
        <w:rPr>
          <w:rFonts w:eastAsia="Calibri"/>
          <w:b/>
          <w:lang w:eastAsia="en-US"/>
        </w:rPr>
      </w:pPr>
      <w:r w:rsidRPr="007C3F3A">
        <w:rPr>
          <w:rFonts w:eastAsia="Calibri"/>
          <w:b/>
          <w:lang w:eastAsia="en-US"/>
        </w:rPr>
        <w:t>Общие положения о предоставлении субсидий</w:t>
      </w:r>
    </w:p>
    <w:p w:rsidR="00CF7662" w:rsidRPr="00CF7662" w:rsidRDefault="00CF7662" w:rsidP="00CF7662">
      <w:pPr>
        <w:autoSpaceDE w:val="0"/>
        <w:autoSpaceDN w:val="0"/>
        <w:adjustRightInd w:val="0"/>
        <w:contextualSpacing/>
        <w:jc w:val="both"/>
        <w:rPr>
          <w:rFonts w:eastAsia="Calibri"/>
          <w:lang w:eastAsia="en-US"/>
        </w:rPr>
      </w:pP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1.1.</w:t>
      </w:r>
      <w:r w:rsidR="007C3F3A" w:rsidRPr="007C3F3A">
        <w:rPr>
          <w:rFonts w:eastAsiaTheme="minorHAnsi"/>
          <w:lang w:eastAsia="en-US"/>
        </w:rPr>
        <w:t xml:space="preserve"> </w:t>
      </w:r>
      <w:r w:rsidR="007C3F3A">
        <w:rPr>
          <w:rFonts w:eastAsiaTheme="minorHAnsi"/>
          <w:lang w:eastAsia="en-US"/>
        </w:rPr>
        <w:t>Настоящий П</w:t>
      </w:r>
      <w:r w:rsidRPr="007C3F3A">
        <w:rPr>
          <w:rFonts w:eastAsiaTheme="minorHAnsi"/>
          <w:lang w:eastAsia="en-US"/>
        </w:rPr>
        <w:t>орядок разработан в соответствии со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устанавливает порядок предоставления</w:t>
      </w:r>
      <w:r w:rsidRPr="007C3F3A">
        <w:rPr>
          <w:rFonts w:eastAsiaTheme="minorHAnsi"/>
          <w:bCs/>
          <w:lang w:eastAsia="en-US"/>
        </w:rPr>
        <w:t xml:space="preserve"> субсидий </w:t>
      </w:r>
      <w:r w:rsidRPr="007C3F3A">
        <w:rPr>
          <w:rFonts w:eastAsiaTheme="minorHAnsi"/>
          <w:lang w:eastAsia="en-US"/>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(далее – субсидия) из бюджета 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pPr>
      <w:r w:rsidRPr="007C3F3A">
        <w:t>1.2. Понятия, используемые для целей Порядка:</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Департамент – Департамент недропользования и природных ресурсов </w:t>
      </w:r>
      <w:r w:rsidR="00AB10CD">
        <w:rPr>
          <w:rFonts w:eastAsiaTheme="minorHAnsi"/>
          <w:color w:val="000000"/>
          <w:lang w:eastAsia="en-US"/>
        </w:rPr>
        <w:t xml:space="preserve">Ханты-Мансийского </w:t>
      </w:r>
      <w:r w:rsidRPr="007C3F3A">
        <w:rPr>
          <w:rFonts w:eastAsiaTheme="minorHAnsi"/>
          <w:color w:val="000000"/>
          <w:lang w:eastAsia="en-US"/>
        </w:rPr>
        <w:t>автономного округа</w:t>
      </w:r>
      <w:r w:rsidR="00AB10CD">
        <w:rPr>
          <w:rFonts w:eastAsiaTheme="minorHAnsi"/>
          <w:color w:val="000000"/>
          <w:lang w:eastAsia="en-US"/>
        </w:rPr>
        <w:t xml:space="preserve"> – Югры</w:t>
      </w:r>
      <w:r w:rsidRPr="007C3F3A">
        <w:rPr>
          <w:rFonts w:eastAsiaTheme="minorHAnsi"/>
          <w:color w:val="000000"/>
          <w:lang w:eastAsia="en-US"/>
        </w:rPr>
        <w:t xml:space="preserve">; </w:t>
      </w:r>
    </w:p>
    <w:p w:rsidR="00CF7662" w:rsidRPr="007C3F3A" w:rsidRDefault="007C3F3A" w:rsidP="007C3F3A">
      <w:pPr>
        <w:autoSpaceDE w:val="0"/>
        <w:autoSpaceDN w:val="0"/>
        <w:adjustRightInd w:val="0"/>
        <w:ind w:firstLine="709"/>
        <w:jc w:val="both"/>
        <w:rPr>
          <w:rFonts w:eastAsiaTheme="minorHAnsi"/>
          <w:color w:val="000000"/>
          <w:lang w:eastAsia="en-US"/>
        </w:rPr>
      </w:pPr>
      <w:r>
        <w:rPr>
          <w:rFonts w:eastAsiaTheme="minorHAnsi"/>
          <w:color w:val="000000"/>
          <w:lang w:eastAsia="en-US"/>
        </w:rPr>
        <w:t xml:space="preserve">Заявитель – </w:t>
      </w:r>
      <w:r w:rsidR="00CF7662" w:rsidRPr="007C3F3A">
        <w:rPr>
          <w:rFonts w:eastAsiaTheme="minorHAnsi"/>
          <w:color w:val="000000"/>
          <w:lang w:eastAsia="en-US"/>
        </w:rPr>
        <w:t>физические и</w:t>
      </w:r>
      <w:r w:rsidR="00A34496">
        <w:rPr>
          <w:rFonts w:eastAsiaTheme="minorHAnsi"/>
          <w:color w:val="000000"/>
          <w:lang w:eastAsia="en-US"/>
        </w:rPr>
        <w:t>ли юридические лица, претендующи</w:t>
      </w:r>
      <w:r w:rsidR="00CF7662" w:rsidRPr="007C3F3A">
        <w:rPr>
          <w:rFonts w:eastAsiaTheme="minorHAnsi"/>
          <w:color w:val="000000"/>
          <w:lang w:eastAsia="en-US"/>
        </w:rPr>
        <w:t xml:space="preserve">е на получение Субсидии;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Получатель – Заявитель, который по результатам отбора для предоставления субсидии признан соответствующим критериям и требованиям;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Пользователи недр – субъекты предпринимательской деятельности, в том числе участники простого товарищества, иностранные граждане, юридические лица, если федеральными законами не установлены ограничения предоставления права пользования недрами;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lastRenderedPageBreak/>
        <w:t xml:space="preserve">Реестр организаций – реестр организаций, осуществляющих традиционную хозяйственную деятельность коренных малочисленных народов Севера в </w:t>
      </w:r>
      <w:r w:rsidR="00A34496">
        <w:rPr>
          <w:rFonts w:eastAsiaTheme="minorHAnsi"/>
          <w:color w:val="000000"/>
          <w:lang w:eastAsia="en-US"/>
        </w:rPr>
        <w:t xml:space="preserve">Ханты-Мансийском </w:t>
      </w:r>
      <w:r w:rsidRPr="007C3F3A">
        <w:rPr>
          <w:rFonts w:eastAsiaTheme="minorHAnsi"/>
          <w:color w:val="000000"/>
          <w:lang w:eastAsia="en-US"/>
        </w:rPr>
        <w:t>автономном округе</w:t>
      </w:r>
      <w:r w:rsidR="00A34496">
        <w:rPr>
          <w:rFonts w:eastAsiaTheme="minorHAnsi"/>
          <w:color w:val="000000"/>
          <w:lang w:eastAsia="en-US"/>
        </w:rPr>
        <w:t xml:space="preserve"> – Югре</w:t>
      </w:r>
      <w:r w:rsidRPr="007C3F3A">
        <w:rPr>
          <w:rFonts w:eastAsiaTheme="minorHAnsi"/>
          <w:color w:val="000000"/>
          <w:lang w:eastAsia="en-US"/>
        </w:rPr>
        <w:t xml:space="preserve">, сформированный в соответствии с порядком, утвержденным постановлением Правительства </w:t>
      </w:r>
      <w:r w:rsidR="00AB10CD">
        <w:rPr>
          <w:rFonts w:eastAsiaTheme="minorHAnsi"/>
          <w:color w:val="000000"/>
          <w:lang w:eastAsia="en-US"/>
        </w:rPr>
        <w:t xml:space="preserve">Ханты-Мансийского </w:t>
      </w:r>
      <w:r w:rsidRPr="007C3F3A">
        <w:rPr>
          <w:rFonts w:eastAsiaTheme="minorHAnsi"/>
          <w:color w:val="000000"/>
          <w:lang w:eastAsia="en-US"/>
        </w:rPr>
        <w:t>автономного округа</w:t>
      </w:r>
      <w:r w:rsidR="00AB10CD">
        <w:rPr>
          <w:rFonts w:eastAsiaTheme="minorHAnsi"/>
          <w:color w:val="000000"/>
          <w:lang w:eastAsia="en-US"/>
        </w:rPr>
        <w:t xml:space="preserve"> – Югры </w:t>
      </w:r>
      <w:r w:rsidRPr="007C3F3A">
        <w:rPr>
          <w:rFonts w:eastAsiaTheme="minorHAnsi"/>
          <w:color w:val="000000"/>
          <w:lang w:eastAsia="en-US"/>
        </w:rPr>
        <w:t xml:space="preserve"> от 6 апреля 2007 года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Соглашение – соглашение о предоставлении Субсидии, заключенное между Уполномоченным органом и Получателем; </w:t>
      </w:r>
    </w:p>
    <w:p w:rsidR="00CF7662" w:rsidRPr="007C3F3A" w:rsidRDefault="00CF7662" w:rsidP="007C3F3A">
      <w:pPr>
        <w:autoSpaceDE w:val="0"/>
        <w:autoSpaceDN w:val="0"/>
        <w:adjustRightInd w:val="0"/>
        <w:ind w:firstLine="709"/>
        <w:jc w:val="both"/>
        <w:rPr>
          <w:rFonts w:eastAsiaTheme="minorHAnsi"/>
          <w:color w:val="000000"/>
          <w:lang w:eastAsia="en-US"/>
        </w:rPr>
      </w:pPr>
      <w:r w:rsidRPr="007C3F3A">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 </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pPr>
      <w:r w:rsidRPr="007C3F3A">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 - администрация Нижневартовского района;</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pPr>
      <w:r w:rsidRPr="007C3F3A">
        <w:t>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pPr>
      <w:r w:rsidRPr="007C3F3A">
        <w:t>Автономный округ – Ханты – Мансийский автономный округ – Югра.</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rPr>
          <w:rFonts w:eastAsia="Calibri"/>
        </w:rPr>
      </w:pPr>
      <w:r w:rsidRPr="007C3F3A">
        <w:t xml:space="preserve">1.3. </w:t>
      </w:r>
      <w:r w:rsidRPr="007C3F3A">
        <w:rPr>
          <w:rFonts w:eastAsia="Calibri"/>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w:t>
      </w:r>
    </w:p>
    <w:p w:rsidR="00CF7662" w:rsidRPr="007C3F3A" w:rsidRDefault="00CF7662" w:rsidP="007C3F3A">
      <w:pPr>
        <w:tabs>
          <w:tab w:val="left" w:pos="709"/>
          <w:tab w:val="left" w:pos="4678"/>
          <w:tab w:val="left" w:pos="5245"/>
          <w:tab w:val="left" w:pos="17294"/>
          <w:tab w:val="left" w:pos="19845"/>
        </w:tabs>
        <w:autoSpaceDE w:val="0"/>
        <w:autoSpaceDN w:val="0"/>
        <w:adjustRightInd w:val="0"/>
        <w:ind w:firstLine="709"/>
        <w:jc w:val="both"/>
      </w:pPr>
      <w:r w:rsidRPr="007C3F3A">
        <w:t>1.4. Целью предоставления Субсидии является возмещение части фактически понесенных затрат на приобретение материально – 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w:t>
      </w:r>
      <w:r w:rsidR="007C3F3A">
        <w:t>нной хозяйственной деятельности</w:t>
      </w:r>
      <w:r w:rsidRPr="007C3F3A">
        <w:t>.</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 xml:space="preserve">1.5.  Под обустройством земельных участков территорий традиционного природопользования, лесных участков, предназначенных для ведения </w:t>
      </w:r>
      <w:r w:rsidRPr="007C3F3A">
        <w:rPr>
          <w:rFonts w:eastAsiaTheme="minorHAnsi"/>
          <w:lang w:eastAsia="en-US"/>
        </w:rPr>
        <w:lastRenderedPageBreak/>
        <w:t>традиционной хозяйственной деятельности, понимается приобретение следующих видов материально-технических средств, используемых для строительства объектов и построек, необходимых для ведения традиционной хозяйственной деятельности:</w:t>
      </w:r>
    </w:p>
    <w:p w:rsidR="00CF7662" w:rsidRPr="007C3F3A" w:rsidRDefault="007C3F3A" w:rsidP="007C3F3A">
      <w:pPr>
        <w:autoSpaceDE w:val="0"/>
        <w:autoSpaceDN w:val="0"/>
        <w:adjustRightInd w:val="0"/>
        <w:ind w:firstLine="709"/>
        <w:jc w:val="both"/>
        <w:rPr>
          <w:rFonts w:eastAsiaTheme="minorHAnsi"/>
          <w:lang w:eastAsia="en-US"/>
        </w:rPr>
      </w:pPr>
      <w:r>
        <w:rPr>
          <w:rFonts w:eastAsiaTheme="minorHAnsi"/>
          <w:lang w:eastAsia="en-US"/>
        </w:rPr>
        <w:t>пилорама ‒</w:t>
      </w:r>
      <w:r w:rsidR="00CF7662" w:rsidRPr="007C3F3A">
        <w:rPr>
          <w:rFonts w:eastAsiaTheme="minorHAnsi"/>
          <w:lang w:eastAsia="en-US"/>
        </w:rPr>
        <w:t xml:space="preserve"> 1 единица;</w:t>
      </w:r>
    </w:p>
    <w:p w:rsidR="00CF7662" w:rsidRPr="007C3F3A" w:rsidRDefault="007C3F3A" w:rsidP="007C3F3A">
      <w:pPr>
        <w:autoSpaceDE w:val="0"/>
        <w:autoSpaceDN w:val="0"/>
        <w:adjustRightInd w:val="0"/>
        <w:ind w:firstLine="709"/>
        <w:jc w:val="both"/>
        <w:rPr>
          <w:rFonts w:eastAsiaTheme="minorHAnsi"/>
          <w:lang w:eastAsia="en-US"/>
        </w:rPr>
      </w:pPr>
      <w:proofErr w:type="spellStart"/>
      <w:r>
        <w:rPr>
          <w:rFonts w:eastAsiaTheme="minorHAnsi"/>
          <w:lang w:eastAsia="en-US"/>
        </w:rPr>
        <w:t>квадроцикл</w:t>
      </w:r>
      <w:proofErr w:type="spellEnd"/>
      <w:r>
        <w:rPr>
          <w:rFonts w:eastAsiaTheme="minorHAnsi"/>
          <w:lang w:eastAsia="en-US"/>
        </w:rPr>
        <w:t xml:space="preserve"> ‒</w:t>
      </w:r>
      <w:r w:rsidR="00CF7662" w:rsidRPr="007C3F3A">
        <w:rPr>
          <w:rFonts w:eastAsiaTheme="minorHAnsi"/>
          <w:lang w:eastAsia="en-US"/>
        </w:rPr>
        <w:t xml:space="preserve"> 1 единица;</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бензопила</w:t>
      </w:r>
      <w:r w:rsidR="007C3F3A">
        <w:rPr>
          <w:rFonts w:eastAsiaTheme="minorHAnsi"/>
          <w:lang w:eastAsia="en-US"/>
        </w:rPr>
        <w:t xml:space="preserve"> ‒</w:t>
      </w:r>
      <w:r w:rsidRPr="007C3F3A">
        <w:rPr>
          <w:rFonts w:eastAsiaTheme="minorHAnsi"/>
          <w:lang w:eastAsia="en-US"/>
        </w:rPr>
        <w:t xml:space="preserve"> 1 единица.</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1.6.</w:t>
      </w:r>
      <w:r w:rsidR="007C3F3A">
        <w:rPr>
          <w:rFonts w:eastAsiaTheme="minorHAnsi"/>
          <w:lang w:eastAsia="en-US"/>
        </w:rPr>
        <w:t xml:space="preserve"> </w:t>
      </w:r>
      <w:r w:rsidRPr="007C3F3A">
        <w:rPr>
          <w:rFonts w:eastAsiaTheme="minorHAnsi"/>
          <w:lang w:eastAsia="en-US"/>
        </w:rPr>
        <w:t>Субсидии предоставляются 1 раз в период действия Порядка на обустройство 1 домохозяйства или лесного участка, предназначенного для ведения традиционной хозяйственной деятельности по каждому из видов материально-технических средств, указан</w:t>
      </w:r>
      <w:r w:rsidR="008509DB">
        <w:rPr>
          <w:rFonts w:eastAsiaTheme="minorHAnsi"/>
          <w:lang w:eastAsia="en-US"/>
        </w:rPr>
        <w:t xml:space="preserve">ных в </w:t>
      </w:r>
      <w:r w:rsidR="007C3F3A">
        <w:rPr>
          <w:rFonts w:eastAsiaTheme="minorHAnsi"/>
          <w:lang w:eastAsia="en-US"/>
        </w:rPr>
        <w:t>пункте 1.5</w:t>
      </w:r>
      <w:r w:rsidRPr="007C3F3A">
        <w:rPr>
          <w:rFonts w:eastAsiaTheme="minorHAnsi"/>
          <w:lang w:eastAsia="en-US"/>
        </w:rPr>
        <w:t xml:space="preserve"> Порядка, приобретенных в течение срока, предусмотренного  пунктом 1.7</w:t>
      </w:r>
      <w:r w:rsidR="007C3F3A">
        <w:rPr>
          <w:rFonts w:eastAsiaTheme="minorHAnsi"/>
          <w:lang w:eastAsia="en-US"/>
        </w:rPr>
        <w:t xml:space="preserve"> </w:t>
      </w:r>
      <w:r w:rsidRPr="007C3F3A">
        <w:rPr>
          <w:rFonts w:eastAsiaTheme="minorHAnsi"/>
          <w:lang w:eastAsia="en-US"/>
        </w:rPr>
        <w:t>Порядка.</w:t>
      </w:r>
      <w:bookmarkStart w:id="9" w:name="Par5"/>
      <w:bookmarkEnd w:id="9"/>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1.7.</w:t>
      </w:r>
      <w:r w:rsidR="007C3F3A">
        <w:rPr>
          <w:rFonts w:eastAsiaTheme="minorHAnsi"/>
          <w:lang w:eastAsia="en-US"/>
        </w:rPr>
        <w:t xml:space="preserve"> </w:t>
      </w:r>
      <w:r w:rsidRPr="007C3F3A">
        <w:rPr>
          <w:rFonts w:eastAsiaTheme="minorHAnsi"/>
          <w:lang w:eastAsia="en-US"/>
        </w:rPr>
        <w:t>Субсидии предоставляются на новое материально-техническое средство, со дня приобретения которого прошло не более 2 лет на дату подачи предложения (заявки) о предоставлении субсидии.</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1.8. Сведения о субсидиях размещаются на портале администрации Нижневартовского района (</w:t>
      </w:r>
      <w:proofErr w:type="spellStart"/>
      <w:r w:rsidRPr="007C3F3A">
        <w:rPr>
          <w:rFonts w:eastAsiaTheme="minorHAnsi"/>
          <w:lang w:eastAsia="en-US"/>
        </w:rPr>
        <w:t>www</w:t>
      </w:r>
      <w:proofErr w:type="spellEnd"/>
      <w:r w:rsidRPr="007C3F3A">
        <w:rPr>
          <w:rFonts w:eastAsiaTheme="minorHAnsi"/>
          <w:lang w:eastAsia="en-US"/>
        </w:rPr>
        <w:t>.</w:t>
      </w:r>
      <w:r w:rsidRPr="007C3F3A">
        <w:rPr>
          <w:rFonts w:eastAsiaTheme="minorHAnsi"/>
          <w:lang w:val="en-US" w:eastAsia="en-US"/>
        </w:rPr>
        <w:t>nvraion</w:t>
      </w:r>
      <w:r w:rsidRPr="007C3F3A">
        <w:rPr>
          <w:rFonts w:eastAsiaTheme="minorHAnsi"/>
          <w:lang w:eastAsia="en-US"/>
        </w:rPr>
        <w:t>), портале Российской  Федерации в информационно-телекоммуникационной сети Интернет (при наличии технической возможности) при формировании проекта решения о бюджете   на очередной финансовый год и плановый период (проекта решения о внесении изменений в бюджет).</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1.9. Порядок не распространяется на лиц из числа коренных малочисленных народов Севера, получивших ранее субсидию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1.10. Решения о предоставлении субсидии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принятые до 5 февраля 2021 года, обязательства и требования по соглашениям, заключенным в соответствии с порядком предоставления субсидий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заключенным до 5 февраля 2021 года, исполняются сторонами в полном объеме до полного исполнения обязательств.</w:t>
      </w:r>
    </w:p>
    <w:p w:rsidR="00CF7662" w:rsidRPr="007C3F3A" w:rsidRDefault="00CF7662" w:rsidP="007C3F3A">
      <w:pPr>
        <w:autoSpaceDE w:val="0"/>
        <w:autoSpaceDN w:val="0"/>
        <w:adjustRightInd w:val="0"/>
        <w:ind w:firstLine="709"/>
        <w:jc w:val="both"/>
        <w:rPr>
          <w:rFonts w:eastAsiaTheme="minorHAnsi"/>
          <w:lang w:eastAsia="en-US"/>
        </w:rPr>
      </w:pPr>
      <w:r w:rsidRPr="007C3F3A">
        <w:rPr>
          <w:rFonts w:eastAsiaTheme="minorHAnsi"/>
          <w:lang w:eastAsia="en-US"/>
        </w:rPr>
        <w:t>1.11. Право на получение субсидии по настоящему Порядку предоставляется юридическим и физическим лицам (далее – Заявитель), соответствующим следующим критериям:</w:t>
      </w:r>
    </w:p>
    <w:p w:rsidR="00CF7662" w:rsidRPr="007C3F3A" w:rsidRDefault="00CF7662" w:rsidP="007C3F3A">
      <w:pPr>
        <w:tabs>
          <w:tab w:val="left" w:pos="17294"/>
          <w:tab w:val="left" w:pos="19845"/>
        </w:tabs>
        <w:ind w:firstLine="709"/>
        <w:contextualSpacing/>
        <w:jc w:val="both"/>
      </w:pPr>
      <w:r w:rsidRPr="007C3F3A">
        <w:t>Для  юридических лиц:</w:t>
      </w:r>
    </w:p>
    <w:p w:rsidR="00CF7662" w:rsidRPr="007C3F3A" w:rsidRDefault="00CF7662" w:rsidP="007C3F3A">
      <w:pPr>
        <w:autoSpaceDE w:val="0"/>
        <w:autoSpaceDN w:val="0"/>
        <w:adjustRightInd w:val="0"/>
        <w:ind w:firstLine="709"/>
        <w:jc w:val="both"/>
      </w:pPr>
      <w:r w:rsidRPr="007C3F3A">
        <w:t>а) имеет в пользовании территорию традиционного природопользования или лесной участок, предназначенный для ведения традиционной хозяйственной деятельности;</w:t>
      </w:r>
    </w:p>
    <w:p w:rsidR="00CF7662" w:rsidRPr="007C3F3A" w:rsidRDefault="00CF7662" w:rsidP="007C3F3A">
      <w:pPr>
        <w:autoSpaceDE w:val="0"/>
        <w:autoSpaceDN w:val="0"/>
        <w:adjustRightInd w:val="0"/>
        <w:ind w:firstLine="709"/>
        <w:jc w:val="both"/>
      </w:pPr>
      <w:r w:rsidRPr="007C3F3A">
        <w:t>б) не имеет Соглашений с пользователями недр;</w:t>
      </w:r>
    </w:p>
    <w:p w:rsidR="00CF7662" w:rsidRPr="007C3F3A" w:rsidRDefault="00CF7662" w:rsidP="007C3F3A">
      <w:pPr>
        <w:autoSpaceDE w:val="0"/>
        <w:autoSpaceDN w:val="0"/>
        <w:adjustRightInd w:val="0"/>
        <w:ind w:firstLine="709"/>
        <w:jc w:val="both"/>
      </w:pPr>
      <w:r w:rsidRPr="007C3F3A">
        <w:lastRenderedPageBreak/>
        <w:t>в) включено в Реестр организаций или соответствует следующим критериям в совокупности:</w:t>
      </w:r>
    </w:p>
    <w:p w:rsidR="00CF7662" w:rsidRPr="007C3F3A" w:rsidRDefault="00CF7662" w:rsidP="007C3F3A">
      <w:pPr>
        <w:autoSpaceDE w:val="0"/>
        <w:autoSpaceDN w:val="0"/>
        <w:adjustRightInd w:val="0"/>
        <w:ind w:firstLine="709"/>
        <w:jc w:val="both"/>
      </w:pPr>
      <w:r w:rsidRPr="007C3F3A">
        <w:t>хотя бы один из учредителей относится к лицам из числа коренных малочисленных наро</w:t>
      </w:r>
      <w:r w:rsidR="007C3F3A">
        <w:t>дов Севера, проживающих в Ханты-Мансийском автономном округе ‒</w:t>
      </w:r>
      <w:r w:rsidRPr="007C3F3A">
        <w:t xml:space="preserve"> Югре;</w:t>
      </w:r>
    </w:p>
    <w:p w:rsidR="00CF7662" w:rsidRPr="007C3F3A" w:rsidRDefault="00CF7662" w:rsidP="007C3F3A">
      <w:pPr>
        <w:autoSpaceDE w:val="0"/>
        <w:autoSpaceDN w:val="0"/>
        <w:adjustRightInd w:val="0"/>
        <w:ind w:firstLine="709"/>
        <w:jc w:val="both"/>
      </w:pPr>
      <w:r w:rsidRPr="007C3F3A">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rsidR="00CF7662" w:rsidRPr="007C3F3A" w:rsidRDefault="00CF7662" w:rsidP="007C3F3A">
      <w:pPr>
        <w:autoSpaceDE w:val="0"/>
        <w:autoSpaceDN w:val="0"/>
        <w:adjustRightInd w:val="0"/>
        <w:ind w:firstLine="709"/>
        <w:jc w:val="both"/>
      </w:pPr>
      <w:r w:rsidRPr="007C3F3A">
        <w:t>не менее половины рабочих мест занято лицами из числа коренных малочисленных народов Севера, п</w:t>
      </w:r>
      <w:r w:rsidR="007C3F3A">
        <w:t>роживающих в Ханты-Мансийском автономной округе ‒</w:t>
      </w:r>
      <w:r w:rsidRPr="007C3F3A">
        <w:t xml:space="preserve"> Югре;</w:t>
      </w:r>
    </w:p>
    <w:p w:rsidR="00CF7662" w:rsidRPr="007C3F3A" w:rsidRDefault="00CF7662" w:rsidP="007C3F3A">
      <w:pPr>
        <w:autoSpaceDE w:val="0"/>
        <w:autoSpaceDN w:val="0"/>
        <w:adjustRightInd w:val="0"/>
        <w:ind w:firstLine="709"/>
        <w:jc w:val="both"/>
      </w:pPr>
      <w:r w:rsidRPr="007C3F3A">
        <w:t>организационно-правовыми формами являются хозяйственные товарищества, общества, производственные и потребительские кооперативы, общины коренных малочисленных народов Севера;</w:t>
      </w:r>
    </w:p>
    <w:p w:rsidR="00CF7662" w:rsidRPr="007C3F3A" w:rsidRDefault="00CF7662" w:rsidP="007C3F3A">
      <w:pPr>
        <w:autoSpaceDE w:val="0"/>
        <w:autoSpaceDN w:val="0"/>
        <w:adjustRightInd w:val="0"/>
        <w:ind w:firstLine="709"/>
        <w:jc w:val="both"/>
      </w:pPr>
      <w:r w:rsidRPr="007C3F3A">
        <w:t>регистрация в качестве ю</w:t>
      </w:r>
      <w:r w:rsidR="007C3F3A">
        <w:t>ридического лица в Ханты-Мансийском автономном округе ‒</w:t>
      </w:r>
      <w:r w:rsidRPr="007C3F3A">
        <w:t xml:space="preserve"> Югра.</w:t>
      </w:r>
    </w:p>
    <w:p w:rsidR="00CF7662" w:rsidRPr="007C3F3A" w:rsidRDefault="008509DB" w:rsidP="007C3F3A">
      <w:pPr>
        <w:autoSpaceDE w:val="0"/>
        <w:autoSpaceDN w:val="0"/>
        <w:adjustRightInd w:val="0"/>
        <w:ind w:firstLine="709"/>
        <w:jc w:val="both"/>
      </w:pPr>
      <w:r>
        <w:t>Д</w:t>
      </w:r>
      <w:r w:rsidR="00CF7662" w:rsidRPr="007C3F3A">
        <w:t>ля физических лиц:</w:t>
      </w:r>
    </w:p>
    <w:p w:rsidR="00CF7662" w:rsidRPr="007C3F3A" w:rsidRDefault="00CF7662" w:rsidP="007C3F3A">
      <w:pPr>
        <w:autoSpaceDE w:val="0"/>
        <w:autoSpaceDN w:val="0"/>
        <w:adjustRightInd w:val="0"/>
        <w:ind w:firstLine="709"/>
        <w:jc w:val="both"/>
      </w:pPr>
      <w:r w:rsidRPr="007C3F3A">
        <w:t>а) из числа коренных малоч</w:t>
      </w:r>
      <w:r w:rsidR="007C3F3A">
        <w:t>исленных народов Севера Ханты-Мансийского автономного округа ‒</w:t>
      </w:r>
      <w:r w:rsidRPr="007C3F3A">
        <w:t xml:space="preserve"> Югра;</w:t>
      </w:r>
    </w:p>
    <w:p w:rsidR="00CF7662" w:rsidRPr="007C3F3A" w:rsidRDefault="00CF7662" w:rsidP="007C3F3A">
      <w:pPr>
        <w:autoSpaceDE w:val="0"/>
        <w:autoSpaceDN w:val="0"/>
        <w:adjustRightInd w:val="0"/>
        <w:ind w:firstLine="709"/>
        <w:jc w:val="both"/>
      </w:pPr>
      <w:r w:rsidRPr="007C3F3A">
        <w:t>б) имеет место ж</w:t>
      </w:r>
      <w:r w:rsidR="007C3F3A">
        <w:t>ительства на территории Ханты-</w:t>
      </w:r>
      <w:r w:rsidRPr="007C3F3A">
        <w:t>Мансийского автономного округа – Югры;</w:t>
      </w:r>
    </w:p>
    <w:p w:rsidR="00CF7662" w:rsidRPr="007C3F3A" w:rsidRDefault="00CF7662" w:rsidP="007C3F3A">
      <w:pPr>
        <w:autoSpaceDE w:val="0"/>
        <w:autoSpaceDN w:val="0"/>
        <w:adjustRightInd w:val="0"/>
        <w:ind w:firstLine="709"/>
        <w:jc w:val="both"/>
      </w:pPr>
      <w:r w:rsidRPr="007C3F3A">
        <w:t>в) является субъектом права традиционного природопользования;</w:t>
      </w:r>
    </w:p>
    <w:p w:rsidR="00CF7662" w:rsidRPr="007C3F3A" w:rsidRDefault="00CF7662" w:rsidP="007C3F3A">
      <w:pPr>
        <w:autoSpaceDE w:val="0"/>
        <w:autoSpaceDN w:val="0"/>
        <w:adjustRightInd w:val="0"/>
        <w:ind w:firstLine="709"/>
        <w:jc w:val="both"/>
      </w:pPr>
      <w:r w:rsidRPr="007C3F3A">
        <w:t>г) не имеет Соглашений с пользователями недр.</w:t>
      </w:r>
    </w:p>
    <w:p w:rsidR="00CF7662" w:rsidRPr="007C3F3A" w:rsidRDefault="00CF7662" w:rsidP="007C3F3A">
      <w:pPr>
        <w:autoSpaceDE w:val="0"/>
        <w:autoSpaceDN w:val="0"/>
        <w:adjustRightInd w:val="0"/>
        <w:ind w:firstLine="709"/>
        <w:jc w:val="both"/>
      </w:pPr>
      <w:r w:rsidRPr="007C3F3A">
        <w:t>1.12. Отбор осуществляется посредством запроса предложений.</w:t>
      </w:r>
    </w:p>
    <w:p w:rsidR="00CF7662" w:rsidRPr="007C3F3A" w:rsidRDefault="00CF7662" w:rsidP="007C3F3A">
      <w:pPr>
        <w:tabs>
          <w:tab w:val="left" w:pos="17294"/>
          <w:tab w:val="left" w:pos="19845"/>
        </w:tabs>
        <w:ind w:firstLine="709"/>
        <w:contextualSpacing/>
        <w:jc w:val="both"/>
      </w:pPr>
    </w:p>
    <w:p w:rsidR="00CF7662" w:rsidRPr="007C3F3A" w:rsidRDefault="00CF7662" w:rsidP="007C3F3A">
      <w:pPr>
        <w:autoSpaceDE w:val="0"/>
        <w:autoSpaceDN w:val="0"/>
        <w:adjustRightInd w:val="0"/>
        <w:jc w:val="center"/>
        <w:rPr>
          <w:rFonts w:eastAsiaTheme="minorHAnsi"/>
          <w:b/>
          <w:lang w:eastAsia="en-US"/>
        </w:rPr>
      </w:pPr>
      <w:r w:rsidRPr="007C3F3A">
        <w:rPr>
          <w:rFonts w:eastAsiaTheme="minorHAnsi"/>
          <w:b/>
          <w:lang w:eastAsia="en-US"/>
        </w:rPr>
        <w:t xml:space="preserve">Раздел </w:t>
      </w:r>
      <w:r w:rsidRPr="007C3F3A">
        <w:rPr>
          <w:rFonts w:eastAsiaTheme="minorHAnsi"/>
          <w:b/>
          <w:lang w:val="en-US" w:eastAsia="en-US"/>
        </w:rPr>
        <w:t>II</w:t>
      </w:r>
      <w:r w:rsidRPr="007C3F3A">
        <w:rPr>
          <w:rFonts w:eastAsiaTheme="minorHAnsi"/>
          <w:b/>
          <w:lang w:eastAsia="en-US"/>
        </w:rPr>
        <w:t xml:space="preserve">. Порядок проведения отбора заявителей для предоставления   субсидий (запрос) </w:t>
      </w:r>
      <w:r w:rsidR="007C3F3A">
        <w:rPr>
          <w:rFonts w:eastAsiaTheme="minorHAnsi"/>
          <w:b/>
          <w:lang w:eastAsia="en-US"/>
        </w:rPr>
        <w:t>юридическим  и физическим лицам</w:t>
      </w:r>
    </w:p>
    <w:p w:rsidR="00CF7662" w:rsidRPr="00CF7662" w:rsidRDefault="00CF7662" w:rsidP="00CF7662">
      <w:pPr>
        <w:autoSpaceDE w:val="0"/>
        <w:autoSpaceDN w:val="0"/>
        <w:adjustRightInd w:val="0"/>
        <w:ind w:firstLine="540"/>
        <w:jc w:val="center"/>
        <w:rPr>
          <w:rFonts w:eastAsiaTheme="minorHAnsi"/>
          <w:lang w:eastAsia="en-US"/>
        </w:rPr>
      </w:pPr>
    </w:p>
    <w:p w:rsidR="00CF7662" w:rsidRPr="00CF7662" w:rsidRDefault="00CF7662" w:rsidP="007C3F3A">
      <w:pPr>
        <w:ind w:firstLine="709"/>
        <w:jc w:val="both"/>
        <w:rPr>
          <w:rFonts w:eastAsiaTheme="minorHAnsi"/>
          <w:lang w:eastAsia="en-US"/>
        </w:rPr>
      </w:pPr>
      <w:r w:rsidRPr="00CF7662">
        <w:rPr>
          <w:rFonts w:eastAsiaTheme="minorHAnsi"/>
          <w:lang w:eastAsia="en-US"/>
        </w:rPr>
        <w:t xml:space="preserve">2.1. В целях проведения отбора посредством запроса предложений администрация Нижневартовского района </w:t>
      </w:r>
      <w:r w:rsidRPr="00CF7662">
        <w:rPr>
          <w:rFonts w:eastAsiaTheme="minorHAnsi"/>
          <w:b/>
          <w:lang w:eastAsia="en-US"/>
        </w:rPr>
        <w:t xml:space="preserve"> </w:t>
      </w:r>
      <w:r w:rsidRPr="00CF7662">
        <w:rPr>
          <w:rFonts w:eastAsiaTheme="minorHAnsi"/>
          <w:lang w:eastAsia="en-US"/>
        </w:rPr>
        <w:t>не позднее 30 апре</w:t>
      </w:r>
      <w:r w:rsidR="007C3F3A">
        <w:rPr>
          <w:rFonts w:eastAsiaTheme="minorHAnsi"/>
          <w:lang w:eastAsia="en-US"/>
        </w:rPr>
        <w:t xml:space="preserve">ля очередного финансового года </w:t>
      </w:r>
      <w:r w:rsidRPr="00CF7662">
        <w:rPr>
          <w:rFonts w:eastAsiaTheme="minorHAnsi"/>
          <w:lang w:eastAsia="en-US"/>
        </w:rPr>
        <w:t>размещает на своем официальном сайте администрации Нижнева</w:t>
      </w:r>
      <w:r w:rsidR="007C3F3A">
        <w:rPr>
          <w:rFonts w:eastAsiaTheme="minorHAnsi"/>
          <w:lang w:eastAsia="en-US"/>
        </w:rPr>
        <w:t xml:space="preserve">ртовского района </w:t>
      </w:r>
      <w:r w:rsidRPr="00CF7662">
        <w:rPr>
          <w:rFonts w:eastAsiaTheme="minorHAnsi"/>
          <w:lang w:eastAsia="en-US"/>
        </w:rPr>
        <w:t>(</w:t>
      </w:r>
      <w:proofErr w:type="spellStart"/>
      <w:r w:rsidRPr="00CF7662">
        <w:rPr>
          <w:rFonts w:eastAsiaTheme="minorHAnsi"/>
          <w:lang w:eastAsia="en-US"/>
        </w:rPr>
        <w:t>www</w:t>
      </w:r>
      <w:proofErr w:type="spellEnd"/>
      <w:r w:rsidRPr="00CF7662">
        <w:rPr>
          <w:rFonts w:eastAsiaTheme="minorHAnsi"/>
          <w:lang w:eastAsia="en-US"/>
        </w:rPr>
        <w:t>.</w:t>
      </w:r>
      <w:r w:rsidRPr="00CF7662">
        <w:rPr>
          <w:rFonts w:eastAsiaTheme="minorHAnsi"/>
          <w:lang w:val="en-US" w:eastAsia="en-US"/>
        </w:rPr>
        <w:t>nvraion</w:t>
      </w:r>
      <w:r w:rsidRPr="00CF7662">
        <w:rPr>
          <w:rFonts w:eastAsiaTheme="minorHAnsi"/>
          <w:lang w:eastAsia="en-US"/>
        </w:rPr>
        <w:t>)</w:t>
      </w:r>
      <w:r w:rsidRPr="00CF7662">
        <w:rPr>
          <w:rFonts w:asciiTheme="minorHAnsi" w:eastAsiaTheme="minorHAnsi" w:hAnsiTheme="minorHAnsi" w:cstheme="minorBidi"/>
          <w:sz w:val="22"/>
          <w:szCs w:val="22"/>
          <w:lang w:eastAsia="en-US"/>
        </w:rPr>
        <w:t xml:space="preserve"> </w:t>
      </w:r>
      <w:r w:rsidR="007C3F3A">
        <w:rPr>
          <w:rFonts w:eastAsiaTheme="minorHAnsi"/>
          <w:lang w:eastAsia="en-US"/>
        </w:rPr>
        <w:t>в информационно-</w:t>
      </w:r>
      <w:r w:rsidRPr="00CF7662">
        <w:rPr>
          <w:rFonts w:eastAsiaTheme="minorHAnsi"/>
          <w:lang w:eastAsia="en-US"/>
        </w:rPr>
        <w:t>телекоммуникационной сети Интернет (далее – оф</w:t>
      </w:r>
      <w:r w:rsidR="00183518">
        <w:rPr>
          <w:rFonts w:eastAsiaTheme="minorHAnsi"/>
          <w:lang w:eastAsia="en-US"/>
        </w:rPr>
        <w:t>ициальный сайт)</w:t>
      </w:r>
      <w:r w:rsidR="007C3F3A">
        <w:rPr>
          <w:rFonts w:eastAsiaTheme="minorHAnsi"/>
          <w:lang w:eastAsia="en-US"/>
        </w:rPr>
        <w:t xml:space="preserve"> объявление  о </w:t>
      </w:r>
      <w:r w:rsidRPr="00CF7662">
        <w:rPr>
          <w:rFonts w:eastAsiaTheme="minorHAnsi"/>
          <w:lang w:eastAsia="en-US"/>
        </w:rPr>
        <w:t>его проведении, которое содержит информацию, предусмотренную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w:t>
      </w:r>
      <w:r w:rsidR="00183518">
        <w:rPr>
          <w:rFonts w:eastAsiaTheme="minorHAnsi"/>
          <w:lang w:eastAsia="en-US"/>
        </w:rPr>
        <w:t>уальным предпринимателям, а так</w:t>
      </w:r>
      <w:r w:rsidRPr="00CF7662">
        <w:rPr>
          <w:rFonts w:eastAsiaTheme="minorHAnsi"/>
          <w:lang w:eastAsia="en-US"/>
        </w:rPr>
        <w:t>же физическим лицам</w:t>
      </w:r>
      <w:r w:rsidR="00183518">
        <w:rPr>
          <w:rFonts w:eastAsiaTheme="minorHAnsi"/>
          <w:lang w:eastAsia="en-US"/>
        </w:rPr>
        <w:t xml:space="preserve"> </w:t>
      </w:r>
      <w:r w:rsidRPr="00CF7662">
        <w:rPr>
          <w:rFonts w:eastAsiaTheme="minorHAnsi"/>
          <w:lang w:eastAsia="en-US"/>
        </w:rPr>
        <w:t>- производителям товаров, работ, услуг, утвержденных постановлением Правительства Российской Федерации от 18 сентября 2020 года №</w:t>
      </w:r>
      <w:r w:rsidR="007C3F3A">
        <w:rPr>
          <w:rFonts w:eastAsiaTheme="minorHAnsi"/>
          <w:lang w:eastAsia="en-US"/>
        </w:rPr>
        <w:t xml:space="preserve"> </w:t>
      </w:r>
      <w:r w:rsidRPr="00CF7662">
        <w:rPr>
          <w:rFonts w:eastAsiaTheme="minorHAnsi"/>
          <w:lang w:eastAsia="en-US"/>
        </w:rPr>
        <w:t>1492,</w:t>
      </w:r>
      <w:r w:rsidRPr="00CF7662">
        <w:rPr>
          <w:rFonts w:eastAsiaTheme="minorHAnsi"/>
          <w:color w:val="FF0000"/>
          <w:lang w:eastAsia="en-US"/>
        </w:rPr>
        <w:t xml:space="preserve"> </w:t>
      </w:r>
      <w:r w:rsidRPr="00CF7662">
        <w:rPr>
          <w:rFonts w:eastAsiaTheme="minorHAnsi"/>
          <w:lang w:eastAsia="en-US"/>
        </w:rPr>
        <w:t>а также форму Соглашения</w:t>
      </w:r>
      <w:r w:rsidRPr="00CF7662">
        <w:rPr>
          <w:rFonts w:eastAsiaTheme="minorHAnsi"/>
          <w:color w:val="FF0000"/>
          <w:lang w:eastAsia="en-US"/>
        </w:rPr>
        <w:t xml:space="preserve">  </w:t>
      </w:r>
      <w:r w:rsidRPr="00CF7662">
        <w:rPr>
          <w:rFonts w:eastAsiaTheme="minorHAnsi"/>
          <w:lang w:eastAsia="en-US"/>
        </w:rPr>
        <w:t>в соответствии с приложением 3  к Порядку</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2.2.</w:t>
      </w:r>
      <w:r w:rsidR="007C3F3A">
        <w:rPr>
          <w:rFonts w:eastAsiaTheme="minorHAnsi"/>
          <w:lang w:eastAsia="en-US"/>
        </w:rPr>
        <w:t xml:space="preserve"> </w:t>
      </w:r>
      <w:r w:rsidRPr="00CF7662">
        <w:rPr>
          <w:rFonts w:eastAsiaTheme="minorHAnsi"/>
          <w:lang w:eastAsia="en-US"/>
        </w:rPr>
        <w:t>Требования, которым должен с</w:t>
      </w:r>
      <w:r w:rsidR="007C3F3A">
        <w:rPr>
          <w:rFonts w:eastAsiaTheme="minorHAnsi"/>
          <w:lang w:eastAsia="en-US"/>
        </w:rPr>
        <w:t xml:space="preserve">оответствовать участник Отбора </w:t>
      </w:r>
      <w:r w:rsidRPr="00CF7662">
        <w:rPr>
          <w:rFonts w:eastAsiaTheme="minorHAnsi"/>
          <w:lang w:eastAsia="en-US"/>
        </w:rPr>
        <w:t xml:space="preserve">на 1 – е число месяца,  предшествующего месяцу подачи предложения: </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 xml:space="preserve">2.2.1. </w:t>
      </w:r>
      <w:r w:rsidR="00CF7662" w:rsidRPr="00CF7662">
        <w:rPr>
          <w:rFonts w:eastAsiaTheme="minorHAnsi"/>
          <w:lang w:eastAsia="en-US"/>
        </w:rPr>
        <w:t>Юридическое лицо – участник Отбора:</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lastRenderedPageBreak/>
        <w:t xml:space="preserve">отсутствует </w:t>
      </w:r>
      <w:r w:rsidR="00CF7662" w:rsidRPr="00CF7662">
        <w:rPr>
          <w:rFonts w:eastAsiaTheme="minorHAnsi"/>
          <w:lang w:eastAsia="en-US"/>
        </w:rPr>
        <w:t>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 xml:space="preserve">не имеет </w:t>
      </w:r>
      <w:r w:rsidR="00CF7662" w:rsidRPr="00CF7662">
        <w:rPr>
          <w:rFonts w:eastAsiaTheme="minorHAnsi"/>
          <w:lang w:eastAsia="en-US"/>
        </w:rPr>
        <w:t>просроченную задолженность по возврату в бюджет Нижневартовского района, из которого планируется предоставление субсидий в соответствии с правовым актом, субсидий, бюджетных инвестиций, предоставленных в том числе в соответствии иными правовыми актами, а также иная просроченная (неурегулированная) задолженность по денежным обязательствам перед публично –правовым образованием, из бюджета которого планируется предоставление субсидий в соответствии с правовым актом (за исключением субсидий, предоставляемых государственным (муниципальным) учреждениям, субсидии в целях возмещения недополученных доходов, субсидий в целях финансового обеспечения или возмещения затрат, связанных с поставкой товара (выполнением работ, оказанием услуг) получателями субсидий физическим лицам;</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 xml:space="preserve">не находится </w:t>
      </w:r>
      <w:r w:rsidR="00CF7662" w:rsidRPr="00CF7662">
        <w:rPr>
          <w:rFonts w:eastAsiaTheme="minorHAnsi"/>
          <w:lang w:eastAsia="en-US"/>
        </w:rPr>
        <w:t>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 xml:space="preserve">не является иностранным юридическим </w:t>
      </w:r>
      <w:r w:rsidR="00CF7662" w:rsidRPr="00CF7662">
        <w:rPr>
          <w:rFonts w:eastAsiaTheme="minorHAnsi"/>
          <w:lang w:eastAsia="en-US"/>
        </w:rPr>
        <w:t>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 xml:space="preserve">не получает </w:t>
      </w:r>
      <w:r w:rsidR="00CF7662" w:rsidRPr="00CF7662">
        <w:rPr>
          <w:rFonts w:eastAsiaTheme="minorHAnsi"/>
          <w:lang w:eastAsia="en-US"/>
        </w:rPr>
        <w:t>средства из бюджетов  Х</w:t>
      </w:r>
      <w:r>
        <w:rPr>
          <w:rFonts w:eastAsiaTheme="minorHAnsi"/>
          <w:lang w:eastAsia="en-US"/>
        </w:rPr>
        <w:t>анты-</w:t>
      </w:r>
      <w:r w:rsidR="00CF7662" w:rsidRPr="00CF7662">
        <w:rPr>
          <w:rFonts w:eastAsiaTheme="minorHAnsi"/>
          <w:lang w:eastAsia="en-US"/>
        </w:rPr>
        <w:t>Мансийског</w:t>
      </w:r>
      <w:r w:rsidR="00154B8A">
        <w:rPr>
          <w:rFonts w:eastAsiaTheme="minorHAnsi"/>
          <w:lang w:eastAsia="en-US"/>
        </w:rPr>
        <w:t xml:space="preserve">о автономного </w:t>
      </w:r>
      <w:r>
        <w:rPr>
          <w:rFonts w:eastAsiaTheme="minorHAnsi"/>
          <w:lang w:eastAsia="en-US"/>
        </w:rPr>
        <w:t xml:space="preserve"> округа – Югр</w:t>
      </w:r>
      <w:r w:rsidR="00154B8A">
        <w:rPr>
          <w:rFonts w:eastAsiaTheme="minorHAnsi"/>
          <w:lang w:eastAsia="en-US"/>
        </w:rPr>
        <w:t>ы</w:t>
      </w:r>
      <w:r>
        <w:rPr>
          <w:rFonts w:eastAsiaTheme="minorHAnsi"/>
          <w:lang w:eastAsia="en-US"/>
        </w:rPr>
        <w:t xml:space="preserve">, </w:t>
      </w:r>
      <w:r w:rsidR="00CF7662" w:rsidRPr="00CF7662">
        <w:rPr>
          <w:rFonts w:eastAsiaTheme="minorHAnsi"/>
          <w:lang w:eastAsia="en-US"/>
        </w:rPr>
        <w:t>Нижне</w:t>
      </w:r>
      <w:r>
        <w:rPr>
          <w:rFonts w:eastAsiaTheme="minorHAnsi"/>
          <w:lang w:eastAsia="en-US"/>
        </w:rPr>
        <w:t xml:space="preserve">вартовского района, из которых </w:t>
      </w:r>
      <w:r w:rsidR="00CF7662" w:rsidRPr="00CF7662">
        <w:rPr>
          <w:rFonts w:eastAsiaTheme="minorHAnsi"/>
          <w:lang w:eastAsia="en-US"/>
        </w:rPr>
        <w:t>планируется предоставление субсидий в соответствии с настоящим Порядком  на основании иных нормативных правовых актов на ц</w:t>
      </w:r>
      <w:r>
        <w:rPr>
          <w:rFonts w:eastAsiaTheme="minorHAnsi"/>
          <w:lang w:eastAsia="en-US"/>
        </w:rPr>
        <w:t>ели, установленные в пункте 1.4</w:t>
      </w:r>
      <w:r w:rsidR="00CF7662" w:rsidRPr="00CF7662">
        <w:rPr>
          <w:rFonts w:eastAsiaTheme="minorHAnsi"/>
          <w:lang w:eastAsia="en-US"/>
        </w:rPr>
        <w:t xml:space="preserve">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2.2.2. Физическое лицо – участник Отбора: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не получает</w:t>
      </w:r>
      <w:r w:rsidR="007C3F3A">
        <w:rPr>
          <w:rFonts w:eastAsiaTheme="minorHAnsi"/>
          <w:lang w:eastAsia="en-US"/>
        </w:rPr>
        <w:t xml:space="preserve">  средства из бюджетов  Ханты-</w:t>
      </w:r>
      <w:r w:rsidRPr="00CF7662">
        <w:rPr>
          <w:rFonts w:eastAsiaTheme="minorHAnsi"/>
          <w:lang w:eastAsia="en-US"/>
        </w:rPr>
        <w:t>Мансийског</w:t>
      </w:r>
      <w:r w:rsidR="007C3F3A">
        <w:rPr>
          <w:rFonts w:eastAsiaTheme="minorHAnsi"/>
          <w:lang w:eastAsia="en-US"/>
        </w:rPr>
        <w:t>о автономног</w:t>
      </w:r>
      <w:r w:rsidR="00154B8A">
        <w:rPr>
          <w:rFonts w:eastAsiaTheme="minorHAnsi"/>
          <w:lang w:eastAsia="en-US"/>
        </w:rPr>
        <w:t xml:space="preserve">о </w:t>
      </w:r>
      <w:r w:rsidR="007C3F3A">
        <w:rPr>
          <w:rFonts w:eastAsiaTheme="minorHAnsi"/>
          <w:lang w:eastAsia="en-US"/>
        </w:rPr>
        <w:t>округа – Югр</w:t>
      </w:r>
      <w:r w:rsidR="00154B8A">
        <w:rPr>
          <w:rFonts w:eastAsiaTheme="minorHAnsi"/>
          <w:lang w:eastAsia="en-US"/>
        </w:rPr>
        <w:t>ы</w:t>
      </w:r>
      <w:r w:rsidR="007C3F3A">
        <w:rPr>
          <w:rFonts w:eastAsiaTheme="minorHAnsi"/>
          <w:lang w:eastAsia="en-US"/>
        </w:rPr>
        <w:t xml:space="preserve">, </w:t>
      </w:r>
      <w:r w:rsidRPr="00CF7662">
        <w:rPr>
          <w:rFonts w:eastAsiaTheme="minorHAnsi"/>
          <w:lang w:eastAsia="en-US"/>
        </w:rPr>
        <w:t>Нижне</w:t>
      </w:r>
      <w:r w:rsidR="007C3F3A">
        <w:rPr>
          <w:rFonts w:eastAsiaTheme="minorHAnsi"/>
          <w:lang w:eastAsia="en-US"/>
        </w:rPr>
        <w:t xml:space="preserve">вартовского района, из которых </w:t>
      </w:r>
      <w:r w:rsidRPr="00CF7662">
        <w:rPr>
          <w:rFonts w:eastAsiaTheme="minorHAnsi"/>
          <w:lang w:eastAsia="en-US"/>
        </w:rPr>
        <w:t xml:space="preserve">планируется </w:t>
      </w:r>
      <w:r w:rsidRPr="00CF7662">
        <w:rPr>
          <w:rFonts w:eastAsiaTheme="minorHAnsi"/>
          <w:lang w:eastAsia="en-US"/>
        </w:rPr>
        <w:lastRenderedPageBreak/>
        <w:t>предоставление субсидий в соответствии с настоящим Порядком  на основании иных нормативных правовых актов на цели, установленные в пункте 1.4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2.3. Для участия в отборе Заявитель для получения субсидии предоставляет следующие документы:</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заявку о предоставлении Субсидий, включающую, в том числе, согласие на публикацию (размещение) в информаци</w:t>
      </w:r>
      <w:r w:rsidR="007C3F3A">
        <w:rPr>
          <w:rFonts w:eastAsiaTheme="minorHAnsi"/>
          <w:lang w:eastAsia="en-US"/>
        </w:rPr>
        <w:t>онно-телекоммуникационной сети Интернет</w:t>
      </w:r>
      <w:r w:rsidRPr="00CF7662">
        <w:rPr>
          <w:rFonts w:eastAsiaTheme="minorHAnsi"/>
          <w:lang w:eastAsia="en-US"/>
        </w:rPr>
        <w:t xml:space="preserve"> информации о Заявителе, о подаваемом им  предложении, иной информации о нем, связанной с участием в  отборе; информацию о наличии либо отсутствии Соглашения с пользователям недр, а также согласие на обработку персональ</w:t>
      </w:r>
      <w:r w:rsidR="00154B8A">
        <w:rPr>
          <w:rFonts w:eastAsiaTheme="minorHAnsi"/>
          <w:lang w:eastAsia="en-US"/>
        </w:rPr>
        <w:t>ных данных для физического лица</w:t>
      </w:r>
      <w:r w:rsidRPr="00CF7662">
        <w:rPr>
          <w:rFonts w:eastAsiaTheme="minorHAnsi"/>
          <w:lang w:eastAsia="en-US"/>
        </w:rPr>
        <w:t xml:space="preserve"> по форме согласно приложению 1 к Порядку (далее – заявка);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кассовый (фискальный) чек на приобретенное (</w:t>
      </w:r>
      <w:proofErr w:type="spellStart"/>
      <w:r w:rsidRPr="00CF7662">
        <w:rPr>
          <w:rFonts w:eastAsiaTheme="minorHAnsi"/>
          <w:lang w:eastAsia="en-US"/>
        </w:rPr>
        <w:t>ые</w:t>
      </w:r>
      <w:proofErr w:type="spellEnd"/>
      <w:r w:rsidRPr="00CF7662">
        <w:rPr>
          <w:rFonts w:eastAsiaTheme="minorHAnsi"/>
          <w:lang w:eastAsia="en-US"/>
        </w:rPr>
        <w:t>) материально – техническое (</w:t>
      </w:r>
      <w:proofErr w:type="spellStart"/>
      <w:r w:rsidRPr="00CF7662">
        <w:rPr>
          <w:rFonts w:eastAsiaTheme="minorHAnsi"/>
          <w:lang w:eastAsia="en-US"/>
        </w:rPr>
        <w:t>ие</w:t>
      </w:r>
      <w:proofErr w:type="spellEnd"/>
      <w:r w:rsidRPr="00CF7662">
        <w:rPr>
          <w:rFonts w:eastAsiaTheme="minorHAnsi"/>
          <w:lang w:eastAsia="en-US"/>
        </w:rPr>
        <w:t>) средс</w:t>
      </w:r>
      <w:r w:rsidR="007C3F3A">
        <w:rPr>
          <w:rFonts w:eastAsiaTheme="minorHAnsi"/>
          <w:lang w:eastAsia="en-US"/>
        </w:rPr>
        <w:t>тво (а), товарный чек (в случае</w:t>
      </w:r>
      <w:r w:rsidRPr="00CF7662">
        <w:rPr>
          <w:rFonts w:eastAsiaTheme="minorHAnsi"/>
          <w:lang w:eastAsia="en-US"/>
        </w:rPr>
        <w:t>,</w:t>
      </w:r>
      <w:r w:rsidR="007C3F3A">
        <w:rPr>
          <w:rFonts w:eastAsiaTheme="minorHAnsi"/>
          <w:lang w:eastAsia="en-US"/>
        </w:rPr>
        <w:t xml:space="preserve"> </w:t>
      </w:r>
      <w:r w:rsidRPr="00CF7662">
        <w:rPr>
          <w:rFonts w:eastAsiaTheme="minorHAnsi"/>
          <w:lang w:eastAsia="en-US"/>
        </w:rPr>
        <w:t>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предоставляется банковский документ о перечислении финансовых средств с предоставлением подтверждающих документов о приобретении товара (договор купли – продажи, акт приема – передачи, товарная накладная);</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паспорта технического средства либо иной документ, где указано наименование завода – изготовителя и (или)серийный (идентификационный) номер приобретенных </w:t>
      </w:r>
      <w:proofErr w:type="spellStart"/>
      <w:r w:rsidRPr="00CF7662">
        <w:rPr>
          <w:rFonts w:eastAsiaTheme="minorHAnsi"/>
          <w:lang w:eastAsia="en-US"/>
        </w:rPr>
        <w:t>квадроцикла</w:t>
      </w:r>
      <w:proofErr w:type="spellEnd"/>
      <w:r w:rsidRPr="00CF7662">
        <w:rPr>
          <w:rFonts w:eastAsiaTheme="minorHAnsi"/>
          <w:lang w:eastAsia="en-US"/>
        </w:rPr>
        <w:t>, бензопилы, пилорам</w:t>
      </w:r>
      <w:r w:rsidR="00A34496">
        <w:rPr>
          <w:rFonts w:eastAsiaTheme="minorHAnsi"/>
          <w:lang w:eastAsia="en-US"/>
        </w:rPr>
        <w:t>ы</w:t>
      </w:r>
      <w:r w:rsidRPr="00CF7662">
        <w:rPr>
          <w:rFonts w:eastAsiaTheme="minorHAnsi"/>
          <w:lang w:eastAsia="en-US"/>
        </w:rPr>
        <w:t>;</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реквизиты счета Получателя (для перечисления).</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2.4. Заявитель – юридическое лицо дополнительно представляет:</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справку о сумме выручки за предыдущий год по видам деятельности по форме согласно приложению 2 к Порядку, если Заявитель не состоит в Реестре организаций;</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согласия работников, состоящих в трудовых отношениях с Заявителем, на обработку их персональных данных, если Заявитель не состоит в Реестре организаций.</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2.5.  Заявитель ‒</w:t>
      </w:r>
      <w:r w:rsidR="00CF7662" w:rsidRPr="00CF7662">
        <w:rPr>
          <w:rFonts w:eastAsiaTheme="minorHAnsi"/>
          <w:lang w:eastAsia="en-US"/>
        </w:rPr>
        <w:t xml:space="preserve"> физическое  лицо дополнительно представляет:</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жительства;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lastRenderedPageBreak/>
        <w:t>копию документа, содержащего сведения о национальности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w:t>
      </w:r>
      <w:r w:rsidR="007C3F3A">
        <w:rPr>
          <w:rFonts w:eastAsiaTheme="minorHAnsi"/>
          <w:lang w:eastAsia="en-US"/>
        </w:rPr>
        <w:t>исленным народам Севера Ханты-</w:t>
      </w:r>
      <w:r w:rsidRPr="00CF7662">
        <w:rPr>
          <w:rFonts w:eastAsiaTheme="minorHAnsi"/>
          <w:lang w:eastAsia="en-US"/>
        </w:rPr>
        <w:t>Мансийского автономного округа – Югры, либо иные содержащие сведения о национальности официальные документы).</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2.6. Заявитель вправе по собственной инициативе представить следующие документы:</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2.6.1. Заявитель ‒</w:t>
      </w:r>
      <w:r w:rsidR="00CF7662" w:rsidRPr="00CF7662">
        <w:rPr>
          <w:rFonts w:eastAsiaTheme="minorHAnsi"/>
          <w:lang w:eastAsia="en-US"/>
        </w:rPr>
        <w:t xml:space="preserve"> юридическое лицо:</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 или копию договора аренды лесного участка, предназначенного для ведения традиционной хозяйственной деятельности;</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организаций;</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подтверждающего государственную регистрацию </w:t>
      </w:r>
      <w:proofErr w:type="spellStart"/>
      <w:r w:rsidRPr="00CF7662">
        <w:rPr>
          <w:rFonts w:eastAsiaTheme="minorHAnsi"/>
          <w:lang w:eastAsia="en-US"/>
        </w:rPr>
        <w:t>квадроцикла</w:t>
      </w:r>
      <w:proofErr w:type="spellEnd"/>
      <w:r w:rsidRPr="00CF7662">
        <w:rPr>
          <w:rFonts w:eastAsiaTheme="minorHAnsi"/>
          <w:lang w:eastAsia="en-US"/>
        </w:rPr>
        <w:t>, в установленных действующим законодательством случаях;</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справку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выписку из Единого государственного реестра юридических лиц.</w:t>
      </w:r>
    </w:p>
    <w:p w:rsidR="00CF7662" w:rsidRPr="00CF7662" w:rsidRDefault="007C3F3A" w:rsidP="007C3F3A">
      <w:pPr>
        <w:autoSpaceDE w:val="0"/>
        <w:autoSpaceDN w:val="0"/>
        <w:adjustRightInd w:val="0"/>
        <w:ind w:firstLine="709"/>
        <w:jc w:val="both"/>
        <w:rPr>
          <w:rFonts w:eastAsiaTheme="minorHAnsi"/>
          <w:lang w:eastAsia="en-US"/>
        </w:rPr>
      </w:pPr>
      <w:r>
        <w:rPr>
          <w:rFonts w:eastAsiaTheme="minorHAnsi"/>
          <w:lang w:eastAsia="en-US"/>
        </w:rPr>
        <w:t>2.6.2. Заявитель ‒</w:t>
      </w:r>
      <w:r w:rsidR="00CF7662" w:rsidRPr="00CF7662">
        <w:rPr>
          <w:rFonts w:eastAsiaTheme="minorHAnsi"/>
          <w:lang w:eastAsia="en-US"/>
        </w:rPr>
        <w:t xml:space="preserve"> физическое  лицо:</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документа, подтверждающего государственную регистрацию </w:t>
      </w:r>
    </w:p>
    <w:p w:rsidR="00CF7662" w:rsidRPr="00CF7662" w:rsidRDefault="00CF7662" w:rsidP="007C3F3A">
      <w:pPr>
        <w:autoSpaceDE w:val="0"/>
        <w:autoSpaceDN w:val="0"/>
        <w:adjustRightInd w:val="0"/>
        <w:ind w:firstLine="709"/>
        <w:jc w:val="both"/>
        <w:rPr>
          <w:rFonts w:eastAsiaTheme="minorHAnsi"/>
          <w:lang w:eastAsia="en-US"/>
        </w:rPr>
      </w:pPr>
      <w:proofErr w:type="spellStart"/>
      <w:r w:rsidRPr="00CF7662">
        <w:rPr>
          <w:rFonts w:eastAsiaTheme="minorHAnsi"/>
          <w:lang w:eastAsia="en-US"/>
        </w:rPr>
        <w:t>квадроцикла</w:t>
      </w:r>
      <w:proofErr w:type="spellEnd"/>
      <w:r w:rsidRPr="00CF7662">
        <w:rPr>
          <w:rFonts w:eastAsiaTheme="minorHAnsi"/>
          <w:lang w:eastAsia="en-US"/>
        </w:rPr>
        <w:t>, в установленных действующим законодательством случаях.</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2.7. Заявка  на участие в отборе предоставляется по выбору участника отбора: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непосредственно 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по адресу:  628606, город Нижневартовск, улица Ленина,</w:t>
      </w:r>
      <w:r w:rsidR="00B0603B">
        <w:rPr>
          <w:rFonts w:eastAsiaTheme="minorHAnsi"/>
          <w:lang w:eastAsia="en-US"/>
        </w:rPr>
        <w:t xml:space="preserve"> д. </w:t>
      </w:r>
      <w:r w:rsidRPr="00CF7662">
        <w:rPr>
          <w:rFonts w:eastAsiaTheme="minorHAnsi"/>
          <w:lang w:eastAsia="en-US"/>
        </w:rPr>
        <w:t>6</w:t>
      </w:r>
      <w:r w:rsidR="00B0603B">
        <w:rPr>
          <w:rFonts w:eastAsiaTheme="minorHAnsi"/>
          <w:lang w:eastAsia="en-US"/>
        </w:rPr>
        <w:t>,</w:t>
      </w:r>
      <w:r w:rsidRPr="00CF7662">
        <w:rPr>
          <w:rFonts w:eastAsiaTheme="minorHAnsi"/>
          <w:lang w:eastAsia="en-US"/>
        </w:rPr>
        <w:t xml:space="preserve"> кабинет 414 (контактный телефон</w:t>
      </w:r>
      <w:r w:rsidR="00B0603B">
        <w:rPr>
          <w:rFonts w:eastAsiaTheme="minorHAnsi"/>
          <w:lang w:eastAsia="en-US"/>
        </w:rPr>
        <w:t>: 8 (3466)</w:t>
      </w:r>
      <w:r w:rsidRPr="00CF7662">
        <w:rPr>
          <w:rFonts w:eastAsiaTheme="minorHAnsi"/>
          <w:lang w:eastAsia="en-US"/>
        </w:rPr>
        <w:t xml:space="preserve">  49</w:t>
      </w:r>
      <w:r w:rsidR="00B0603B">
        <w:rPr>
          <w:rFonts w:eastAsiaTheme="minorHAnsi"/>
          <w:lang w:eastAsia="en-US"/>
        </w:rPr>
        <w:t xml:space="preserve"> </w:t>
      </w:r>
      <w:r w:rsidRPr="00CF7662">
        <w:rPr>
          <w:rFonts w:eastAsiaTheme="minorHAnsi"/>
          <w:lang w:eastAsia="en-US"/>
        </w:rPr>
        <w:t>87</w:t>
      </w:r>
      <w:r w:rsidR="00B0603B">
        <w:rPr>
          <w:rFonts w:eastAsiaTheme="minorHAnsi"/>
          <w:lang w:eastAsia="en-US"/>
        </w:rPr>
        <w:t xml:space="preserve"> </w:t>
      </w:r>
      <w:r w:rsidRPr="00CF7662">
        <w:rPr>
          <w:rFonts w:eastAsiaTheme="minorHAnsi"/>
          <w:lang w:eastAsia="en-US"/>
        </w:rPr>
        <w:t>03);</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или почтовым отправлением в администрацию Нижневартовского района по адресу :  628606, город Нижневартовск, улица Ленина,</w:t>
      </w:r>
      <w:r w:rsidR="00B0603B">
        <w:rPr>
          <w:rFonts w:eastAsiaTheme="minorHAnsi"/>
          <w:lang w:eastAsia="en-US"/>
        </w:rPr>
        <w:t xml:space="preserve"> д. </w:t>
      </w:r>
      <w:r w:rsidRPr="00CF7662">
        <w:rPr>
          <w:rFonts w:eastAsiaTheme="minorHAnsi"/>
          <w:lang w:eastAsia="en-US"/>
        </w:rPr>
        <w:t>6;</w:t>
      </w:r>
    </w:p>
    <w:p w:rsidR="00CF7662" w:rsidRPr="00CF7662" w:rsidRDefault="00CF7662" w:rsidP="007C3F3A">
      <w:pPr>
        <w:autoSpaceDE w:val="0"/>
        <w:autoSpaceDN w:val="0"/>
        <w:adjustRightInd w:val="0"/>
        <w:ind w:firstLine="709"/>
        <w:jc w:val="both"/>
        <w:rPr>
          <w:strike/>
        </w:rPr>
      </w:pPr>
      <w:r w:rsidRPr="00CF7662">
        <w:t>в автономное  учреждение Ханты – Мансийского автономного округа – Югры «Многофункциональный центр предоставления государственных и муниципальных услуг Югры»;</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sidR="00B62739">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sidR="00B62739">
        <w:rPr>
          <w:rFonts w:eastAsiaTheme="minorHAnsi"/>
          <w:lang w:eastAsia="en-US"/>
        </w:rPr>
        <w:t>» (далее ‒</w:t>
      </w:r>
      <w:r w:rsidRPr="00CF7662">
        <w:rPr>
          <w:rFonts w:eastAsiaTheme="minorHAnsi"/>
          <w:lang w:eastAsia="en-US"/>
        </w:rPr>
        <w:t xml:space="preserve"> Портал) (при наличии технической возможности).</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2.8. В случае подачи заявки на участие в отборе в администрацию Нижневартовского района (Отдел </w:t>
      </w:r>
      <w:r w:rsidR="005553B9">
        <w:rPr>
          <w:rFonts w:eastAsiaTheme="minorHAnsi"/>
          <w:lang w:eastAsia="en-US"/>
        </w:rPr>
        <w:t xml:space="preserve">по </w:t>
      </w:r>
      <w:r w:rsidRPr="00CF7662">
        <w:rPr>
          <w:rFonts w:eastAsiaTheme="minorHAnsi"/>
          <w:lang w:eastAsia="en-US"/>
        </w:rPr>
        <w:t>развити</w:t>
      </w:r>
      <w:r w:rsidR="005553B9">
        <w:rPr>
          <w:rFonts w:eastAsiaTheme="minorHAnsi"/>
          <w:lang w:eastAsia="en-US"/>
        </w:rPr>
        <w:t>ю</w:t>
      </w:r>
      <w:r w:rsidRPr="00CF7662">
        <w:rPr>
          <w:rFonts w:eastAsiaTheme="minorHAnsi"/>
          <w:lang w:eastAsia="en-US"/>
        </w:rPr>
        <w:t xml:space="preserve"> коренных малочисленных народов Севера) посредством Портала Заявителю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w:t>
      </w:r>
      <w:r w:rsidRPr="00CF7662">
        <w:rPr>
          <w:rFonts w:eastAsiaTheme="minorHAnsi"/>
          <w:lang w:eastAsia="en-US"/>
        </w:rPr>
        <w:lastRenderedPageBreak/>
        <w:t>Заявителю уникального номера, по которому в соответствующем разделе Портала Заявителю будет представлена информация о ходе рассмотрения документов.</w:t>
      </w:r>
    </w:p>
    <w:p w:rsidR="00CF7662" w:rsidRPr="00CF7662" w:rsidRDefault="00CF7662" w:rsidP="007C3F3A">
      <w:pPr>
        <w:autoSpaceDE w:val="0"/>
        <w:autoSpaceDN w:val="0"/>
        <w:ind w:firstLine="709"/>
        <w:jc w:val="both"/>
        <w:rPr>
          <w:rFonts w:eastAsiaTheme="minorHAnsi" w:cstheme="minorBidi"/>
          <w:lang w:eastAsia="en-US"/>
        </w:rPr>
      </w:pPr>
      <w:r w:rsidRPr="00CF7662">
        <w:rPr>
          <w:rFonts w:eastAsiaTheme="minorHAnsi" w:cstheme="minorBidi"/>
          <w:lang w:eastAsia="en-US"/>
        </w:rPr>
        <w:t>2.9. Отдел по развитию коренных малочисленных народов Севера формирует единый список Заявителей  в хронологической последовательности согласно дате и времени регистрации  предложения (заявки).</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Должностное лицо Отдела по развитию коренных малочисленных народов Севера,  ответственное за прием и регистрацию документов,  в течение 1 рабочего дня с даты их регистрации передает должностному лицу Отдела </w:t>
      </w:r>
      <w:r w:rsidR="00847F26">
        <w:rPr>
          <w:rFonts w:eastAsiaTheme="minorHAnsi"/>
          <w:lang w:eastAsia="en-US"/>
        </w:rPr>
        <w:t xml:space="preserve">по </w:t>
      </w:r>
      <w:r w:rsidRPr="00CF7662">
        <w:rPr>
          <w:rFonts w:eastAsiaTheme="minorHAnsi"/>
          <w:lang w:eastAsia="en-US"/>
        </w:rPr>
        <w:t>развити</w:t>
      </w:r>
      <w:r w:rsidR="00847F26">
        <w:rPr>
          <w:rFonts w:eastAsiaTheme="minorHAnsi"/>
          <w:lang w:eastAsia="en-US"/>
        </w:rPr>
        <w:t>ю</w:t>
      </w:r>
      <w:r w:rsidRPr="00CF7662">
        <w:rPr>
          <w:rFonts w:eastAsiaTheme="minorHAnsi"/>
          <w:lang w:eastAsia="en-US"/>
        </w:rPr>
        <w:t xml:space="preserve"> коренных малочисленных народов Севера, ответственному за их рассмотрение.</w:t>
      </w:r>
    </w:p>
    <w:p w:rsidR="00CF7662" w:rsidRPr="00CF7662" w:rsidRDefault="00CF7662" w:rsidP="007C3F3A">
      <w:pPr>
        <w:autoSpaceDE w:val="0"/>
        <w:autoSpaceDN w:val="0"/>
        <w:ind w:firstLine="709"/>
        <w:jc w:val="both"/>
        <w:rPr>
          <w:rFonts w:eastAsiaTheme="minorHAnsi" w:cstheme="minorBidi"/>
          <w:lang w:eastAsia="en-US"/>
        </w:rPr>
      </w:pPr>
      <w:r w:rsidRPr="00CF7662">
        <w:rPr>
          <w:rFonts w:eastAsiaTheme="minorHAnsi" w:cstheme="minorBidi"/>
          <w:lang w:eastAsia="en-US"/>
        </w:rPr>
        <w:t>Способом фиксации результата регистрации заявки  является присвоение ему номера в журнале регистрации и (или) в системе электронного документооборота.</w:t>
      </w:r>
    </w:p>
    <w:p w:rsidR="00CF7662" w:rsidRPr="00CF7662" w:rsidRDefault="00CF7662" w:rsidP="007C3F3A">
      <w:pPr>
        <w:autoSpaceDE w:val="0"/>
        <w:autoSpaceDN w:val="0"/>
        <w:ind w:firstLine="709"/>
        <w:jc w:val="both"/>
        <w:rPr>
          <w:rFonts w:eastAsiaTheme="minorHAnsi" w:cstheme="minorBidi"/>
          <w:lang w:eastAsia="en-US"/>
        </w:rPr>
      </w:pPr>
      <w:r w:rsidRPr="00CF7662">
        <w:rPr>
          <w:rFonts w:eastAsiaTheme="minorHAnsi" w:cstheme="minorBidi"/>
          <w:lang w:eastAsia="en-US"/>
        </w:rPr>
        <w:t>Уведомление о регистрации заявки (отметка о регистрации на втором экземпляре (или копии заявки) вручается Заявителю лично или направляется посредством почтовой связи (электронной почтой) в течение 3 рабочих дней с даты регистрации.</w:t>
      </w:r>
    </w:p>
    <w:p w:rsidR="00CF7662" w:rsidRPr="00CF7662" w:rsidRDefault="00CF7662" w:rsidP="007C3F3A">
      <w:pPr>
        <w:autoSpaceDE w:val="0"/>
        <w:autoSpaceDN w:val="0"/>
        <w:adjustRightInd w:val="0"/>
        <w:ind w:firstLine="709"/>
        <w:jc w:val="both"/>
      </w:pPr>
      <w:r w:rsidRPr="00CF7662">
        <w:t>2.10. Требовать от Заявителя представления документов, не предусмотренных настоящим Порядком, не допускается.</w:t>
      </w:r>
    </w:p>
    <w:p w:rsidR="00CF7662" w:rsidRPr="00CF7662" w:rsidRDefault="00B62739" w:rsidP="007C3F3A">
      <w:pPr>
        <w:autoSpaceDE w:val="0"/>
        <w:autoSpaceDN w:val="0"/>
        <w:adjustRightInd w:val="0"/>
        <w:ind w:firstLine="709"/>
        <w:jc w:val="both"/>
        <w:rPr>
          <w:rFonts w:eastAsiaTheme="minorHAnsi"/>
          <w:lang w:eastAsia="en-US"/>
        </w:rPr>
      </w:pPr>
      <w:r>
        <w:rPr>
          <w:rFonts w:eastAsiaTheme="minorHAnsi"/>
          <w:lang w:eastAsia="en-US"/>
        </w:rPr>
        <w:t xml:space="preserve">2.11. </w:t>
      </w:r>
      <w:r w:rsidR="00CF7662" w:rsidRPr="00CF7662">
        <w:rPr>
          <w:rFonts w:eastAsiaTheme="minorHAnsi"/>
          <w:lang w:eastAsia="en-US"/>
        </w:rPr>
        <w:t xml:space="preserve">Должностное лицо Отдела </w:t>
      </w:r>
      <w:r w:rsidR="00847F26">
        <w:rPr>
          <w:rFonts w:eastAsiaTheme="minorHAnsi"/>
          <w:lang w:eastAsia="en-US"/>
        </w:rPr>
        <w:t xml:space="preserve">по </w:t>
      </w:r>
      <w:r w:rsidR="00CF7662" w:rsidRPr="00CF7662">
        <w:rPr>
          <w:rFonts w:eastAsiaTheme="minorHAnsi"/>
          <w:lang w:eastAsia="en-US"/>
        </w:rPr>
        <w:t>развити</w:t>
      </w:r>
      <w:r w:rsidR="00847F26">
        <w:rPr>
          <w:rFonts w:eastAsiaTheme="minorHAnsi"/>
          <w:lang w:eastAsia="en-US"/>
        </w:rPr>
        <w:t>ю</w:t>
      </w:r>
      <w:r w:rsidR="00CF7662" w:rsidRPr="00CF7662">
        <w:rPr>
          <w:rFonts w:eastAsiaTheme="minorHAnsi"/>
          <w:lang w:eastAsia="en-US"/>
        </w:rPr>
        <w:t xml:space="preserve"> коренных малочисленных народов Севера, ответственное за рассмотрение пакета документов, в течение 3 рабочих дней с даты регистрации заявки на участие в отборе проводит обязательную проверку на соответствие условиям (требованиям</w:t>
      </w:r>
      <w:r>
        <w:rPr>
          <w:rFonts w:eastAsiaTheme="minorHAnsi"/>
          <w:lang w:eastAsia="en-US"/>
        </w:rPr>
        <w:t>), предусмотренными пунктом 2.2</w:t>
      </w:r>
      <w:r w:rsidR="00CF7662" w:rsidRPr="00CF7662">
        <w:rPr>
          <w:rFonts w:eastAsiaTheme="minorHAnsi"/>
          <w:lang w:eastAsia="en-US"/>
        </w:rPr>
        <w:t xml:space="preserve"> настоящего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2.12. Отдел по развитию коренных малочисленных народов Севера в порядке межведомственного информационного взаимодействия в течение 2 рабочих дней со дня регистрации предложения (заявки),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выписку из Реестра территорий традиционного природопользования либо сведения об аренде лесного участка, предназначенного для ведения традиционной хозяйственной деятельности, либо </w:t>
      </w:r>
      <w:r w:rsidR="00B62739">
        <w:rPr>
          <w:rFonts w:eastAsiaTheme="minorHAnsi"/>
          <w:lang w:eastAsia="en-US"/>
        </w:rPr>
        <w:t>выписку из Реестра организаций ‒</w:t>
      </w:r>
      <w:r w:rsidRPr="00CF7662">
        <w:rPr>
          <w:rFonts w:eastAsiaTheme="minorHAnsi"/>
          <w:lang w:eastAsia="en-US"/>
        </w:rPr>
        <w:t xml:space="preserve"> в Департаменте недропользования и природных ресурсов </w:t>
      </w:r>
      <w:r w:rsidR="00B0603B">
        <w:rPr>
          <w:rFonts w:eastAsiaTheme="minorHAnsi"/>
          <w:lang w:eastAsia="en-US"/>
        </w:rPr>
        <w:t xml:space="preserve">Ханты-Мансийского </w:t>
      </w:r>
      <w:r w:rsidRPr="00CF7662">
        <w:rPr>
          <w:rFonts w:eastAsiaTheme="minorHAnsi"/>
          <w:lang w:eastAsia="en-US"/>
        </w:rPr>
        <w:t>автономного округа</w:t>
      </w:r>
      <w:r w:rsidR="00B0603B">
        <w:rPr>
          <w:rFonts w:eastAsiaTheme="minorHAnsi"/>
          <w:lang w:eastAsia="en-US"/>
        </w:rPr>
        <w:t xml:space="preserve"> – Югры</w:t>
      </w:r>
      <w:r w:rsidRPr="00CF7662">
        <w:rPr>
          <w:rFonts w:eastAsiaTheme="minorHAnsi"/>
          <w:lang w:eastAsia="en-US"/>
        </w:rPr>
        <w:t>;</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о государственной регистрации </w:t>
      </w:r>
      <w:proofErr w:type="spellStart"/>
      <w:r w:rsidRPr="00CF7662">
        <w:rPr>
          <w:rFonts w:eastAsiaTheme="minorHAnsi"/>
          <w:lang w:eastAsia="en-US"/>
        </w:rPr>
        <w:t>квадроцикла</w:t>
      </w:r>
      <w:proofErr w:type="spellEnd"/>
      <w:r w:rsidRPr="00CF7662">
        <w:rPr>
          <w:rFonts w:eastAsiaTheme="minorHAnsi"/>
          <w:lang w:eastAsia="en-US"/>
        </w:rPr>
        <w:t xml:space="preserve"> в установленных действу</w:t>
      </w:r>
      <w:r w:rsidR="00B62739">
        <w:rPr>
          <w:rFonts w:eastAsiaTheme="minorHAnsi"/>
          <w:lang w:eastAsia="en-US"/>
        </w:rPr>
        <w:t>ющим законодательством случаях ‒</w:t>
      </w:r>
      <w:r w:rsidRPr="00CF7662">
        <w:rPr>
          <w:rFonts w:eastAsiaTheme="minorHAnsi"/>
          <w:lang w:eastAsia="en-US"/>
        </w:rPr>
        <w:t xml:space="preserve"> в Службе государственного надзора за техническим состоянием самоходных машин и других видов техники автономного округа;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сведения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w:t>
      </w:r>
      <w:r w:rsidR="00B62739">
        <w:rPr>
          <w:rFonts w:eastAsiaTheme="minorHAnsi"/>
          <w:lang w:eastAsia="en-US"/>
        </w:rPr>
        <w:t>тельством Российской Федерации ‒</w:t>
      </w:r>
      <w:r w:rsidRPr="00CF7662">
        <w:rPr>
          <w:rFonts w:eastAsiaTheme="minorHAnsi"/>
          <w:lang w:eastAsia="en-US"/>
        </w:rPr>
        <w:t xml:space="preserve"> в Управлении Федеральной налоговой службы по автономному округу;</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об отсутствии в реестре дисквалифицированных лиц сведений о дисквалифицированных руководителе, членах коллегиального исполнительного </w:t>
      </w:r>
      <w:r w:rsidRPr="00CF7662">
        <w:rPr>
          <w:rFonts w:eastAsiaTheme="minorHAnsi"/>
          <w:lang w:eastAsia="en-US"/>
        </w:rPr>
        <w:lastRenderedPageBreak/>
        <w:t>органа, лице, исполняющем функции единоличного исполнительного органа, ил</w:t>
      </w:r>
      <w:r w:rsidR="00B62739">
        <w:rPr>
          <w:rFonts w:eastAsiaTheme="minorHAnsi"/>
          <w:lang w:eastAsia="en-US"/>
        </w:rPr>
        <w:t>и главном бухгалтере Заявителя ‒</w:t>
      </w:r>
      <w:r w:rsidRPr="00CF7662">
        <w:rPr>
          <w:rFonts w:eastAsiaTheme="minorHAnsi"/>
          <w:lang w:eastAsia="en-US"/>
        </w:rPr>
        <w:t xml:space="preserve"> в Управлении Федеральной налоговой службы по автономному округу;</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выписку из Единого государственного реестра юридических лиц - в Управлении Федеральной налоговой службы по автономному округу;</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сведения о регистрации</w:t>
      </w:r>
      <w:r w:rsidR="00B62739">
        <w:rPr>
          <w:rFonts w:eastAsiaTheme="minorHAnsi"/>
          <w:lang w:eastAsia="en-US"/>
        </w:rPr>
        <w:t xml:space="preserve"> по месту жительства Заявителя ‒</w:t>
      </w:r>
      <w:r w:rsidRPr="00CF7662">
        <w:rPr>
          <w:rFonts w:eastAsiaTheme="minorHAnsi"/>
          <w:lang w:eastAsia="en-US"/>
        </w:rPr>
        <w:t xml:space="preserve"> в Управлении по вопросам миграции Управления Министерства внутренних дел России по автономному округу;</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справку об отсутствии просроченной задолженности по возврату в бюджет  Нижневартовского района</w:t>
      </w:r>
      <w:r w:rsidR="003E3818">
        <w:rPr>
          <w:rFonts w:eastAsiaTheme="minorHAnsi"/>
          <w:lang w:eastAsia="en-US"/>
        </w:rPr>
        <w:t xml:space="preserve"> субсидий, бюджетных инвестиций.</w:t>
      </w:r>
    </w:p>
    <w:p w:rsidR="00CF7662" w:rsidRPr="00CF7662" w:rsidRDefault="00CF7662" w:rsidP="007C3F3A">
      <w:pPr>
        <w:ind w:firstLine="709"/>
        <w:jc w:val="both"/>
      </w:pPr>
      <w:r w:rsidRPr="00CF7662">
        <w:rPr>
          <w:rFonts w:eastAsiaTheme="minorHAnsi"/>
          <w:lang w:eastAsia="en-US"/>
        </w:rPr>
        <w:t>2.13.</w:t>
      </w:r>
      <w:r w:rsidRPr="00CF7662">
        <w:t xml:space="preserve"> Для рассмотрения документов, принятия решения о соответствии или несоответствии Заявителя и представленных им документов критериям и требованиям</w:t>
      </w:r>
      <w:r w:rsidR="00B62739">
        <w:t>, установленным пунктами 2.2‒2.5</w:t>
      </w:r>
      <w:r w:rsidRPr="00CF7662">
        <w:t xml:space="preserve"> Порядка, админис</w:t>
      </w:r>
      <w:r w:rsidR="00B62739">
        <w:t xml:space="preserve">трация Нижневартовского района </w:t>
      </w:r>
      <w:r w:rsidRPr="00CF7662">
        <w:t>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Нижневартовского района.</w:t>
      </w:r>
    </w:p>
    <w:p w:rsidR="00CF7662" w:rsidRPr="00CF7662" w:rsidRDefault="00CF7662" w:rsidP="007C3F3A">
      <w:pPr>
        <w:ind w:firstLine="709"/>
        <w:jc w:val="both"/>
      </w:pPr>
      <w:r w:rsidRPr="00CF7662">
        <w:rPr>
          <w:rFonts w:eastAsiaTheme="minorHAnsi"/>
          <w:lang w:eastAsia="en-US"/>
        </w:rPr>
        <w:t>2.14.</w:t>
      </w:r>
      <w:r w:rsidRPr="00CF7662">
        <w:t xml:space="preserve"> Комиссия  в течение  30 рабочих дней со дня регистрации предложения:</w:t>
      </w:r>
    </w:p>
    <w:p w:rsidR="00CF7662" w:rsidRPr="00CF7662" w:rsidRDefault="00CF7662" w:rsidP="007C3F3A">
      <w:pPr>
        <w:ind w:firstLine="709"/>
        <w:jc w:val="both"/>
      </w:pPr>
      <w:r w:rsidRPr="00CF7662">
        <w:t xml:space="preserve">проверяет соответствие Заявителя установленным  требованиям пункта 2.2 Порядка;   </w:t>
      </w:r>
    </w:p>
    <w:p w:rsidR="00CF7662" w:rsidRPr="00CF7662" w:rsidRDefault="00CF7662" w:rsidP="007C3F3A">
      <w:pPr>
        <w:ind w:firstLine="709"/>
        <w:jc w:val="both"/>
      </w:pPr>
      <w:r w:rsidRPr="00CF7662">
        <w:t>проверяет наличи</w:t>
      </w:r>
      <w:r w:rsidR="00B62739">
        <w:t>е предусмотренных пунктами 2.3‒2.5</w:t>
      </w:r>
      <w:r w:rsidRPr="00CF7662">
        <w:t xml:space="preserve"> Порядка  документов и достоверность указанных в них сведений, соблюдение  требований к документам;</w:t>
      </w:r>
    </w:p>
    <w:p w:rsidR="00CF7662" w:rsidRPr="00CF7662" w:rsidRDefault="00CF7662" w:rsidP="007C3F3A">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CF7662" w:rsidRPr="00CF7662" w:rsidRDefault="00CF7662" w:rsidP="007C3F3A">
      <w:pPr>
        <w:ind w:firstLine="709"/>
        <w:jc w:val="both"/>
      </w:pPr>
      <w:r w:rsidRPr="00CF7662">
        <w:t>Администрация Нижневартовского района в течение 5 рабочих дней</w:t>
      </w:r>
      <w:r w:rsidR="00B0603B">
        <w:t xml:space="preserve">                          </w:t>
      </w:r>
      <w:r w:rsidRPr="00CF7662">
        <w:t xml:space="preserve"> с даты</w:t>
      </w:r>
      <w:r w:rsidR="00B0603B">
        <w:t xml:space="preserve"> подписания протокола Комиссией</w:t>
      </w:r>
      <w:r w:rsidRPr="00CF7662">
        <w:t xml:space="preserve">  издает постановление о предоставлении либо об отказе в предоставлении субсидии.</w:t>
      </w:r>
    </w:p>
    <w:p w:rsidR="00CF7662" w:rsidRPr="00CF7662" w:rsidRDefault="00B62739" w:rsidP="007C3F3A">
      <w:pPr>
        <w:ind w:firstLine="709"/>
        <w:jc w:val="both"/>
        <w:rPr>
          <w:rFonts w:eastAsiaTheme="minorHAnsi"/>
          <w:lang w:eastAsia="en-US"/>
        </w:rPr>
      </w:pPr>
      <w:r>
        <w:t xml:space="preserve">В </w:t>
      </w:r>
      <w:r w:rsidR="00CF7662" w:rsidRPr="00CF7662">
        <w:rPr>
          <w:rFonts w:eastAsiaTheme="minorHAnsi"/>
          <w:lang w:eastAsia="en-US"/>
        </w:rPr>
        <w:t>течение 3 рабочих дней со дня принятия решения об отказе в предоставлении субсидии направляет почтовым отправлением или выдает Получателю соответствующее уведомление, подписанное   заместителем главы по социальным вопросам администрации Нижневартовского района, либо лицом, исполняющим его обязанности,  или  начальником управления культуры и спорта  администрации Нижневартовского  района, либо лицом, исполняющим его обязанности, с указанием причин отказа.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2.15. Основаниями для отклонения заявки  участника отбора на стадии рассмотрения и оценки,   и отказа в предоставлении Субсидий являются:</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участника отбора требованиям, установленным пунктом 2.2. настоящего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несоответствие</w:t>
      </w:r>
      <w:r w:rsidR="00B62739">
        <w:rPr>
          <w:rFonts w:eastAsiaTheme="minorHAnsi"/>
          <w:lang w:eastAsia="en-US"/>
        </w:rPr>
        <w:t xml:space="preserve"> заявленных видов материально-</w:t>
      </w:r>
      <w:r w:rsidRPr="00CF7662">
        <w:rPr>
          <w:rFonts w:eastAsiaTheme="minorHAnsi"/>
          <w:lang w:eastAsia="en-US"/>
        </w:rPr>
        <w:t>технических средств на возмещение части фактически понесенных затрат на их приобрете</w:t>
      </w:r>
      <w:r w:rsidR="00B62739">
        <w:rPr>
          <w:rFonts w:eastAsiaTheme="minorHAnsi"/>
          <w:lang w:eastAsia="en-US"/>
        </w:rPr>
        <w:t xml:space="preserve">ние, установленных в пункте 1.5 </w:t>
      </w:r>
      <w:r w:rsidRPr="00CF7662">
        <w:rPr>
          <w:rFonts w:eastAsiaTheme="minorHAnsi"/>
          <w:lang w:eastAsia="en-US"/>
        </w:rPr>
        <w:t>настоящего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lastRenderedPageBreak/>
        <w:t xml:space="preserve">несоответствие представленных участником отбора заявок и документов требованиям к заявкам  участников отбора, установленным </w:t>
      </w:r>
      <w:r w:rsidR="00B62739">
        <w:rPr>
          <w:rFonts w:eastAsiaTheme="minorHAnsi"/>
          <w:lang w:eastAsia="en-US"/>
        </w:rPr>
        <w:t>в соответствии с  пунктами 2.2‒2.5</w:t>
      </w:r>
      <w:r w:rsidRPr="00CF7662">
        <w:rPr>
          <w:rFonts w:eastAsiaTheme="minorHAnsi"/>
          <w:lang w:eastAsia="en-US"/>
        </w:rPr>
        <w:t xml:space="preserve"> Порядка;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представленной участником отбора информации, в том числе,  информации о месте нахождения и адресе юридического лица;</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подача участни</w:t>
      </w:r>
      <w:r w:rsidR="00B62739">
        <w:rPr>
          <w:rFonts w:eastAsiaTheme="minorHAnsi"/>
          <w:lang w:eastAsia="en-US"/>
        </w:rPr>
        <w:t xml:space="preserve">ком отбора заявки после даты и </w:t>
      </w:r>
      <w:r w:rsidRPr="00CF7662">
        <w:rPr>
          <w:rFonts w:eastAsiaTheme="minorHAnsi"/>
          <w:lang w:eastAsia="en-US"/>
        </w:rPr>
        <w:t>(или) времени, определенных для подачи заявок.</w:t>
      </w:r>
    </w:p>
    <w:p w:rsidR="00CF7662" w:rsidRPr="00CF7662" w:rsidRDefault="00CF7662" w:rsidP="007C3F3A">
      <w:pPr>
        <w:autoSpaceDE w:val="0"/>
        <w:autoSpaceDN w:val="0"/>
        <w:adjustRightInd w:val="0"/>
        <w:ind w:firstLine="709"/>
        <w:jc w:val="both"/>
        <w:rPr>
          <w:rFonts w:eastAsiaTheme="minorHAnsi"/>
          <w:lang w:eastAsia="en-US"/>
        </w:rPr>
      </w:pPr>
      <w:r w:rsidRPr="00CF7662">
        <w:rPr>
          <w:rFonts w:eastAsiaTheme="minorHAnsi"/>
          <w:lang w:eastAsia="en-US"/>
        </w:rPr>
        <w:t>2.16. Отдел по развитию коренных малочисленных народов Севера в течение 10 дней после принятия ре</w:t>
      </w:r>
      <w:r w:rsidR="00B62739">
        <w:rPr>
          <w:rFonts w:eastAsiaTheme="minorHAnsi"/>
          <w:lang w:eastAsia="en-US"/>
        </w:rPr>
        <w:t>шения, указанного в пункте 2.14</w:t>
      </w:r>
      <w:r w:rsidRPr="00CF7662">
        <w:rPr>
          <w:rFonts w:eastAsiaTheme="minorHAnsi"/>
          <w:lang w:eastAsia="en-US"/>
        </w:rPr>
        <w:t>,    по</w:t>
      </w:r>
      <w:r w:rsidR="00B62739">
        <w:rPr>
          <w:rFonts w:eastAsiaTheme="minorHAnsi"/>
          <w:lang w:eastAsia="en-US"/>
        </w:rPr>
        <w:t xml:space="preserve">дготавливает и размещает </w:t>
      </w:r>
      <w:r w:rsidRPr="00CF7662">
        <w:rPr>
          <w:rFonts w:eastAsiaTheme="minorHAnsi"/>
          <w:lang w:eastAsia="en-US"/>
        </w:rPr>
        <w:t>на официальном сайте администрации Нижневартовского района</w:t>
      </w:r>
      <w:r w:rsidR="00E86725">
        <w:rPr>
          <w:rFonts w:eastAsiaTheme="minorHAnsi"/>
          <w:lang w:eastAsia="en-US"/>
        </w:rPr>
        <w:t>:</w:t>
      </w:r>
      <w:r w:rsidRPr="00CF7662">
        <w:rPr>
          <w:rFonts w:eastAsiaTheme="minorHAnsi"/>
          <w:lang w:eastAsia="en-US"/>
        </w:rPr>
        <w:t xml:space="preserve">  </w:t>
      </w:r>
      <w:proofErr w:type="spellStart"/>
      <w:r w:rsidRPr="00CF7662">
        <w:rPr>
          <w:rFonts w:eastAsiaTheme="minorHAnsi"/>
          <w:lang w:eastAsia="en-US"/>
        </w:rPr>
        <w:t>www</w:t>
      </w:r>
      <w:proofErr w:type="spellEnd"/>
      <w:r w:rsidRPr="00CF7662">
        <w:rPr>
          <w:rFonts w:eastAsiaTheme="minorHAnsi"/>
          <w:lang w:eastAsia="en-US"/>
        </w:rPr>
        <w:t>.</w:t>
      </w:r>
      <w:r w:rsidRPr="00CF7662">
        <w:rPr>
          <w:rFonts w:eastAsiaTheme="minorHAnsi"/>
          <w:lang w:val="en-US" w:eastAsia="en-US"/>
        </w:rPr>
        <w:t>nvraion</w:t>
      </w:r>
      <w:r w:rsidRPr="00CF7662">
        <w:rPr>
          <w:rFonts w:asciiTheme="minorHAnsi" w:eastAsiaTheme="minorHAnsi" w:hAnsiTheme="minorHAnsi" w:cstheme="minorBidi"/>
          <w:sz w:val="22"/>
          <w:szCs w:val="22"/>
          <w:lang w:eastAsia="en-US"/>
        </w:rPr>
        <w:t xml:space="preserve"> </w:t>
      </w:r>
      <w:r w:rsidR="00E86725" w:rsidRPr="00E86725">
        <w:rPr>
          <w:rFonts w:eastAsiaTheme="minorHAnsi"/>
          <w:lang w:eastAsia="en-US"/>
        </w:rPr>
        <w:t>в</w:t>
      </w:r>
      <w:r w:rsidR="00B62739">
        <w:rPr>
          <w:rFonts w:eastAsiaTheme="minorHAnsi"/>
          <w:lang w:eastAsia="en-US"/>
        </w:rPr>
        <w:t xml:space="preserve"> </w:t>
      </w:r>
      <w:r w:rsidRPr="00CF7662">
        <w:rPr>
          <w:rFonts w:eastAsiaTheme="minorHAnsi"/>
          <w:lang w:eastAsia="en-US"/>
        </w:rPr>
        <w:t>раздел</w:t>
      </w:r>
      <w:r w:rsidR="00E86725">
        <w:rPr>
          <w:rFonts w:eastAsiaTheme="minorHAnsi"/>
          <w:lang w:eastAsia="en-US"/>
        </w:rPr>
        <w:t>е</w:t>
      </w:r>
      <w:r w:rsidRPr="00CF7662">
        <w:rPr>
          <w:rFonts w:eastAsiaTheme="minorHAnsi"/>
          <w:lang w:eastAsia="en-US"/>
        </w:rPr>
        <w:t xml:space="preserve"> «Коренные народы Севера» информацию, включающую следующие сведения:</w:t>
      </w:r>
    </w:p>
    <w:p w:rsidR="00CF7662" w:rsidRPr="00CF7662" w:rsidRDefault="00CF7662" w:rsidP="007C3F3A">
      <w:pPr>
        <w:ind w:firstLine="709"/>
        <w:jc w:val="both"/>
      </w:pPr>
      <w:r w:rsidRPr="00CF7662">
        <w:t>дата, время и место проведения рассмотрения заявок;</w:t>
      </w:r>
    </w:p>
    <w:p w:rsidR="00CF7662" w:rsidRPr="00CF7662" w:rsidRDefault="00CF7662" w:rsidP="007C3F3A">
      <w:pPr>
        <w:ind w:firstLine="709"/>
        <w:jc w:val="both"/>
      </w:pPr>
      <w:r w:rsidRPr="00CF7662">
        <w:t>информацию о Заявителях, заявки   которых были рассмотрены;</w:t>
      </w:r>
    </w:p>
    <w:p w:rsidR="00CF7662" w:rsidRPr="00CF7662" w:rsidRDefault="00CF7662" w:rsidP="007C3F3A">
      <w:pPr>
        <w:ind w:firstLine="709"/>
        <w:jc w:val="both"/>
      </w:pPr>
      <w:r w:rsidRPr="00CF7662">
        <w:t>информацию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w:t>
      </w:r>
    </w:p>
    <w:p w:rsidR="00CF7662" w:rsidRPr="00CF7662" w:rsidRDefault="00CF7662" w:rsidP="007C3F3A">
      <w:pPr>
        <w:ind w:firstLine="709"/>
        <w:jc w:val="both"/>
      </w:pPr>
      <w:r w:rsidRPr="00CF7662">
        <w:t>наименование</w:t>
      </w:r>
      <w:r w:rsidR="00B62739">
        <w:t xml:space="preserve"> конкретных получателей </w:t>
      </w:r>
      <w:r w:rsidRPr="00CF7662">
        <w:t>субсидий, с которыми заключается Соглашение.</w:t>
      </w:r>
    </w:p>
    <w:p w:rsidR="00CF7662" w:rsidRPr="00CF7662" w:rsidRDefault="00CF7662" w:rsidP="00CF7662">
      <w:pPr>
        <w:autoSpaceDE w:val="0"/>
        <w:autoSpaceDN w:val="0"/>
        <w:adjustRightInd w:val="0"/>
        <w:ind w:firstLine="708"/>
        <w:jc w:val="both"/>
        <w:rPr>
          <w:rFonts w:eastAsiaTheme="minorHAnsi" w:cstheme="minorBidi"/>
          <w:lang w:eastAsia="en-US"/>
        </w:rPr>
      </w:pPr>
    </w:p>
    <w:p w:rsidR="00CF7662" w:rsidRPr="00B62739" w:rsidRDefault="00CF7662" w:rsidP="00B62739">
      <w:pPr>
        <w:autoSpaceDE w:val="0"/>
        <w:autoSpaceDN w:val="0"/>
        <w:adjustRightInd w:val="0"/>
        <w:jc w:val="center"/>
        <w:rPr>
          <w:rFonts w:eastAsiaTheme="minorHAnsi"/>
          <w:b/>
          <w:lang w:eastAsia="en-US"/>
        </w:rPr>
      </w:pPr>
      <w:r w:rsidRPr="00B62739">
        <w:rPr>
          <w:rFonts w:eastAsiaTheme="minorHAnsi"/>
          <w:b/>
          <w:lang w:eastAsia="en-US"/>
        </w:rPr>
        <w:t xml:space="preserve">Раздел </w:t>
      </w:r>
      <w:r w:rsidRPr="00B62739">
        <w:rPr>
          <w:rFonts w:eastAsiaTheme="minorHAnsi"/>
          <w:b/>
          <w:lang w:val="en-US" w:eastAsia="en-US"/>
        </w:rPr>
        <w:t>III</w:t>
      </w:r>
      <w:r w:rsidRPr="00B62739">
        <w:rPr>
          <w:rFonts w:eastAsiaTheme="minorHAnsi"/>
          <w:b/>
          <w:lang w:eastAsia="en-US"/>
        </w:rPr>
        <w:t>. Условия и порядок предоставления субсидий</w:t>
      </w:r>
    </w:p>
    <w:p w:rsidR="00CF7662" w:rsidRPr="00CF7662" w:rsidRDefault="00CF7662" w:rsidP="00CF7662">
      <w:pPr>
        <w:autoSpaceDE w:val="0"/>
        <w:autoSpaceDN w:val="0"/>
        <w:adjustRightInd w:val="0"/>
        <w:ind w:firstLine="540"/>
        <w:jc w:val="center"/>
        <w:rPr>
          <w:rFonts w:eastAsiaTheme="minorHAnsi"/>
          <w:lang w:eastAsia="en-US"/>
        </w:rPr>
      </w:pPr>
    </w:p>
    <w:p w:rsidR="00CF7662" w:rsidRPr="00CF7662" w:rsidRDefault="00CF7662" w:rsidP="00B62739">
      <w:pPr>
        <w:autoSpaceDE w:val="0"/>
        <w:autoSpaceDN w:val="0"/>
        <w:adjustRightInd w:val="0"/>
        <w:ind w:firstLine="709"/>
        <w:jc w:val="both"/>
        <w:outlineLvl w:val="0"/>
        <w:rPr>
          <w:rFonts w:eastAsiaTheme="minorHAnsi"/>
          <w:lang w:eastAsia="en-US"/>
        </w:rPr>
      </w:pPr>
      <w:r w:rsidRPr="00CF7662">
        <w:rPr>
          <w:rFonts w:eastAsiaTheme="minorHAnsi"/>
          <w:lang w:eastAsia="en-US"/>
        </w:rPr>
        <w:t>3.1.</w:t>
      </w:r>
      <w:r w:rsidR="006B31E7">
        <w:rPr>
          <w:rFonts w:eastAsiaTheme="minorHAnsi"/>
          <w:lang w:eastAsia="en-US"/>
        </w:rPr>
        <w:t xml:space="preserve"> </w:t>
      </w:r>
      <w:r w:rsidRPr="00CF7662">
        <w:rPr>
          <w:rFonts w:eastAsiaTheme="minorHAnsi"/>
          <w:lang w:eastAsia="en-US"/>
        </w:rPr>
        <w:t>Субсидия выплачивается Получателю в следующих размерах.</w:t>
      </w:r>
    </w:p>
    <w:p w:rsidR="00CF7662" w:rsidRPr="00CF7662" w:rsidRDefault="00CF7662" w:rsidP="00CF7662">
      <w:pPr>
        <w:autoSpaceDE w:val="0"/>
        <w:autoSpaceDN w:val="0"/>
        <w:adjustRightInd w:val="0"/>
        <w:jc w:val="both"/>
        <w:rPr>
          <w:rFonts w:eastAsiaTheme="minorHAnsi"/>
          <w:lang w:eastAsia="en-US"/>
        </w:rPr>
      </w:pPr>
    </w:p>
    <w:tbl>
      <w:tblPr>
        <w:tblW w:w="9634" w:type="dxa"/>
        <w:tblLayout w:type="fixed"/>
        <w:tblCellMar>
          <w:top w:w="102" w:type="dxa"/>
          <w:left w:w="62" w:type="dxa"/>
          <w:bottom w:w="102" w:type="dxa"/>
          <w:right w:w="62" w:type="dxa"/>
        </w:tblCellMar>
        <w:tblLook w:val="04A0" w:firstRow="1" w:lastRow="0" w:firstColumn="1" w:lastColumn="0" w:noHBand="0" w:noVBand="1"/>
      </w:tblPr>
      <w:tblGrid>
        <w:gridCol w:w="454"/>
        <w:gridCol w:w="2779"/>
        <w:gridCol w:w="1204"/>
        <w:gridCol w:w="2869"/>
        <w:gridCol w:w="2328"/>
      </w:tblGrid>
      <w:tr w:rsidR="00CF7662" w:rsidRPr="00B62739" w:rsidTr="00B62739">
        <w:tc>
          <w:tcPr>
            <w:tcW w:w="454" w:type="dxa"/>
            <w:tcBorders>
              <w:top w:val="single" w:sz="4" w:space="0" w:color="auto"/>
              <w:left w:val="single" w:sz="4" w:space="0" w:color="auto"/>
              <w:bottom w:val="single" w:sz="4" w:space="0" w:color="auto"/>
              <w:right w:val="single" w:sz="4" w:space="0" w:color="auto"/>
            </w:tcBorders>
            <w:hideMark/>
          </w:tcPr>
          <w:p w:rsidR="00CF7662" w:rsidRPr="00B62739" w:rsidRDefault="00B62739" w:rsidP="00CF7662">
            <w:pPr>
              <w:autoSpaceDE w:val="0"/>
              <w:autoSpaceDN w:val="0"/>
              <w:adjustRightInd w:val="0"/>
              <w:jc w:val="center"/>
              <w:rPr>
                <w:rFonts w:eastAsiaTheme="minorHAnsi"/>
                <w:b/>
                <w:sz w:val="24"/>
                <w:lang w:eastAsia="en-US"/>
              </w:rPr>
            </w:pPr>
            <w:r w:rsidRPr="00B62739">
              <w:rPr>
                <w:rFonts w:eastAsiaTheme="minorHAnsi"/>
                <w:b/>
                <w:sz w:val="24"/>
                <w:lang w:eastAsia="en-US"/>
              </w:rPr>
              <w:t>№</w:t>
            </w:r>
            <w:r w:rsidR="00CF7662" w:rsidRPr="00B62739">
              <w:rPr>
                <w:rFonts w:eastAsiaTheme="minorHAnsi"/>
                <w:b/>
                <w:sz w:val="24"/>
                <w:lang w:eastAsia="en-US"/>
              </w:rPr>
              <w:t xml:space="preserve"> п/п</w:t>
            </w:r>
          </w:p>
        </w:tc>
        <w:tc>
          <w:tcPr>
            <w:tcW w:w="277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b/>
                <w:sz w:val="24"/>
                <w:lang w:eastAsia="en-US"/>
              </w:rPr>
            </w:pPr>
            <w:r w:rsidRPr="00B62739">
              <w:rPr>
                <w:rFonts w:eastAsiaTheme="minorHAnsi"/>
                <w:b/>
                <w:sz w:val="24"/>
                <w:lang w:eastAsia="en-US"/>
              </w:rPr>
              <w:t>Вид материально-технических средств</w:t>
            </w:r>
          </w:p>
        </w:tc>
        <w:tc>
          <w:tcPr>
            <w:tcW w:w="120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b/>
                <w:sz w:val="24"/>
                <w:lang w:eastAsia="en-US"/>
              </w:rPr>
            </w:pPr>
            <w:r w:rsidRPr="00B62739">
              <w:rPr>
                <w:rFonts w:eastAsiaTheme="minorHAnsi"/>
                <w:b/>
                <w:sz w:val="24"/>
                <w:lang w:eastAsia="en-US"/>
              </w:rPr>
              <w:t>Ед. измерения</w:t>
            </w:r>
          </w:p>
        </w:tc>
        <w:tc>
          <w:tcPr>
            <w:tcW w:w="286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b/>
                <w:sz w:val="24"/>
                <w:lang w:eastAsia="en-US"/>
              </w:rPr>
            </w:pPr>
            <w:r w:rsidRPr="00B62739">
              <w:rPr>
                <w:rFonts w:eastAsiaTheme="minorHAnsi"/>
                <w:b/>
                <w:sz w:val="24"/>
                <w:lang w:eastAsia="en-US"/>
              </w:rPr>
              <w:t>Процент от стоимости материально-технического средства</w:t>
            </w:r>
          </w:p>
        </w:tc>
        <w:tc>
          <w:tcPr>
            <w:tcW w:w="2328"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b/>
                <w:sz w:val="24"/>
                <w:lang w:eastAsia="en-US"/>
              </w:rPr>
            </w:pPr>
            <w:r w:rsidRPr="00B62739">
              <w:rPr>
                <w:rFonts w:eastAsiaTheme="minorHAnsi"/>
                <w:b/>
                <w:sz w:val="24"/>
                <w:lang w:eastAsia="en-US"/>
              </w:rPr>
              <w:t>Максимальный размер Субсидии, руб.</w:t>
            </w:r>
          </w:p>
        </w:tc>
      </w:tr>
      <w:tr w:rsidR="00CF7662" w:rsidRPr="00B62739" w:rsidTr="00B62739">
        <w:tc>
          <w:tcPr>
            <w:tcW w:w="45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1</w:t>
            </w:r>
          </w:p>
        </w:tc>
        <w:tc>
          <w:tcPr>
            <w:tcW w:w="277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2</w:t>
            </w:r>
          </w:p>
        </w:tc>
        <w:tc>
          <w:tcPr>
            <w:tcW w:w="120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3</w:t>
            </w:r>
          </w:p>
        </w:tc>
        <w:tc>
          <w:tcPr>
            <w:tcW w:w="286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4</w:t>
            </w:r>
          </w:p>
        </w:tc>
        <w:tc>
          <w:tcPr>
            <w:tcW w:w="2328"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5</w:t>
            </w:r>
          </w:p>
        </w:tc>
      </w:tr>
      <w:tr w:rsidR="00CF7662" w:rsidRPr="00B62739" w:rsidTr="00B62739">
        <w:tc>
          <w:tcPr>
            <w:tcW w:w="45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1</w:t>
            </w:r>
            <w:r w:rsidR="00B62739">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Бензопила</w:t>
            </w:r>
          </w:p>
        </w:tc>
        <w:tc>
          <w:tcPr>
            <w:tcW w:w="120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50000</w:t>
            </w:r>
          </w:p>
        </w:tc>
      </w:tr>
      <w:tr w:rsidR="00CF7662" w:rsidRPr="00B62739" w:rsidTr="00B62739">
        <w:tc>
          <w:tcPr>
            <w:tcW w:w="45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2</w:t>
            </w:r>
            <w:r w:rsidR="00B62739">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Пилорама</w:t>
            </w:r>
          </w:p>
        </w:tc>
        <w:tc>
          <w:tcPr>
            <w:tcW w:w="120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260000</w:t>
            </w:r>
          </w:p>
        </w:tc>
      </w:tr>
      <w:tr w:rsidR="00CF7662" w:rsidRPr="00B62739" w:rsidTr="00B62739">
        <w:tc>
          <w:tcPr>
            <w:tcW w:w="45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3</w:t>
            </w:r>
            <w:r w:rsidR="00B62739">
              <w:rPr>
                <w:rFonts w:eastAsiaTheme="minorHAnsi"/>
                <w:sz w:val="24"/>
                <w:lang w:eastAsia="en-US"/>
              </w:rPr>
              <w:t>.</w:t>
            </w:r>
          </w:p>
        </w:tc>
        <w:tc>
          <w:tcPr>
            <w:tcW w:w="277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proofErr w:type="spellStart"/>
            <w:r w:rsidRPr="00B62739">
              <w:rPr>
                <w:rFonts w:eastAsiaTheme="minorHAnsi"/>
                <w:sz w:val="24"/>
                <w:lang w:eastAsia="en-US"/>
              </w:rPr>
              <w:t>Квадроцикл</w:t>
            </w:r>
            <w:proofErr w:type="spellEnd"/>
          </w:p>
        </w:tc>
        <w:tc>
          <w:tcPr>
            <w:tcW w:w="1204"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rPr>
                <w:rFonts w:eastAsiaTheme="minorHAnsi"/>
                <w:sz w:val="24"/>
                <w:lang w:eastAsia="en-US"/>
              </w:rPr>
            </w:pPr>
            <w:r w:rsidRPr="00B62739">
              <w:rPr>
                <w:rFonts w:eastAsiaTheme="minorHAnsi"/>
                <w:sz w:val="24"/>
                <w:lang w:eastAsia="en-US"/>
              </w:rPr>
              <w:t>штука</w:t>
            </w:r>
          </w:p>
        </w:tc>
        <w:tc>
          <w:tcPr>
            <w:tcW w:w="2869"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75</w:t>
            </w:r>
          </w:p>
        </w:tc>
        <w:tc>
          <w:tcPr>
            <w:tcW w:w="2328" w:type="dxa"/>
            <w:tcBorders>
              <w:top w:val="single" w:sz="4" w:space="0" w:color="auto"/>
              <w:left w:val="single" w:sz="4" w:space="0" w:color="auto"/>
              <w:bottom w:val="single" w:sz="4" w:space="0" w:color="auto"/>
              <w:right w:val="single" w:sz="4" w:space="0" w:color="auto"/>
            </w:tcBorders>
            <w:hideMark/>
          </w:tcPr>
          <w:p w:rsidR="00CF7662" w:rsidRPr="00B62739" w:rsidRDefault="00CF7662" w:rsidP="00CF7662">
            <w:pPr>
              <w:autoSpaceDE w:val="0"/>
              <w:autoSpaceDN w:val="0"/>
              <w:adjustRightInd w:val="0"/>
              <w:jc w:val="center"/>
              <w:rPr>
                <w:rFonts w:eastAsiaTheme="minorHAnsi"/>
                <w:sz w:val="24"/>
                <w:lang w:eastAsia="en-US"/>
              </w:rPr>
            </w:pPr>
            <w:r w:rsidRPr="00B62739">
              <w:rPr>
                <w:rFonts w:eastAsiaTheme="minorHAnsi"/>
                <w:sz w:val="24"/>
                <w:lang w:eastAsia="en-US"/>
              </w:rPr>
              <w:t>300000</w:t>
            </w:r>
          </w:p>
        </w:tc>
      </w:tr>
    </w:tbl>
    <w:p w:rsidR="00CF7662" w:rsidRPr="00CF7662" w:rsidRDefault="00CF7662" w:rsidP="00CF7662">
      <w:pPr>
        <w:autoSpaceDE w:val="0"/>
        <w:autoSpaceDN w:val="0"/>
        <w:adjustRightInd w:val="0"/>
        <w:jc w:val="both"/>
        <w:rPr>
          <w:rFonts w:eastAsiaTheme="minorHAnsi" w:cstheme="minorBidi"/>
          <w:lang w:eastAsia="en-US"/>
        </w:rPr>
      </w:pPr>
      <w:r w:rsidRPr="00CF7662">
        <w:rPr>
          <w:rFonts w:eastAsiaTheme="minorHAnsi"/>
          <w:lang w:eastAsia="en-US"/>
        </w:rPr>
        <w:t xml:space="preserve">         </w:t>
      </w:r>
    </w:p>
    <w:p w:rsidR="00CF7662" w:rsidRPr="00CF7662" w:rsidRDefault="00CF7662" w:rsidP="00B6273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3.2. Предоставление Субсидии Получателю осуществляется в соответствии с установленной очередностью в Едином списке Заявителей.</w:t>
      </w:r>
    </w:p>
    <w:p w:rsidR="00CF7662" w:rsidRPr="00CF7662" w:rsidRDefault="00CF7662" w:rsidP="00B6273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В случае недостаточности лимитов бюджетных обязательств на текущий финансовый год на предоставление Субсидий в полном объеме Получателю, предоставление Субсидий осуществляется без повторного прохождения отбора в следующем финансовом году в пределах доведенных лимитов бюджетных обязательств.</w:t>
      </w:r>
    </w:p>
    <w:p w:rsidR="00CF7662" w:rsidRPr="00CF7662" w:rsidRDefault="00CF7662" w:rsidP="00B62739">
      <w:pPr>
        <w:autoSpaceDE w:val="0"/>
        <w:autoSpaceDN w:val="0"/>
        <w:adjustRightInd w:val="0"/>
        <w:ind w:firstLine="709"/>
        <w:jc w:val="both"/>
        <w:rPr>
          <w:rFonts w:eastAsia="Calibri"/>
          <w:lang w:eastAsia="en-US"/>
        </w:rPr>
      </w:pPr>
      <w:r w:rsidRPr="00CF7662">
        <w:rPr>
          <w:rFonts w:eastAsiaTheme="minorHAnsi" w:cstheme="minorBidi"/>
          <w:lang w:eastAsia="en-US"/>
        </w:rPr>
        <w:t xml:space="preserve">3.3. </w:t>
      </w:r>
      <w:r w:rsidRPr="00CF7662">
        <w:rPr>
          <w:rFonts w:eastAsiaTheme="minorHAnsi"/>
          <w:lang w:eastAsia="en-US"/>
        </w:rPr>
        <w:t>О</w:t>
      </w:r>
      <w:r w:rsidRPr="00CF7662">
        <w:rPr>
          <w:rFonts w:eastAsia="Calibri"/>
          <w:lang w:eastAsia="en-US"/>
        </w:rPr>
        <w:t>бязательными условиями в  Соглашении являются:</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целевое назначение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размер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lastRenderedPageBreak/>
        <w:t>результат предоставления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порядок перечисления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банковские реквизиты для перечисления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согласие Получателя  на осуществление Отделом по развитию коренных малочисленных народов Севера, управле</w:t>
      </w:r>
      <w:r w:rsidR="00B62739">
        <w:rPr>
          <w:rFonts w:eastAsiaTheme="minorHAnsi"/>
          <w:lang w:eastAsia="en-US"/>
        </w:rPr>
        <w:t>нием по финансовому контролю</w:t>
      </w:r>
      <w:r w:rsidR="006B31E7">
        <w:rPr>
          <w:rFonts w:eastAsiaTheme="minorHAnsi"/>
          <w:lang w:eastAsia="en-US"/>
        </w:rPr>
        <w:t xml:space="preserve"> администрации района</w:t>
      </w:r>
      <w:r w:rsidR="00B62739">
        <w:rPr>
          <w:rFonts w:eastAsiaTheme="minorHAnsi"/>
          <w:lang w:eastAsia="en-US"/>
        </w:rPr>
        <w:t xml:space="preserve">, </w:t>
      </w:r>
      <w:r w:rsidRPr="00CF7662">
        <w:rPr>
          <w:rFonts w:eastAsiaTheme="minorHAnsi"/>
          <w:lang w:eastAsia="en-US"/>
        </w:rPr>
        <w:t xml:space="preserve">в рамках полномочий, проверки соблюдения </w:t>
      </w:r>
      <w:r w:rsidR="00B62739">
        <w:rPr>
          <w:rFonts w:eastAsiaTheme="minorHAnsi"/>
          <w:lang w:eastAsia="en-US"/>
        </w:rPr>
        <w:t xml:space="preserve">им </w:t>
      </w:r>
      <w:r w:rsidRPr="00CF7662">
        <w:rPr>
          <w:rFonts w:eastAsiaTheme="minorHAnsi"/>
          <w:lang w:eastAsia="en-US"/>
        </w:rPr>
        <w:t>условий, целей и порядка предоставления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формы представления отчетности;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 xml:space="preserve">условие о согласовании новых условий Соглашения или о его расторжении при </w:t>
      </w:r>
      <w:proofErr w:type="spellStart"/>
      <w:r w:rsidRPr="00CF7662">
        <w:rPr>
          <w:rFonts w:eastAsiaTheme="minorHAnsi"/>
          <w:lang w:eastAsia="en-US"/>
        </w:rPr>
        <w:t>недостижении</w:t>
      </w:r>
      <w:proofErr w:type="spellEnd"/>
      <w:r w:rsidRPr="00CF7662">
        <w:rPr>
          <w:rFonts w:eastAsiaTheme="minorHAnsi"/>
          <w:lang w:eastAsia="en-US"/>
        </w:rPr>
        <w:t xml:space="preserve"> согласия по новым условиям в случае уменьшения администрации Нижневартовского райо</w:t>
      </w:r>
      <w:r w:rsidR="00B62739">
        <w:rPr>
          <w:rFonts w:eastAsiaTheme="minorHAnsi"/>
          <w:lang w:eastAsia="en-US"/>
        </w:rPr>
        <w:t xml:space="preserve">на </w:t>
      </w:r>
      <w:r w:rsidRPr="00CF7662">
        <w:rPr>
          <w:rFonts w:eastAsiaTheme="minorHAnsi"/>
          <w:lang w:eastAsia="en-US"/>
        </w:rPr>
        <w:t>ранее доведенных лимитов бюджетных обязательств для предоставления субсидии, приводящего к невозможности ее предоставления в размере, определенном в Соглашении.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cstheme="minorBidi"/>
          <w:lang w:eastAsia="en-US"/>
        </w:rPr>
        <w:t>3.4. Получатель в течение 15 рабочих дней со дня получения Соглашения подписывает</w:t>
      </w:r>
      <w:r w:rsidR="00C62BFF">
        <w:rPr>
          <w:rFonts w:eastAsiaTheme="minorHAnsi" w:cstheme="minorBidi"/>
          <w:lang w:eastAsia="en-US"/>
        </w:rPr>
        <w:t xml:space="preserve"> его и передает в администрацию</w:t>
      </w:r>
      <w:r w:rsidRPr="00CF7662">
        <w:rPr>
          <w:rFonts w:eastAsiaTheme="minorHAnsi" w:cstheme="minorBidi"/>
          <w:lang w:eastAsia="en-US"/>
        </w:rPr>
        <w:t xml:space="preserve"> Нижневартовского района по адресу: </w:t>
      </w:r>
      <w:r w:rsidRPr="00CF7662">
        <w:rPr>
          <w:rFonts w:eastAsiaTheme="minorHAnsi"/>
          <w:lang w:eastAsia="en-US"/>
        </w:rPr>
        <w:t xml:space="preserve">  628606, город Нижневартовск, улица Ленина,</w:t>
      </w:r>
      <w:r w:rsidR="00B62739">
        <w:rPr>
          <w:rFonts w:eastAsiaTheme="minorHAnsi"/>
          <w:lang w:eastAsia="en-US"/>
        </w:rPr>
        <w:t xml:space="preserve"> </w:t>
      </w:r>
      <w:r w:rsidR="006B31E7">
        <w:rPr>
          <w:rFonts w:eastAsiaTheme="minorHAnsi"/>
          <w:lang w:eastAsia="en-US"/>
        </w:rPr>
        <w:t xml:space="preserve">д. </w:t>
      </w:r>
      <w:r w:rsidRPr="00CF7662">
        <w:rPr>
          <w:rFonts w:eastAsiaTheme="minorHAnsi"/>
          <w:lang w:eastAsia="en-US"/>
        </w:rPr>
        <w:t>6.</w:t>
      </w:r>
    </w:p>
    <w:p w:rsidR="00CF7662" w:rsidRPr="00CF7662" w:rsidRDefault="00CF7662" w:rsidP="00B62739">
      <w:pPr>
        <w:autoSpaceDE w:val="0"/>
        <w:autoSpaceDN w:val="0"/>
        <w:adjustRightInd w:val="0"/>
        <w:ind w:firstLine="709"/>
        <w:jc w:val="both"/>
        <w:rPr>
          <w:rFonts w:eastAsiaTheme="minorHAnsi" w:cstheme="minorBidi"/>
          <w:i/>
          <w:iCs/>
          <w:lang w:eastAsia="en-US"/>
        </w:rPr>
      </w:pPr>
      <w:r w:rsidRPr="00CF7662">
        <w:rPr>
          <w:rFonts w:eastAsiaTheme="minorHAnsi"/>
          <w:lang w:eastAsia="en-US"/>
        </w:rPr>
        <w:t xml:space="preserve">Администрация Нижневартовского района </w:t>
      </w:r>
      <w:r w:rsidR="00B62739">
        <w:rPr>
          <w:rFonts w:eastAsia="Calibri"/>
          <w:lang w:eastAsia="en-US"/>
        </w:rPr>
        <w:t xml:space="preserve">после подписания Получателем </w:t>
      </w:r>
      <w:r w:rsidRPr="00CF7662">
        <w:rPr>
          <w:rFonts w:eastAsia="Calibri"/>
          <w:lang w:eastAsia="en-US"/>
        </w:rPr>
        <w:t>соглашения (дополнительного соглашения) регис</w:t>
      </w:r>
      <w:r w:rsidR="00B62739">
        <w:rPr>
          <w:rFonts w:eastAsia="Calibri"/>
          <w:lang w:eastAsia="en-US"/>
        </w:rPr>
        <w:t xml:space="preserve">трирует и направляет (вручает) </w:t>
      </w:r>
      <w:r w:rsidRPr="00CF7662">
        <w:rPr>
          <w:rFonts w:eastAsia="Calibri"/>
          <w:lang w:eastAsia="en-US"/>
        </w:rPr>
        <w:t xml:space="preserve">Получателю  один экземпляр в </w:t>
      </w:r>
      <w:r w:rsidR="006B31E7">
        <w:rPr>
          <w:rFonts w:eastAsia="Calibri"/>
          <w:lang w:eastAsia="en-US"/>
        </w:rPr>
        <w:t>течение</w:t>
      </w:r>
      <w:r w:rsidRPr="00CF7662">
        <w:rPr>
          <w:rFonts w:eastAsia="Calibri"/>
          <w:lang w:eastAsia="en-US"/>
        </w:rPr>
        <w:t xml:space="preserve"> 3 рабочих дн</w:t>
      </w:r>
      <w:r w:rsidR="006B31E7">
        <w:rPr>
          <w:rFonts w:eastAsia="Calibri"/>
          <w:lang w:eastAsia="en-US"/>
        </w:rPr>
        <w:t xml:space="preserve">ей </w:t>
      </w:r>
      <w:r w:rsidRPr="00CF7662">
        <w:rPr>
          <w:rFonts w:eastAsia="Calibri"/>
          <w:lang w:eastAsia="en-US"/>
        </w:rPr>
        <w:t>со дня его регистрации.</w:t>
      </w:r>
    </w:p>
    <w:p w:rsidR="00CF7662" w:rsidRPr="00CF7662" w:rsidRDefault="00CF7662" w:rsidP="00B6273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 xml:space="preserve">В случае </w:t>
      </w:r>
      <w:proofErr w:type="spellStart"/>
      <w:r w:rsidRPr="00CF7662">
        <w:rPr>
          <w:rFonts w:eastAsiaTheme="minorHAnsi" w:cstheme="minorBidi"/>
          <w:lang w:eastAsia="en-US"/>
        </w:rPr>
        <w:t>непредоставления</w:t>
      </w:r>
      <w:proofErr w:type="spellEnd"/>
      <w:r w:rsidRPr="00CF7662">
        <w:rPr>
          <w:rFonts w:eastAsiaTheme="minorHAnsi" w:cstheme="minorBidi"/>
          <w:lang w:eastAsia="en-US"/>
        </w:rPr>
        <w:t xml:space="preserve">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Получателя  считается, что Получатель  отказался  от получения Субсидий,  и Соглашение не заключается.</w:t>
      </w:r>
    </w:p>
    <w:p w:rsidR="00CF7662" w:rsidRPr="00CF7662" w:rsidRDefault="00CF7662" w:rsidP="00B62739">
      <w:pPr>
        <w:autoSpaceDE w:val="0"/>
        <w:autoSpaceDN w:val="0"/>
        <w:adjustRightInd w:val="0"/>
        <w:ind w:firstLine="709"/>
        <w:jc w:val="both"/>
        <w:rPr>
          <w:rFonts w:eastAsiaTheme="minorHAnsi" w:cstheme="minorBidi"/>
          <w:lang w:eastAsia="en-US"/>
        </w:rPr>
      </w:pPr>
      <w:r w:rsidRPr="00CF7662">
        <w:rPr>
          <w:rFonts w:eastAsiaTheme="minorHAnsi" w:cstheme="minorBidi"/>
          <w:lang w:eastAsia="en-US"/>
        </w:rPr>
        <w:t>3.5. Отдел по развитию коренных малочисленных народов Севера в течение 10 рабочих дней с даты получения Соглашения подписывает его  и направляет заявку на финансирование в Департамент недропользован</w:t>
      </w:r>
      <w:r w:rsidR="00B62739">
        <w:rPr>
          <w:rFonts w:eastAsiaTheme="minorHAnsi" w:cstheme="minorBidi"/>
          <w:lang w:eastAsia="en-US"/>
        </w:rPr>
        <w:t>ия и природных ресурсов Ханты-</w:t>
      </w:r>
      <w:r w:rsidRPr="00CF7662">
        <w:rPr>
          <w:rFonts w:eastAsiaTheme="minorHAnsi" w:cstheme="minorBidi"/>
          <w:lang w:eastAsia="en-US"/>
        </w:rPr>
        <w:t>Мансийского автономного округа – Югры.</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3.6.</w:t>
      </w:r>
      <w:r w:rsidR="006B31E7">
        <w:rPr>
          <w:rFonts w:eastAsiaTheme="minorHAnsi"/>
          <w:lang w:eastAsia="en-US"/>
        </w:rPr>
        <w:t xml:space="preserve"> </w:t>
      </w:r>
      <w:r w:rsidRPr="00CF7662">
        <w:rPr>
          <w:rFonts w:eastAsiaTheme="minorHAnsi"/>
          <w:lang w:eastAsia="en-US"/>
        </w:rPr>
        <w:t>Администрация Нижневартовского района в течение 9 рабочих дней со дня зачисления средств субвенций на его счет принимает решение о предоставлении Субсидии, издает</w:t>
      </w:r>
      <w:r w:rsidR="00B62739">
        <w:rPr>
          <w:rFonts w:eastAsiaTheme="minorHAnsi"/>
          <w:lang w:eastAsia="en-US"/>
        </w:rPr>
        <w:t xml:space="preserve"> постановление и не позднее 10-</w:t>
      </w:r>
      <w:r w:rsidRPr="00CF7662">
        <w:rPr>
          <w:rFonts w:eastAsiaTheme="minorHAnsi"/>
          <w:lang w:eastAsia="en-US"/>
        </w:rPr>
        <w:t>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3.7. Результат предоставления Субсидий определ</w:t>
      </w:r>
      <w:r w:rsidR="00B62739">
        <w:rPr>
          <w:rFonts w:eastAsiaTheme="minorHAnsi"/>
          <w:lang w:eastAsia="en-US"/>
        </w:rPr>
        <w:t>яется количеством материально-</w:t>
      </w:r>
      <w:r w:rsidRPr="00CF7662">
        <w:rPr>
          <w:rFonts w:eastAsiaTheme="minorHAnsi"/>
          <w:lang w:eastAsia="en-US"/>
        </w:rPr>
        <w:t>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3.8. После перечисления Субсидий на кассовом (фискальном), товарном, терминальном чеках Отдел по развитию коренных малочисленных народов Севера ставит отметку о предоставлении Субсидии (гашение).</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Оригиналы погашенных документов Отдел по развитию коренных малочисленных народов Севера выдает Получателю непосредственно или направляет почтовой связью по заявлению о возврате в течение 5 рабочих дней с даты его поступления в администрацию Нижневартовского района.</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lastRenderedPageBreak/>
        <w:t>Заявление о возврате, составленное в произвольной форме, Получатель (Заявитель) направляет (представляет) посредством почтового отправления или непосредственно в администрацию Нижневартовского района (Отдел по развитию коренных малочисленных народов Севера).</w:t>
      </w:r>
    </w:p>
    <w:p w:rsidR="00CF7662" w:rsidRPr="00CF7662" w:rsidRDefault="00CF7662" w:rsidP="00CF7662">
      <w:pPr>
        <w:autoSpaceDE w:val="0"/>
        <w:autoSpaceDN w:val="0"/>
        <w:adjustRightInd w:val="0"/>
        <w:jc w:val="both"/>
        <w:rPr>
          <w:rFonts w:eastAsiaTheme="minorHAnsi"/>
          <w:lang w:eastAsia="en-US"/>
        </w:rPr>
      </w:pPr>
    </w:p>
    <w:p w:rsidR="00CF7662" w:rsidRPr="00B62739" w:rsidRDefault="00CF7662" w:rsidP="00C01306">
      <w:pPr>
        <w:tabs>
          <w:tab w:val="left" w:pos="1050"/>
        </w:tabs>
        <w:autoSpaceDE w:val="0"/>
        <w:autoSpaceDN w:val="0"/>
        <w:adjustRightInd w:val="0"/>
        <w:jc w:val="center"/>
        <w:rPr>
          <w:rFonts w:eastAsiaTheme="minorHAnsi"/>
          <w:b/>
          <w:iCs/>
          <w:lang w:eastAsia="en-US"/>
        </w:rPr>
      </w:pPr>
      <w:bookmarkStart w:id="10" w:name="_Hlk93503856"/>
      <w:r w:rsidRPr="00B62739">
        <w:rPr>
          <w:rFonts w:eastAsiaTheme="minorHAnsi"/>
          <w:b/>
          <w:iCs/>
          <w:lang w:eastAsia="en-US"/>
        </w:rPr>
        <w:t xml:space="preserve">Раздел </w:t>
      </w:r>
      <w:r w:rsidRPr="00B62739">
        <w:rPr>
          <w:rFonts w:eastAsiaTheme="minorHAnsi"/>
          <w:b/>
          <w:iCs/>
          <w:lang w:val="en-US" w:eastAsia="en-US"/>
        </w:rPr>
        <w:t>VI</w:t>
      </w:r>
      <w:r w:rsidRPr="00B62739">
        <w:rPr>
          <w:rFonts w:eastAsiaTheme="minorHAnsi"/>
          <w:b/>
          <w:iCs/>
          <w:lang w:eastAsia="en-US"/>
        </w:rPr>
        <w:t>.</w:t>
      </w:r>
      <w:r w:rsidR="00C01306">
        <w:rPr>
          <w:rFonts w:eastAsiaTheme="minorHAnsi"/>
          <w:b/>
          <w:iCs/>
          <w:lang w:eastAsia="en-US"/>
        </w:rPr>
        <w:t xml:space="preserve"> </w:t>
      </w:r>
      <w:r w:rsidRPr="00B62739">
        <w:rPr>
          <w:rFonts w:eastAsiaTheme="minorHAnsi"/>
          <w:b/>
          <w:iCs/>
          <w:lang w:eastAsia="en-US"/>
        </w:rPr>
        <w:t>Требования к отчетности</w:t>
      </w:r>
    </w:p>
    <w:p w:rsidR="00CF7662" w:rsidRPr="00CF7662" w:rsidRDefault="00CF7662" w:rsidP="00CF7662">
      <w:pPr>
        <w:tabs>
          <w:tab w:val="left" w:pos="1050"/>
        </w:tabs>
        <w:autoSpaceDE w:val="0"/>
        <w:autoSpaceDN w:val="0"/>
        <w:adjustRightInd w:val="0"/>
        <w:ind w:firstLine="540"/>
        <w:jc w:val="center"/>
        <w:rPr>
          <w:rFonts w:eastAsiaTheme="minorHAnsi"/>
          <w:iCs/>
          <w:lang w:eastAsia="en-US"/>
        </w:rPr>
      </w:pPr>
    </w:p>
    <w:p w:rsidR="00CF7662" w:rsidRPr="00CF7662" w:rsidRDefault="00CF7662" w:rsidP="00B62739">
      <w:pPr>
        <w:tabs>
          <w:tab w:val="left" w:pos="1050"/>
        </w:tabs>
        <w:autoSpaceDE w:val="0"/>
        <w:autoSpaceDN w:val="0"/>
        <w:adjustRightInd w:val="0"/>
        <w:ind w:firstLine="709"/>
        <w:jc w:val="both"/>
        <w:rPr>
          <w:rFonts w:eastAsiaTheme="minorHAnsi"/>
          <w:iCs/>
          <w:lang w:eastAsia="en-US"/>
        </w:rPr>
      </w:pPr>
      <w:r w:rsidRPr="00CF7662">
        <w:rPr>
          <w:rFonts w:eastAsiaTheme="minorHAnsi"/>
          <w:iCs/>
          <w:lang w:eastAsia="en-US"/>
        </w:rPr>
        <w:t>4.1.</w:t>
      </w:r>
      <w:r w:rsidR="00B62739">
        <w:rPr>
          <w:rFonts w:eastAsiaTheme="minorHAnsi"/>
          <w:iCs/>
          <w:lang w:eastAsia="en-US"/>
        </w:rPr>
        <w:t xml:space="preserve"> </w:t>
      </w:r>
      <w:r w:rsidRPr="00CF7662">
        <w:rPr>
          <w:rFonts w:eastAsiaTheme="minorHAnsi"/>
          <w:iCs/>
          <w:lang w:eastAsia="en-US"/>
        </w:rPr>
        <w:t>Получатель представляет в администрацию Нижневартовского района (Отдел по развитию коренных малочисленных народов Севера, управление  финансового контроля</w:t>
      </w:r>
      <w:r w:rsidR="001B229D">
        <w:rPr>
          <w:rFonts w:eastAsiaTheme="minorHAnsi"/>
          <w:iCs/>
          <w:lang w:eastAsia="en-US"/>
        </w:rPr>
        <w:t xml:space="preserve"> администрации района</w:t>
      </w:r>
      <w:r w:rsidRPr="00CF7662">
        <w:rPr>
          <w:rFonts w:eastAsiaTheme="minorHAnsi"/>
          <w:iCs/>
          <w:lang w:eastAsia="en-US"/>
        </w:rPr>
        <w:t>)  отчетность  о достижении значений результата предоставления Субсидий, об осуществлении расходов, источником финансового обеспечения которых является субсидия, в соответствии с формой, установленной в Соглашении</w:t>
      </w:r>
      <w:r w:rsidR="00B62739">
        <w:rPr>
          <w:rFonts w:eastAsiaTheme="minorHAnsi"/>
          <w:iCs/>
          <w:lang w:eastAsia="en-US"/>
        </w:rPr>
        <w:t>, ежеквартально не позднее 25-</w:t>
      </w:r>
      <w:r w:rsidRPr="00CF7662">
        <w:rPr>
          <w:rFonts w:eastAsiaTheme="minorHAnsi"/>
          <w:iCs/>
          <w:lang w:eastAsia="en-US"/>
        </w:rPr>
        <w:t>го числа месяца, следующего за отчетным  кварталом  получения Субсидий.</w:t>
      </w:r>
    </w:p>
    <w:p w:rsidR="00CF7662" w:rsidRPr="00CF7662" w:rsidRDefault="00CF7662" w:rsidP="00B62739">
      <w:pPr>
        <w:tabs>
          <w:tab w:val="left" w:pos="1050"/>
        </w:tabs>
        <w:autoSpaceDE w:val="0"/>
        <w:autoSpaceDN w:val="0"/>
        <w:adjustRightInd w:val="0"/>
        <w:ind w:firstLine="709"/>
        <w:jc w:val="both"/>
        <w:rPr>
          <w:rFonts w:eastAsiaTheme="minorHAnsi"/>
          <w:iCs/>
          <w:lang w:eastAsia="en-US"/>
        </w:rPr>
      </w:pPr>
      <w:r w:rsidRPr="00CF7662">
        <w:rPr>
          <w:rFonts w:eastAsiaTheme="minorHAnsi"/>
          <w:iCs/>
          <w:lang w:eastAsia="en-US"/>
        </w:rPr>
        <w:t xml:space="preserve">4.2. Администрация района вправе устанавливать в  Соглашении сроки и формы представления Получателем дополнительной отчетности, в том числе посредством заключения дополнительного соглашения. </w:t>
      </w:r>
    </w:p>
    <w:p w:rsidR="00CF7662" w:rsidRPr="00CF7662" w:rsidRDefault="00CF7662" w:rsidP="00CF7662">
      <w:pPr>
        <w:tabs>
          <w:tab w:val="left" w:pos="1050"/>
        </w:tabs>
        <w:autoSpaceDE w:val="0"/>
        <w:autoSpaceDN w:val="0"/>
        <w:adjustRightInd w:val="0"/>
        <w:ind w:firstLine="540"/>
        <w:jc w:val="center"/>
        <w:rPr>
          <w:rFonts w:eastAsiaTheme="minorHAnsi"/>
          <w:iCs/>
          <w:lang w:eastAsia="en-US"/>
        </w:rPr>
      </w:pPr>
    </w:p>
    <w:bookmarkEnd w:id="10"/>
    <w:p w:rsidR="00CF7662" w:rsidRPr="00B62739" w:rsidRDefault="00CF7662" w:rsidP="00CF7662">
      <w:pPr>
        <w:autoSpaceDE w:val="0"/>
        <w:autoSpaceDN w:val="0"/>
        <w:adjustRightInd w:val="0"/>
        <w:ind w:firstLine="708"/>
        <w:jc w:val="center"/>
        <w:rPr>
          <w:b/>
        </w:rPr>
      </w:pPr>
      <w:r w:rsidRPr="00B62739">
        <w:rPr>
          <w:b/>
        </w:rPr>
        <w:t xml:space="preserve">Раздел </w:t>
      </w:r>
      <w:r w:rsidRPr="00B62739">
        <w:rPr>
          <w:b/>
          <w:lang w:val="en-US"/>
        </w:rPr>
        <w:t>V</w:t>
      </w:r>
      <w:r w:rsidRPr="00B62739">
        <w:rPr>
          <w:b/>
        </w:rPr>
        <w:t>. Контроль (мониторинг)  за соблюдением условий, целей и порядка предоставления субсидий</w:t>
      </w:r>
    </w:p>
    <w:p w:rsidR="00CF7662" w:rsidRPr="00CF7662" w:rsidRDefault="00CF7662" w:rsidP="00CF7662">
      <w:pPr>
        <w:autoSpaceDE w:val="0"/>
        <w:autoSpaceDN w:val="0"/>
        <w:adjustRightInd w:val="0"/>
        <w:ind w:firstLine="708"/>
        <w:jc w:val="center"/>
      </w:pPr>
    </w:p>
    <w:p w:rsidR="00CF7662" w:rsidRPr="00CF7662" w:rsidRDefault="00CF7662" w:rsidP="00B62739">
      <w:pPr>
        <w:autoSpaceDE w:val="0"/>
        <w:autoSpaceDN w:val="0"/>
        <w:adjustRightInd w:val="0"/>
        <w:ind w:firstLine="709"/>
        <w:jc w:val="both"/>
      </w:pPr>
      <w:r w:rsidRPr="00CF7662">
        <w:t>5.1.</w:t>
      </w:r>
      <w:r w:rsidR="00B62739">
        <w:t xml:space="preserve"> </w:t>
      </w:r>
      <w:r w:rsidRPr="00CF7662">
        <w:t xml:space="preserve">Отдел по развитию коренных малочисленных народов Севера, управление финансового контроля администрации </w:t>
      </w:r>
      <w:r w:rsidR="001B229D">
        <w:t xml:space="preserve">района </w:t>
      </w:r>
      <w:r w:rsidRPr="00CF7662">
        <w:t>в преде</w:t>
      </w:r>
      <w:r w:rsidR="001B229D">
        <w:t xml:space="preserve">лах своих полномочий осуществляют в отношении Получателя </w:t>
      </w:r>
      <w:r w:rsidRPr="00CF7662">
        <w:t>проверки на предмет соблюдения условий, целей и порядка предоставления субсидий в соответствии с настоящим Порядком и на основании заключенного соглашения в порядке и сроки, предусмотренные нормативными правовыми актами в соответствии с бюджетным законодательством.</w:t>
      </w:r>
    </w:p>
    <w:p w:rsidR="00CF7662" w:rsidRPr="00CF7662" w:rsidRDefault="00CF7662" w:rsidP="00B62739">
      <w:pPr>
        <w:autoSpaceDE w:val="0"/>
        <w:autoSpaceDN w:val="0"/>
        <w:adjustRightInd w:val="0"/>
        <w:ind w:firstLine="709"/>
        <w:jc w:val="both"/>
        <w:rPr>
          <w:rFonts w:eastAsiaTheme="minorHAnsi"/>
          <w:color w:val="000000"/>
          <w:lang w:eastAsia="en-US"/>
        </w:rPr>
      </w:pPr>
      <w:bookmarkStart w:id="11" w:name="Par0"/>
      <w:bookmarkEnd w:id="11"/>
      <w:r w:rsidRPr="00CF7662">
        <w:rPr>
          <w:rFonts w:eastAsiaTheme="minorHAnsi"/>
          <w:lang w:eastAsia="en-US"/>
        </w:rPr>
        <w:t xml:space="preserve">5.2. </w:t>
      </w:r>
      <w:r w:rsidR="00B62739">
        <w:rPr>
          <w:rFonts w:eastAsiaTheme="minorHAnsi"/>
          <w:lang w:eastAsia="en-US"/>
        </w:rPr>
        <w:t xml:space="preserve">В случае нарушений Получателем </w:t>
      </w:r>
      <w:r w:rsidRPr="00CF7662">
        <w:rPr>
          <w:rFonts w:eastAsiaTheme="minorHAnsi"/>
          <w:lang w:eastAsia="en-US"/>
        </w:rPr>
        <w:t xml:space="preserve">условий, целей и порядка предоставления субсидии, нарушения условий соглашения, выявленных по фактам проверок, </w:t>
      </w:r>
      <w:r w:rsidRPr="00CF7662">
        <w:rPr>
          <w:rFonts w:eastAsiaTheme="minorHAnsi"/>
          <w:color w:val="000000"/>
          <w:lang w:eastAsia="en-US"/>
        </w:rPr>
        <w:t>проведенных Отделом по развитию коренных малочисленных народов Севера,</w:t>
      </w:r>
      <w:r w:rsidRPr="00CF7662">
        <w:rPr>
          <w:rFonts w:eastAsiaTheme="minorHAnsi"/>
          <w:iCs/>
          <w:color w:val="000000"/>
          <w:lang w:eastAsia="en-US"/>
        </w:rPr>
        <w:t xml:space="preserve"> упр</w:t>
      </w:r>
      <w:r w:rsidR="00B62739">
        <w:rPr>
          <w:rFonts w:eastAsiaTheme="minorHAnsi"/>
          <w:iCs/>
          <w:color w:val="000000"/>
          <w:lang w:eastAsia="en-US"/>
        </w:rPr>
        <w:t>авлением финансового контроля</w:t>
      </w:r>
      <w:r w:rsidR="001B229D">
        <w:rPr>
          <w:rFonts w:eastAsiaTheme="minorHAnsi"/>
          <w:iCs/>
          <w:color w:val="000000"/>
          <w:lang w:eastAsia="en-US"/>
        </w:rPr>
        <w:t xml:space="preserve"> администрации района</w:t>
      </w:r>
      <w:r w:rsidR="00B62739">
        <w:rPr>
          <w:rFonts w:eastAsiaTheme="minorHAnsi"/>
          <w:iCs/>
          <w:color w:val="000000"/>
          <w:lang w:eastAsia="en-US"/>
        </w:rPr>
        <w:t>,</w:t>
      </w:r>
      <w:r w:rsidRPr="00CF7662">
        <w:rPr>
          <w:rFonts w:eastAsiaTheme="minorHAnsi"/>
          <w:color w:val="000000"/>
          <w:lang w:eastAsia="en-US"/>
        </w:rPr>
        <w:t xml:space="preserve"> админис</w:t>
      </w:r>
      <w:r w:rsidR="00B62739">
        <w:rPr>
          <w:rFonts w:eastAsiaTheme="minorHAnsi"/>
          <w:color w:val="000000"/>
          <w:lang w:eastAsia="en-US"/>
        </w:rPr>
        <w:t xml:space="preserve">трация Нижневартовского района </w:t>
      </w:r>
      <w:r w:rsidRPr="00CF7662">
        <w:rPr>
          <w:rFonts w:eastAsiaTheme="minorHAnsi"/>
          <w:color w:val="000000"/>
          <w:lang w:eastAsia="en-US"/>
        </w:rPr>
        <w:t>принимает решение о возврате предоставленной субсидии.</w:t>
      </w:r>
    </w:p>
    <w:p w:rsidR="00CF7662" w:rsidRPr="00CF7662" w:rsidRDefault="0086099A" w:rsidP="00B62739">
      <w:pPr>
        <w:autoSpaceDE w:val="0"/>
        <w:autoSpaceDN w:val="0"/>
        <w:adjustRightInd w:val="0"/>
        <w:ind w:firstLine="709"/>
        <w:jc w:val="both"/>
        <w:rPr>
          <w:rFonts w:eastAsiaTheme="minorHAnsi"/>
          <w:lang w:eastAsia="en-US"/>
        </w:rPr>
      </w:pPr>
      <w:r>
        <w:rPr>
          <w:rFonts w:eastAsiaTheme="minorHAnsi"/>
          <w:color w:val="000000"/>
          <w:lang w:eastAsia="en-US"/>
        </w:rPr>
        <w:t>5.3. В течение 10 рабочих дней</w:t>
      </w:r>
      <w:r w:rsidR="00CF7662" w:rsidRPr="00CF7662">
        <w:rPr>
          <w:rFonts w:eastAsiaTheme="minorHAnsi"/>
          <w:color w:val="000000"/>
          <w:lang w:eastAsia="en-US"/>
        </w:rPr>
        <w:t xml:space="preserve"> с даты возникновения основания для возврата субсиди</w:t>
      </w:r>
      <w:r w:rsidR="00B62739">
        <w:rPr>
          <w:rFonts w:eastAsiaTheme="minorHAnsi"/>
          <w:color w:val="000000"/>
          <w:lang w:eastAsia="en-US"/>
        </w:rPr>
        <w:t>и, предусмотренного пунктом 5.2</w:t>
      </w:r>
      <w:r w:rsidR="00CF7662" w:rsidRPr="00CF7662">
        <w:rPr>
          <w:rFonts w:eastAsiaTheme="minorHAnsi"/>
          <w:color w:val="000000"/>
          <w:lang w:eastAsia="en-US"/>
        </w:rPr>
        <w:t xml:space="preserve"> Порядка</w:t>
      </w:r>
      <w:r w:rsidR="00CF7662" w:rsidRPr="00CF7662">
        <w:rPr>
          <w:rFonts w:eastAsiaTheme="minorHAnsi"/>
          <w:lang w:eastAsia="en-US"/>
        </w:rPr>
        <w:t>, Отдел по развитию коренных малочисленных народов Севера направляет Заявителю письменное треб</w:t>
      </w:r>
      <w:r w:rsidR="00B62739">
        <w:rPr>
          <w:rFonts w:eastAsiaTheme="minorHAnsi"/>
          <w:lang w:eastAsia="en-US"/>
        </w:rPr>
        <w:t>ование о ее возврате (далее ‒</w:t>
      </w:r>
      <w:r w:rsidR="00CF7662" w:rsidRPr="00CF7662">
        <w:rPr>
          <w:rFonts w:eastAsiaTheme="minorHAnsi"/>
          <w:lang w:eastAsia="en-US"/>
        </w:rPr>
        <w:t xml:space="preserve"> требование) почтовым отправлением с уведомлением.</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t>5.5. В течение 20 рабочих д</w:t>
      </w:r>
      <w:r w:rsidR="0086099A">
        <w:rPr>
          <w:rFonts w:eastAsiaTheme="minorHAnsi"/>
          <w:lang w:eastAsia="en-US"/>
        </w:rPr>
        <w:t>ней с даты получения требования</w:t>
      </w:r>
      <w:r w:rsidRPr="00CF7662">
        <w:rPr>
          <w:rFonts w:eastAsiaTheme="minorHAnsi"/>
          <w:lang w:eastAsia="en-US"/>
        </w:rPr>
        <w:t xml:space="preserve"> Заявитель обязан осуществить возврат по реквизитам, указанным в нем, и уведомить письменно Отдел по развитию коренных малочисленных народов Севера непосредственно или почтовым отправлением с приложением копии платежного поручения.</w:t>
      </w:r>
    </w:p>
    <w:p w:rsidR="00CF7662" w:rsidRPr="00CF7662" w:rsidRDefault="00CF7662" w:rsidP="00B62739">
      <w:pPr>
        <w:autoSpaceDE w:val="0"/>
        <w:autoSpaceDN w:val="0"/>
        <w:adjustRightInd w:val="0"/>
        <w:ind w:firstLine="709"/>
        <w:jc w:val="both"/>
        <w:rPr>
          <w:rFonts w:eastAsiaTheme="minorHAnsi"/>
          <w:lang w:eastAsia="en-US"/>
        </w:rPr>
      </w:pPr>
      <w:r w:rsidRPr="00CF7662">
        <w:rPr>
          <w:rFonts w:eastAsiaTheme="minorHAnsi"/>
          <w:lang w:eastAsia="en-US"/>
        </w:rPr>
        <w:lastRenderedPageBreak/>
        <w:t>5.6.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CF7662" w:rsidRPr="00CF7662" w:rsidRDefault="00CF7662" w:rsidP="00CF7662">
      <w:pPr>
        <w:autoSpaceDE w:val="0"/>
        <w:autoSpaceDN w:val="0"/>
        <w:adjustRightInd w:val="0"/>
        <w:jc w:val="both"/>
        <w:rPr>
          <w:rFonts w:eastAsiaTheme="minorHAnsi"/>
          <w:lang w:eastAsia="en-US"/>
        </w:rPr>
      </w:pPr>
      <w:r w:rsidRPr="00CF7662">
        <w:rPr>
          <w:rFonts w:eastAsiaTheme="minorHAnsi"/>
          <w:lang w:eastAsia="en-US"/>
        </w:rPr>
        <w:t xml:space="preserve">        </w:t>
      </w: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CF7662">
      <w:pPr>
        <w:widowControl w:val="0"/>
        <w:suppressAutoHyphens/>
        <w:autoSpaceDE w:val="0"/>
        <w:rPr>
          <w:rFonts w:eastAsia="Arial"/>
          <w:bCs/>
          <w:lang w:eastAsia="ar-SA"/>
        </w:rPr>
      </w:pPr>
      <w:r w:rsidRPr="00CF7662">
        <w:rPr>
          <w:rFonts w:eastAsia="Arial"/>
          <w:bCs/>
          <w:lang w:eastAsia="ar-SA"/>
        </w:rPr>
        <w:t xml:space="preserve">                                                                                                     </w:t>
      </w:r>
    </w:p>
    <w:p w:rsidR="00CF7662" w:rsidRPr="00CF7662" w:rsidRDefault="00CF7662" w:rsidP="00CF7662">
      <w:pPr>
        <w:widowControl w:val="0"/>
        <w:suppressAutoHyphens/>
        <w:autoSpaceDE w:val="0"/>
        <w:ind w:left="1069"/>
        <w:jc w:val="right"/>
        <w:rPr>
          <w:rFonts w:eastAsia="Arial"/>
          <w:b/>
          <w:lang w:eastAsia="ar-SA"/>
        </w:rPr>
      </w:pPr>
      <w:r w:rsidRPr="00CF7662">
        <w:rPr>
          <w:rFonts w:eastAsia="Arial"/>
          <w:b/>
          <w:lang w:eastAsia="ar-SA"/>
        </w:rPr>
        <w:t xml:space="preserve">           </w:t>
      </w:r>
    </w:p>
    <w:p w:rsidR="00CF7662" w:rsidRPr="00CF7662" w:rsidRDefault="00CF7662" w:rsidP="00CF7662">
      <w:pPr>
        <w:widowControl w:val="0"/>
        <w:suppressAutoHyphens/>
        <w:autoSpaceDE w:val="0"/>
        <w:ind w:left="1069"/>
        <w:jc w:val="right"/>
        <w:rPr>
          <w:rFonts w:eastAsia="Arial"/>
          <w:b/>
          <w:lang w:eastAsia="ar-SA"/>
        </w:rPr>
      </w:pPr>
    </w:p>
    <w:p w:rsidR="00CF7662" w:rsidRPr="00CF7662" w:rsidRDefault="00CF7662" w:rsidP="00CF7662">
      <w:pPr>
        <w:widowControl w:val="0"/>
        <w:suppressAutoHyphens/>
        <w:autoSpaceDE w:val="0"/>
        <w:ind w:left="1069"/>
        <w:jc w:val="right"/>
        <w:rPr>
          <w:rFonts w:eastAsia="Arial"/>
          <w:b/>
          <w:lang w:eastAsia="ar-SA"/>
        </w:rPr>
      </w:pPr>
    </w:p>
    <w:p w:rsidR="00CF7662" w:rsidRPr="00CF7662" w:rsidRDefault="00CF7662" w:rsidP="00CF7662">
      <w:pPr>
        <w:widowControl w:val="0"/>
        <w:suppressAutoHyphens/>
        <w:autoSpaceDE w:val="0"/>
        <w:ind w:left="1069"/>
        <w:jc w:val="right"/>
        <w:rPr>
          <w:rFonts w:eastAsia="Arial"/>
          <w:b/>
          <w:lang w:eastAsia="ar-SA"/>
        </w:rPr>
      </w:pPr>
    </w:p>
    <w:p w:rsidR="00CF7662" w:rsidRPr="00CF7662" w:rsidRDefault="00CF7662" w:rsidP="00CF7662">
      <w:pPr>
        <w:widowControl w:val="0"/>
        <w:suppressAutoHyphens/>
        <w:autoSpaceDE w:val="0"/>
        <w:ind w:left="1069"/>
        <w:jc w:val="right"/>
        <w:rPr>
          <w:rFonts w:eastAsia="Arial"/>
          <w:b/>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ind w:left="5103"/>
        <w:rPr>
          <w:rFonts w:eastAsia="Arial"/>
          <w:bCs/>
          <w:lang w:eastAsia="ar-SA"/>
        </w:rPr>
      </w:pPr>
    </w:p>
    <w:p w:rsidR="00CF7662" w:rsidRPr="00CF7662" w:rsidRDefault="00CF7662" w:rsidP="00CF7662">
      <w:pPr>
        <w:widowControl w:val="0"/>
        <w:suppressAutoHyphens/>
        <w:autoSpaceDE w:val="0"/>
        <w:rPr>
          <w:rFonts w:eastAsia="Arial"/>
          <w:bCs/>
          <w:lang w:eastAsia="ar-SA"/>
        </w:rPr>
      </w:pPr>
    </w:p>
    <w:p w:rsidR="00CF7662" w:rsidRPr="00CF7662" w:rsidRDefault="00CF7662" w:rsidP="00CF7662">
      <w:pPr>
        <w:widowControl w:val="0"/>
        <w:suppressAutoHyphens/>
        <w:autoSpaceDE w:val="0"/>
        <w:rPr>
          <w:rFonts w:eastAsia="Arial"/>
          <w:bCs/>
          <w:lang w:eastAsia="ar-SA"/>
        </w:rPr>
      </w:pPr>
      <w:r w:rsidRPr="00CF7662">
        <w:rPr>
          <w:rFonts w:eastAsia="Arial"/>
          <w:bCs/>
          <w:lang w:eastAsia="ar-SA"/>
        </w:rPr>
        <w:t xml:space="preserve">                                                                       </w:t>
      </w:r>
    </w:p>
    <w:p w:rsidR="00CF7662" w:rsidRPr="00CF7662" w:rsidRDefault="00CF7662" w:rsidP="00CF7662">
      <w:pPr>
        <w:widowControl w:val="0"/>
        <w:suppressAutoHyphens/>
        <w:autoSpaceDE w:val="0"/>
        <w:rPr>
          <w:rFonts w:eastAsia="Arial"/>
          <w:bCs/>
          <w:lang w:eastAsia="ar-SA"/>
        </w:rPr>
      </w:pPr>
    </w:p>
    <w:p w:rsidR="0086099A" w:rsidRDefault="0086099A" w:rsidP="00CF7662">
      <w:pPr>
        <w:widowControl w:val="0"/>
        <w:suppressAutoHyphens/>
        <w:autoSpaceDE w:val="0"/>
        <w:rPr>
          <w:rFonts w:eastAsia="Arial"/>
          <w:bCs/>
          <w:lang w:eastAsia="ar-SA"/>
        </w:rPr>
        <w:sectPr w:rsidR="0086099A" w:rsidSect="000A3B9D">
          <w:pgSz w:w="11907" w:h="16840"/>
          <w:pgMar w:top="1134" w:right="567" w:bottom="1134" w:left="1701" w:header="0" w:footer="709" w:gutter="0"/>
          <w:cols w:space="720"/>
        </w:sectPr>
      </w:pPr>
    </w:p>
    <w:p w:rsidR="00CF7662" w:rsidRPr="00CF7662" w:rsidRDefault="008465E2" w:rsidP="008465E2">
      <w:pPr>
        <w:widowControl w:val="0"/>
        <w:suppressAutoHyphens/>
        <w:autoSpaceDE w:val="0"/>
        <w:ind w:left="4678"/>
        <w:jc w:val="both"/>
        <w:rPr>
          <w:rFonts w:eastAsia="Arial"/>
          <w:bCs/>
          <w:lang w:eastAsia="ar-SA"/>
        </w:rPr>
      </w:pPr>
      <w:r>
        <w:rPr>
          <w:rFonts w:eastAsia="Arial"/>
          <w:bCs/>
          <w:lang w:eastAsia="ar-SA"/>
        </w:rPr>
        <w:lastRenderedPageBreak/>
        <w:t xml:space="preserve">Приложение 1 </w:t>
      </w:r>
      <w:r w:rsidR="00CF7662" w:rsidRPr="00CF7662">
        <w:rPr>
          <w:rFonts w:eastAsia="Arial"/>
          <w:bCs/>
          <w:lang w:eastAsia="ar-SA"/>
        </w:rPr>
        <w:t xml:space="preserve">к Порядку </w:t>
      </w:r>
      <w:r w:rsidR="00CF7662" w:rsidRPr="00CF7662">
        <w:rPr>
          <w:rFonts w:eastAsia="Arial"/>
          <w:lang w:eastAsia="ar-SA"/>
        </w:rPr>
        <w:t xml:space="preserve">предоставления субсидий </w:t>
      </w:r>
      <w:r w:rsidR="00CF7662"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CF7662" w:rsidRDefault="00CF7662" w:rsidP="00CF7662">
      <w:pPr>
        <w:autoSpaceDE w:val="0"/>
        <w:autoSpaceDN w:val="0"/>
        <w:adjustRightInd w:val="0"/>
        <w:ind w:left="5103"/>
        <w:outlineLvl w:val="1"/>
        <w:rPr>
          <w:rFonts w:eastAsiaTheme="minorHAnsi"/>
          <w:bCs/>
          <w:lang w:eastAsia="en-US"/>
        </w:rPr>
      </w:pPr>
    </w:p>
    <w:p w:rsidR="00CF7662" w:rsidRPr="00CF7662" w:rsidRDefault="00CF7662" w:rsidP="00CF7662">
      <w:pPr>
        <w:suppressAutoHyphens/>
        <w:autoSpaceDE w:val="0"/>
        <w:rPr>
          <w:rFonts w:eastAsia="Arial"/>
          <w:bCs/>
          <w:lang w:eastAsia="ar-SA"/>
        </w:rPr>
      </w:pPr>
      <w:r w:rsidRPr="00CF7662">
        <w:rPr>
          <w:rFonts w:eastAsia="Arial"/>
          <w:bCs/>
          <w:lang w:eastAsia="ar-SA"/>
        </w:rPr>
        <w:t xml:space="preserve">                          </w:t>
      </w:r>
    </w:p>
    <w:p w:rsidR="00CF7662" w:rsidRPr="00CF7662" w:rsidRDefault="00CF7662" w:rsidP="002B2935">
      <w:pPr>
        <w:suppressAutoHyphens/>
        <w:autoSpaceDE w:val="0"/>
        <w:ind w:left="4111"/>
        <w:rPr>
          <w:rFonts w:eastAsiaTheme="minorHAnsi"/>
          <w:lang w:eastAsia="ar-SA"/>
        </w:rPr>
      </w:pPr>
      <w:r w:rsidRPr="00CF7662">
        <w:rPr>
          <w:rFonts w:eastAsiaTheme="minorHAnsi"/>
          <w:lang w:eastAsia="ar-SA"/>
        </w:rPr>
        <w:t>_____________________________________________</w:t>
      </w:r>
      <w:r w:rsidR="002B2935">
        <w:rPr>
          <w:rFonts w:eastAsiaTheme="minorHAnsi"/>
          <w:lang w:eastAsia="ar-SA"/>
        </w:rPr>
        <w:t>_________________________________</w:t>
      </w:r>
      <w:r w:rsidRPr="00CF7662">
        <w:rPr>
          <w:rFonts w:eastAsiaTheme="minorHAnsi"/>
          <w:lang w:eastAsia="ar-SA"/>
        </w:rPr>
        <w:t xml:space="preserve"> </w:t>
      </w:r>
    </w:p>
    <w:p w:rsidR="00CF7662" w:rsidRPr="002B2935" w:rsidRDefault="00CF7662" w:rsidP="002B2935">
      <w:pPr>
        <w:suppressAutoHyphens/>
        <w:autoSpaceDE w:val="0"/>
        <w:ind w:left="4111"/>
        <w:jc w:val="center"/>
        <w:rPr>
          <w:rFonts w:eastAsiaTheme="minorHAnsi"/>
          <w:sz w:val="20"/>
          <w:lang w:eastAsia="ar-SA"/>
        </w:rPr>
      </w:pPr>
      <w:r w:rsidRPr="002B2935">
        <w:rPr>
          <w:rFonts w:eastAsiaTheme="minorHAnsi"/>
          <w:sz w:val="20"/>
          <w:lang w:eastAsia="ar-SA"/>
        </w:rPr>
        <w:t>(наименование уполномоченного органа</w:t>
      </w:r>
    </w:p>
    <w:p w:rsidR="00CF7662" w:rsidRPr="002B2935" w:rsidRDefault="00CF7662" w:rsidP="002B2935">
      <w:pPr>
        <w:suppressAutoHyphens/>
        <w:autoSpaceDE w:val="0"/>
        <w:ind w:left="4111"/>
        <w:jc w:val="center"/>
        <w:rPr>
          <w:rFonts w:eastAsiaTheme="minorHAnsi"/>
          <w:sz w:val="20"/>
          <w:lang w:eastAsia="ar-SA"/>
        </w:rPr>
      </w:pPr>
      <w:r w:rsidRPr="002B2935">
        <w:rPr>
          <w:rFonts w:eastAsiaTheme="minorHAnsi"/>
          <w:sz w:val="20"/>
          <w:lang w:eastAsia="ar-SA"/>
        </w:rPr>
        <w:t>муниципального района)</w:t>
      </w:r>
    </w:p>
    <w:p w:rsidR="00CF7662" w:rsidRPr="00CF7662" w:rsidRDefault="002B2935" w:rsidP="002B2935">
      <w:pPr>
        <w:tabs>
          <w:tab w:val="left" w:pos="3705"/>
          <w:tab w:val="right" w:pos="9071"/>
        </w:tabs>
        <w:suppressAutoHyphens/>
        <w:autoSpaceDE w:val="0"/>
        <w:ind w:left="4111"/>
        <w:rPr>
          <w:rFonts w:eastAsiaTheme="minorHAnsi"/>
          <w:lang w:eastAsia="ar-SA"/>
        </w:rPr>
      </w:pPr>
      <w:r>
        <w:rPr>
          <w:rFonts w:eastAsiaTheme="minorHAnsi"/>
          <w:lang w:eastAsia="ar-SA"/>
        </w:rPr>
        <w:t>от _________________________________________________________</w:t>
      </w:r>
      <w:r w:rsidR="00CF7662" w:rsidRPr="00CF7662">
        <w:rPr>
          <w:rFonts w:eastAsiaTheme="minorHAnsi"/>
          <w:lang w:eastAsia="ar-SA"/>
        </w:rPr>
        <w:t>______________</w:t>
      </w:r>
      <w:r>
        <w:rPr>
          <w:rFonts w:eastAsiaTheme="minorHAnsi"/>
          <w:lang w:eastAsia="ar-SA"/>
        </w:rPr>
        <w:t>_____</w:t>
      </w:r>
      <w:r w:rsidR="00CF7662" w:rsidRPr="00CF7662">
        <w:rPr>
          <w:rFonts w:eastAsiaTheme="minorHAnsi"/>
          <w:lang w:eastAsia="ar-SA"/>
        </w:rPr>
        <w:t>_,</w:t>
      </w:r>
    </w:p>
    <w:p w:rsidR="00CF7662" w:rsidRPr="002B2935" w:rsidRDefault="00CF7662" w:rsidP="002B2935">
      <w:pPr>
        <w:suppressAutoHyphens/>
        <w:autoSpaceDE w:val="0"/>
        <w:ind w:left="4111"/>
        <w:jc w:val="center"/>
        <w:rPr>
          <w:rFonts w:eastAsiaTheme="minorHAnsi"/>
          <w:sz w:val="20"/>
          <w:lang w:eastAsia="ar-SA"/>
        </w:rPr>
      </w:pPr>
      <w:r w:rsidRPr="002B2935">
        <w:rPr>
          <w:rFonts w:eastAsiaTheme="minorHAnsi"/>
          <w:sz w:val="20"/>
          <w:lang w:eastAsia="ar-SA"/>
        </w:rPr>
        <w:t>(наименование юридического лица/ фамилия, имя, отчество (последнее – при наличии) физического лица)</w:t>
      </w:r>
    </w:p>
    <w:p w:rsidR="00CF7662" w:rsidRPr="00CF7662" w:rsidRDefault="00CF7662" w:rsidP="002B2935">
      <w:pPr>
        <w:suppressAutoHyphens/>
        <w:autoSpaceDE w:val="0"/>
        <w:ind w:left="4111"/>
        <w:rPr>
          <w:rFonts w:eastAsiaTheme="minorHAnsi"/>
          <w:lang w:eastAsia="ar-SA"/>
        </w:rPr>
      </w:pPr>
      <w:r w:rsidRPr="00CF7662">
        <w:rPr>
          <w:rFonts w:eastAsiaTheme="minorHAnsi"/>
          <w:lang w:eastAsia="ar-SA"/>
        </w:rPr>
        <w:t xml:space="preserve">  контактный телефон: ___________________</w:t>
      </w:r>
      <w:r w:rsidR="002B2935">
        <w:rPr>
          <w:rFonts w:eastAsiaTheme="minorHAnsi"/>
          <w:lang w:eastAsia="ar-SA"/>
        </w:rPr>
        <w:t>______________</w:t>
      </w:r>
      <w:r w:rsidRPr="00CF7662">
        <w:rPr>
          <w:rFonts w:eastAsiaTheme="minorHAnsi"/>
          <w:lang w:eastAsia="ar-SA"/>
        </w:rPr>
        <w:t>______</w:t>
      </w:r>
    </w:p>
    <w:p w:rsidR="00CF7662" w:rsidRPr="00CF7662" w:rsidRDefault="00CF7662" w:rsidP="002B2935">
      <w:pPr>
        <w:suppressAutoHyphens/>
        <w:autoSpaceDE w:val="0"/>
        <w:ind w:left="4111"/>
        <w:jc w:val="center"/>
        <w:rPr>
          <w:rFonts w:eastAsiaTheme="minorHAnsi"/>
          <w:lang w:eastAsia="ar-SA"/>
        </w:rPr>
      </w:pPr>
      <w:r w:rsidRPr="00CF7662">
        <w:rPr>
          <w:rFonts w:eastAsiaTheme="minorHAnsi"/>
          <w:lang w:eastAsia="ar-SA"/>
        </w:rPr>
        <w:t xml:space="preserve">           </w:t>
      </w:r>
    </w:p>
    <w:p w:rsidR="00CF7662" w:rsidRPr="00CF7662" w:rsidRDefault="00CF7662" w:rsidP="00CF7662">
      <w:pPr>
        <w:suppressAutoHyphens/>
        <w:autoSpaceDE w:val="0"/>
        <w:jc w:val="center"/>
        <w:rPr>
          <w:rFonts w:eastAsiaTheme="minorHAnsi"/>
          <w:lang w:eastAsia="ar-SA"/>
        </w:rPr>
      </w:pPr>
    </w:p>
    <w:p w:rsidR="00CF7662" w:rsidRPr="00C01306" w:rsidRDefault="00CF7662" w:rsidP="00CF7662">
      <w:pPr>
        <w:suppressAutoHyphens/>
        <w:autoSpaceDE w:val="0"/>
        <w:jc w:val="center"/>
        <w:rPr>
          <w:rFonts w:eastAsiaTheme="minorHAnsi"/>
          <w:b/>
          <w:lang w:eastAsia="ar-SA"/>
        </w:rPr>
      </w:pPr>
      <w:bookmarkStart w:id="12" w:name="P229"/>
      <w:bookmarkEnd w:id="12"/>
      <w:r w:rsidRPr="00C01306">
        <w:rPr>
          <w:rFonts w:eastAsiaTheme="minorHAnsi"/>
          <w:b/>
          <w:lang w:eastAsia="ar-SA"/>
        </w:rPr>
        <w:t xml:space="preserve">Заявка </w:t>
      </w:r>
    </w:p>
    <w:p w:rsidR="00CF7662" w:rsidRPr="00C01306" w:rsidRDefault="00CF7662" w:rsidP="00CF7662">
      <w:pPr>
        <w:suppressAutoHyphens/>
        <w:autoSpaceDE w:val="0"/>
        <w:jc w:val="center"/>
        <w:rPr>
          <w:rFonts w:eastAsiaTheme="minorHAnsi"/>
          <w:b/>
          <w:lang w:eastAsia="ar-SA"/>
        </w:rPr>
      </w:pPr>
      <w:r w:rsidRPr="00C01306">
        <w:rPr>
          <w:rFonts w:eastAsiaTheme="minorHAnsi"/>
          <w:b/>
          <w:lang w:eastAsia="ar-SA"/>
        </w:rPr>
        <w:t>о предоставлении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ind w:firstLine="709"/>
        <w:jc w:val="both"/>
        <w:rPr>
          <w:rFonts w:eastAsiaTheme="minorHAnsi"/>
          <w:lang w:eastAsia="ar-SA"/>
        </w:rPr>
      </w:pPr>
      <w:r w:rsidRPr="00CF7662">
        <w:rPr>
          <w:rFonts w:eastAsiaTheme="minorHAnsi"/>
          <w:lang w:eastAsia="ar-SA"/>
        </w:rPr>
        <w:t>Прошу предоставить субсидию на обустройство земельных участков__________________________________________________________________________________________________________________________________________</w:t>
      </w:r>
      <w:r w:rsidR="002B2935">
        <w:rPr>
          <w:rFonts w:eastAsiaTheme="minorHAnsi"/>
          <w:lang w:eastAsia="ar-SA"/>
        </w:rPr>
        <w:t>______________________________________________________</w:t>
      </w:r>
      <w:r w:rsidRPr="00CF7662">
        <w:rPr>
          <w:rFonts w:eastAsiaTheme="minorHAnsi"/>
          <w:lang w:eastAsia="ar-SA"/>
        </w:rPr>
        <w:t>_____,</w:t>
      </w:r>
    </w:p>
    <w:p w:rsidR="00CF7662" w:rsidRPr="00CF7662" w:rsidRDefault="00CF7662" w:rsidP="00CF7662">
      <w:pPr>
        <w:suppressAutoHyphens/>
        <w:autoSpaceDE w:val="0"/>
        <w:jc w:val="center"/>
        <w:rPr>
          <w:rFonts w:eastAsiaTheme="minorHAnsi"/>
          <w:lang w:eastAsia="ar-SA"/>
        </w:rPr>
      </w:pPr>
      <w:r w:rsidRPr="00CF7662">
        <w:rPr>
          <w:rFonts w:eastAsiaTheme="minorHAnsi"/>
          <w:lang w:eastAsia="ar-SA"/>
        </w:rPr>
        <w:t>(номер территории традиционного природопользования/либо местоположение лесного участка)</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в виде возмещения части фактически понесенных затрат на приобретение следующих видов материально-технических средств, используемых для строительства объектов и построек, необходимых для ведения традиционной хозяйственной деятельности________________________________________________________________________________________________________________________________________</w:t>
      </w:r>
      <w:r w:rsidR="002B2935">
        <w:rPr>
          <w:rFonts w:eastAsiaTheme="minorHAnsi"/>
          <w:lang w:eastAsia="ar-SA"/>
        </w:rPr>
        <w:t>______________________________________________________</w:t>
      </w:r>
      <w:r w:rsidRPr="00CF7662">
        <w:rPr>
          <w:rFonts w:eastAsiaTheme="minorHAnsi"/>
          <w:lang w:eastAsia="ar-SA"/>
        </w:rPr>
        <w:t>___</w:t>
      </w:r>
    </w:p>
    <w:p w:rsidR="00CF7662" w:rsidRPr="00CF7662" w:rsidRDefault="00CF7662" w:rsidP="00CF7662">
      <w:pPr>
        <w:suppressAutoHyphens/>
        <w:autoSpaceDE w:val="0"/>
        <w:ind w:firstLine="709"/>
        <w:jc w:val="both"/>
        <w:rPr>
          <w:rFonts w:eastAsiaTheme="minorHAnsi"/>
          <w:lang w:eastAsia="ar-SA"/>
        </w:rPr>
      </w:pPr>
      <w:r w:rsidRPr="00CF7662">
        <w:rPr>
          <w:rFonts w:eastAsiaTheme="minorHAnsi"/>
          <w:lang w:eastAsia="ar-SA"/>
        </w:rPr>
        <w:t>Общая стоимость приобретенных материально-технических средств    составляет ___________ рублей.</w:t>
      </w:r>
    </w:p>
    <w:p w:rsidR="00CF7662" w:rsidRPr="00CF7662" w:rsidRDefault="00CF7662" w:rsidP="00CF7662">
      <w:pPr>
        <w:suppressAutoHyphens/>
        <w:autoSpaceDE w:val="0"/>
        <w:ind w:firstLine="708"/>
        <w:jc w:val="both"/>
        <w:rPr>
          <w:rFonts w:eastAsiaTheme="minorHAnsi"/>
          <w:lang w:eastAsia="ar-SA"/>
        </w:rPr>
      </w:pP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К заявке прилагаются следующие документы:</w:t>
      </w:r>
    </w:p>
    <w:p w:rsidR="00CF7662" w:rsidRPr="00CF7662" w:rsidRDefault="00CF7662" w:rsidP="002B2935">
      <w:pPr>
        <w:ind w:firstLine="709"/>
        <w:contextualSpacing/>
        <w:jc w:val="both"/>
        <w:rPr>
          <w:rFonts w:eastAsiaTheme="minorHAnsi"/>
        </w:rPr>
      </w:pPr>
      <w:r w:rsidRPr="00CF7662">
        <w:rPr>
          <w:rFonts w:eastAsiaTheme="minorHAnsi"/>
          <w:lang w:eastAsia="en-US"/>
        </w:rPr>
        <w:t>кассовый (фискальный) чек на приобретенное(</w:t>
      </w:r>
      <w:proofErr w:type="spellStart"/>
      <w:r w:rsidRPr="00CF7662">
        <w:rPr>
          <w:rFonts w:eastAsiaTheme="minorHAnsi"/>
          <w:lang w:eastAsia="en-US"/>
        </w:rPr>
        <w:t>ые</w:t>
      </w:r>
      <w:proofErr w:type="spellEnd"/>
      <w:r w:rsidRPr="00CF7662">
        <w:rPr>
          <w:rFonts w:eastAsiaTheme="minorHAnsi"/>
          <w:lang w:eastAsia="en-US"/>
        </w:rPr>
        <w:t>) материально-техническое(</w:t>
      </w:r>
      <w:proofErr w:type="spellStart"/>
      <w:r w:rsidRPr="00CF7662">
        <w:rPr>
          <w:rFonts w:eastAsiaTheme="minorHAnsi"/>
          <w:lang w:eastAsia="en-US"/>
        </w:rPr>
        <w:t>ие</w:t>
      </w:r>
      <w:proofErr w:type="spellEnd"/>
      <w:r w:rsidRPr="00CF7662">
        <w:rPr>
          <w:rFonts w:eastAsiaTheme="minorHAnsi"/>
          <w:lang w:eastAsia="en-US"/>
        </w:rPr>
        <w:t xml:space="preserve">) средство(а), товарный чек (в случае если кассовый чек не </w:t>
      </w:r>
      <w:r w:rsidRPr="00CF7662">
        <w:rPr>
          <w:rFonts w:eastAsiaTheme="minorHAnsi"/>
          <w:lang w:eastAsia="en-US"/>
        </w:rPr>
        <w:lastRenderedPageBreak/>
        <w:t>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 xml:space="preserve">копия паспорта технического средства либо иной документ, где указано наименование завода-изготовителя и (или) серийный (идентификационный) номер приобретенных </w:t>
      </w:r>
      <w:proofErr w:type="spellStart"/>
      <w:r w:rsidRPr="00CF7662">
        <w:rPr>
          <w:rFonts w:eastAsiaTheme="minorHAnsi"/>
          <w:lang w:eastAsia="en-US"/>
        </w:rPr>
        <w:t>квадроцикла</w:t>
      </w:r>
      <w:proofErr w:type="spellEnd"/>
      <w:r w:rsidRPr="00CF7662">
        <w:rPr>
          <w:rFonts w:eastAsiaTheme="minorHAnsi"/>
          <w:lang w:eastAsia="en-US"/>
        </w:rPr>
        <w:t>, бензопилы, а также при наличии указанного документа на пилораму;</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справка об отсутствии просроченной задолженности по возврату в бюджет Нижневартовского района;</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 xml:space="preserve">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коренным малочисленным народам Севера Ханты – Мансийского автономного </w:t>
      </w:r>
      <w:r w:rsidRPr="00CF7662">
        <w:rPr>
          <w:rFonts w:eastAsiaTheme="minorHAnsi"/>
          <w:lang w:eastAsia="en-US"/>
        </w:rPr>
        <w:br/>
        <w:t>округа – Югры, либо иные содержащие сведения о национальности официальные документы;</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справка о сумме выручк</w:t>
      </w:r>
      <w:r w:rsidR="00C62BFF">
        <w:rPr>
          <w:rFonts w:eastAsiaTheme="minorHAnsi"/>
          <w:lang w:eastAsia="en-US"/>
        </w:rPr>
        <w:t>и</w:t>
      </w:r>
      <w:r w:rsidRPr="00CF7662">
        <w:rPr>
          <w:rFonts w:eastAsiaTheme="minorHAnsi"/>
          <w:lang w:eastAsia="en-US"/>
        </w:rPr>
        <w:t xml:space="preserve"> за предыдущий год по видам деятельности  (для юридических лиц, не состоящих в Реестре организаций);</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копия паспорта с отметкой о регистрации по месту жительства</w:t>
      </w:r>
      <w:r w:rsidRPr="00CF7662">
        <w:rPr>
          <w:rFonts w:eastAsiaTheme="minorHAnsi"/>
          <w:vertAlign w:val="superscript"/>
          <w:lang w:eastAsia="en-US"/>
        </w:rPr>
        <w:t xml:space="preserve"> </w:t>
      </w:r>
      <w:r w:rsidRPr="00CF7662">
        <w:rPr>
          <w:rFonts w:eastAsiaTheme="minorHAnsi"/>
          <w:lang w:eastAsia="en-US"/>
        </w:rPr>
        <w:t>(для физических лиц);</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копия документа, содержа</w:t>
      </w:r>
      <w:r w:rsidR="00C62BFF">
        <w:rPr>
          <w:rFonts w:eastAsiaTheme="minorHAnsi"/>
          <w:lang w:eastAsia="en-US"/>
        </w:rPr>
        <w:t xml:space="preserve">щего сведения о национальности </w:t>
      </w:r>
      <w:r w:rsidRPr="00CF7662">
        <w:rPr>
          <w:rFonts w:eastAsiaTheme="minorHAnsi"/>
          <w:lang w:eastAsia="en-US"/>
        </w:rPr>
        <w:t>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 (для физических лиц);</w:t>
      </w:r>
    </w:p>
    <w:p w:rsidR="00CF7662" w:rsidRPr="00CF7662" w:rsidRDefault="00C62BFF" w:rsidP="002B2935">
      <w:pPr>
        <w:ind w:firstLine="709"/>
        <w:contextualSpacing/>
        <w:jc w:val="both"/>
        <w:rPr>
          <w:rFonts w:eastAsiaTheme="minorHAnsi"/>
          <w:lang w:eastAsia="en-US"/>
        </w:rPr>
      </w:pPr>
      <w:r>
        <w:rPr>
          <w:rFonts w:eastAsiaTheme="minorHAnsi"/>
          <w:lang w:eastAsia="en-US"/>
        </w:rPr>
        <w:t>выписка из Р</w:t>
      </w:r>
      <w:r w:rsidR="00CF7662" w:rsidRPr="00CF7662">
        <w:rPr>
          <w:rFonts w:eastAsiaTheme="minorHAnsi"/>
          <w:lang w:eastAsia="en-US"/>
        </w:rPr>
        <w:t>еестра территорий традиционного природопользования;</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копия договора аренды лесного участка, предназначенного для ведения традиционной хозяйственной деятельности (для юридических лиц);</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выписка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r w:rsidRPr="00CF7662">
        <w:rPr>
          <w:rFonts w:eastAsiaTheme="minorHAnsi"/>
          <w:vertAlign w:val="superscript"/>
          <w:lang w:eastAsia="en-US"/>
        </w:rPr>
        <w:t xml:space="preserve"> </w:t>
      </w:r>
      <w:r w:rsidRPr="00CF7662">
        <w:rPr>
          <w:rFonts w:eastAsiaTheme="minorHAnsi"/>
          <w:lang w:eastAsia="en-US"/>
        </w:rPr>
        <w:t>(для юридических лиц);</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 xml:space="preserve">копия документа, подтверждающего государственную регистрацию </w:t>
      </w:r>
      <w:proofErr w:type="spellStart"/>
      <w:r w:rsidRPr="00CF7662">
        <w:rPr>
          <w:rFonts w:eastAsiaTheme="minorHAnsi"/>
          <w:lang w:eastAsia="en-US"/>
        </w:rPr>
        <w:t>квадроцикла</w:t>
      </w:r>
      <w:proofErr w:type="spellEnd"/>
      <w:r w:rsidRPr="00CF7662">
        <w:rPr>
          <w:rFonts w:eastAsiaTheme="minorHAnsi"/>
          <w:lang w:eastAsia="en-US"/>
        </w:rPr>
        <w:t>;</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lastRenderedPageBreak/>
        <w:t>справка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(для юридических лиц);</w:t>
      </w:r>
    </w:p>
    <w:p w:rsidR="00CF7662" w:rsidRPr="00CF7662" w:rsidRDefault="00CF7662" w:rsidP="002B2935">
      <w:pPr>
        <w:ind w:firstLine="709"/>
        <w:contextualSpacing/>
        <w:jc w:val="both"/>
        <w:rPr>
          <w:rFonts w:eastAsiaTheme="minorHAnsi"/>
          <w:lang w:eastAsia="en-US"/>
        </w:rPr>
      </w:pPr>
      <w:r w:rsidRPr="00CF7662">
        <w:rPr>
          <w:rFonts w:eastAsiaTheme="minorHAnsi"/>
          <w:lang w:eastAsia="en-US"/>
        </w:rPr>
        <w:t>выписка из Единого государственного реестра юридических лиц (для юридических лиц).</w:t>
      </w:r>
    </w:p>
    <w:p w:rsidR="00CF7662" w:rsidRPr="00CF7662" w:rsidRDefault="00CF7662" w:rsidP="002B2935">
      <w:pPr>
        <w:suppressAutoHyphens/>
        <w:autoSpaceDE w:val="0"/>
        <w:ind w:firstLine="709"/>
        <w:jc w:val="both"/>
        <w:rPr>
          <w:rFonts w:eastAsiaTheme="minorHAnsi"/>
          <w:lang w:eastAsia="ar-SA"/>
        </w:rPr>
      </w:pPr>
      <w:r w:rsidRPr="00CF7662">
        <w:rPr>
          <w:rFonts w:eastAsiaTheme="minorHAnsi"/>
          <w:lang w:eastAsia="ar-SA"/>
        </w:rPr>
        <w:t xml:space="preserve"> Настоящим заявлением декларирую, что Соглашений (договоров) с пользователями недр (субъектами предпринимательской деятельности, в том числе участниками простого товарищества, иностранными гражданами, юридическими лицами, если федеральными законами не установлены ограничения предоставления права пользования недрами)  об использовании земель для целей недропользования в границах территорий традиционного природопользования, на дату подачи заявления, _______________________*</w:t>
      </w:r>
    </w:p>
    <w:p w:rsidR="00CF7662" w:rsidRPr="002B2935" w:rsidRDefault="00CF7662" w:rsidP="00CF7662">
      <w:pPr>
        <w:suppressAutoHyphens/>
        <w:autoSpaceDE w:val="0"/>
        <w:ind w:firstLine="709"/>
        <w:jc w:val="both"/>
        <w:rPr>
          <w:rFonts w:eastAsiaTheme="minorHAnsi"/>
          <w:sz w:val="20"/>
          <w:lang w:eastAsia="ar-SA"/>
        </w:rPr>
      </w:pPr>
      <w:r w:rsidRPr="002B2935">
        <w:rPr>
          <w:rFonts w:eastAsiaTheme="minorHAnsi"/>
          <w:sz w:val="20"/>
          <w:lang w:eastAsia="ar-SA"/>
        </w:rPr>
        <w:t xml:space="preserve">       </w:t>
      </w:r>
      <w:r w:rsidR="002B2935">
        <w:rPr>
          <w:rFonts w:eastAsiaTheme="minorHAnsi"/>
          <w:sz w:val="20"/>
          <w:lang w:eastAsia="ar-SA"/>
        </w:rPr>
        <w:t xml:space="preserve">                                                                                                              </w:t>
      </w:r>
      <w:r w:rsidRPr="002B2935">
        <w:rPr>
          <w:rFonts w:eastAsiaTheme="minorHAnsi"/>
          <w:sz w:val="20"/>
          <w:lang w:eastAsia="ar-SA"/>
        </w:rPr>
        <w:t xml:space="preserve">     (имею/не имею)</w:t>
      </w:r>
    </w:p>
    <w:p w:rsidR="00CF7662" w:rsidRPr="00CF7662" w:rsidRDefault="00CF7662" w:rsidP="00CF7662">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CF7662" w:rsidRPr="00CF7662" w:rsidRDefault="00CF7662" w:rsidP="00CF7662">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CF7662" w:rsidRPr="00CF7662" w:rsidRDefault="00CF7662" w:rsidP="00CF7662">
      <w:pPr>
        <w:jc w:val="both"/>
        <w:rPr>
          <w:rFonts w:eastAsiaTheme="minorHAnsi"/>
          <w:lang w:eastAsia="en-US"/>
        </w:rPr>
      </w:pPr>
      <w:r w:rsidRPr="00CF7662">
        <w:rPr>
          <w:rFonts w:eastAsiaTheme="minorHAnsi"/>
          <w:lang w:eastAsia="en-US"/>
        </w:rPr>
        <w:t>Корр. счет __________________________.</w:t>
      </w:r>
    </w:p>
    <w:p w:rsidR="00CF7662" w:rsidRPr="00CF7662" w:rsidRDefault="00CF7662" w:rsidP="00C62BFF">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w:t>
      </w:r>
      <w:r w:rsidR="00C62BFF">
        <w:rPr>
          <w:rFonts w:eastAsiaTheme="minorHAnsi"/>
          <w:lang w:eastAsia="ar-SA"/>
        </w:rPr>
        <w:t>аправить__________________</w:t>
      </w:r>
    </w:p>
    <w:p w:rsidR="00CF7662" w:rsidRPr="00C62BFF" w:rsidRDefault="00CF7662" w:rsidP="00CF7662">
      <w:pPr>
        <w:suppressAutoHyphens/>
        <w:autoSpaceDE w:val="0"/>
        <w:jc w:val="center"/>
        <w:rPr>
          <w:rFonts w:eastAsiaTheme="minorHAnsi"/>
          <w:sz w:val="24"/>
          <w:szCs w:val="24"/>
          <w:lang w:eastAsia="ar-SA"/>
        </w:rPr>
      </w:pPr>
      <w:r w:rsidRPr="00C62BFF">
        <w:rPr>
          <w:rFonts w:eastAsiaTheme="minorHAnsi"/>
          <w:sz w:val="24"/>
          <w:szCs w:val="24"/>
          <w:lang w:eastAsia="ar-SA"/>
        </w:rPr>
        <w:t>(указывается почтовый адрес либо адрес электронной почты</w:t>
      </w:r>
      <w:r w:rsidR="0086099A" w:rsidRPr="00C62BFF">
        <w:rPr>
          <w:rFonts w:eastAsiaTheme="minorHAnsi"/>
          <w:sz w:val="24"/>
          <w:szCs w:val="24"/>
          <w:lang w:eastAsia="ar-SA"/>
        </w:rPr>
        <w:t xml:space="preserve"> заявителя (по выбору заявителя</w:t>
      </w:r>
      <w:r w:rsidRPr="00C62BFF">
        <w:rPr>
          <w:rFonts w:eastAsiaTheme="minorHAnsi"/>
          <w:sz w:val="24"/>
          <w:szCs w:val="24"/>
          <w:lang w:eastAsia="ar-SA"/>
        </w:rPr>
        <w:t>)</w:t>
      </w:r>
    </w:p>
    <w:p w:rsidR="00CF7662" w:rsidRPr="002B2935" w:rsidRDefault="00CF7662" w:rsidP="002B2935">
      <w:pPr>
        <w:suppressAutoHyphens/>
        <w:autoSpaceDE w:val="0"/>
        <w:ind w:firstLine="709"/>
        <w:jc w:val="both"/>
        <w:rPr>
          <w:rFonts w:eastAsiaTheme="minorHAnsi"/>
          <w:lang w:eastAsia="ar-SA"/>
        </w:rPr>
      </w:pPr>
      <w:r w:rsidRPr="002B2935">
        <w:rPr>
          <w:rFonts w:eastAsiaTheme="minorHAnsi"/>
          <w:lang w:eastAsia="ar-SA"/>
        </w:rPr>
        <w:t xml:space="preserve">Подписывая настоящую заявку, даю согласие на обработку моих персональных  данных с учетом требований Федерального </w:t>
      </w:r>
      <w:hyperlink r:id="rId16" w:history="1">
        <w:r w:rsidRPr="002B2935">
          <w:rPr>
            <w:rFonts w:eastAsiaTheme="minorHAnsi"/>
            <w:lang w:eastAsia="ar-SA"/>
          </w:rPr>
          <w:t>закона</w:t>
        </w:r>
      </w:hyperlink>
      <w:r w:rsidRPr="002B2935">
        <w:rPr>
          <w:rFonts w:eastAsiaTheme="minorHAnsi"/>
          <w:lang w:eastAsia="ar-SA"/>
        </w:rPr>
        <w:t xml:space="preserve"> от 27 июля 2006 года № 152-ФЗ «О персональных данных», в том числе согласие на публикацию (размещение) в информаци</w:t>
      </w:r>
      <w:r w:rsidR="002B2935">
        <w:rPr>
          <w:rFonts w:eastAsiaTheme="minorHAnsi"/>
          <w:lang w:eastAsia="ar-SA"/>
        </w:rPr>
        <w:t>онно-телекоммуникационной сети Интернет</w:t>
      </w:r>
      <w:r w:rsidRPr="002B2935">
        <w:rPr>
          <w:rFonts w:eastAsiaTheme="minorHAnsi"/>
          <w:lang w:eastAsia="ar-SA"/>
        </w:rPr>
        <w:t xml:space="preserve"> информации обо мне, о подаваемом мной предложении, иной информации, связанной с участием в отборе для предоставления субсидии.</w:t>
      </w:r>
    </w:p>
    <w:p w:rsidR="00C01306" w:rsidRDefault="00CF7662" w:rsidP="002B2935">
      <w:pPr>
        <w:suppressAutoHyphens/>
        <w:autoSpaceDE w:val="0"/>
        <w:ind w:firstLine="709"/>
        <w:jc w:val="both"/>
        <w:rPr>
          <w:rFonts w:eastAsiaTheme="minorHAnsi"/>
          <w:sz w:val="24"/>
          <w:szCs w:val="24"/>
          <w:lang w:eastAsia="ar-SA"/>
        </w:rPr>
      </w:pPr>
      <w:r w:rsidRPr="002B2935">
        <w:rPr>
          <w:rFonts w:eastAsiaTheme="minorHAnsi"/>
          <w:lang w:eastAsia="ar-SA"/>
        </w:rPr>
        <w:t xml:space="preserve">Последствия предоставления заведомо недостоверных сведений мне </w:t>
      </w:r>
      <w:r w:rsidRPr="00CF7662">
        <w:rPr>
          <w:rFonts w:eastAsiaTheme="minorHAnsi"/>
          <w:lang w:eastAsia="ar-SA"/>
        </w:rPr>
        <w:t xml:space="preserve">разъяснены и понятны.  </w:t>
      </w:r>
      <w:r w:rsidRPr="00CF7662">
        <w:rPr>
          <w:rFonts w:eastAsiaTheme="minorHAnsi"/>
          <w:sz w:val="24"/>
          <w:szCs w:val="24"/>
          <w:lang w:eastAsia="ar-SA"/>
        </w:rPr>
        <w:t xml:space="preserve">«___» ___________ 20__ г.                     _____________ </w:t>
      </w:r>
      <w:r w:rsidR="00C01306">
        <w:rPr>
          <w:rFonts w:eastAsiaTheme="minorHAnsi"/>
          <w:sz w:val="24"/>
          <w:szCs w:val="24"/>
          <w:lang w:eastAsia="ar-SA"/>
        </w:rPr>
        <w:t xml:space="preserve">          </w:t>
      </w:r>
    </w:p>
    <w:p w:rsidR="00CF7662" w:rsidRPr="00CF7662" w:rsidRDefault="00C01306" w:rsidP="00C01306">
      <w:pPr>
        <w:suppressAutoHyphens/>
        <w:autoSpaceDE w:val="0"/>
        <w:ind w:firstLine="709"/>
        <w:jc w:val="center"/>
        <w:rPr>
          <w:rFonts w:eastAsiaTheme="minorHAnsi"/>
          <w:lang w:eastAsia="ar-SA"/>
        </w:rPr>
      </w:pPr>
      <w:r>
        <w:rPr>
          <w:rFonts w:eastAsiaTheme="minorHAnsi"/>
          <w:sz w:val="24"/>
          <w:szCs w:val="24"/>
          <w:lang w:eastAsia="en-US"/>
        </w:rPr>
        <w:t xml:space="preserve">                                                                                       </w:t>
      </w:r>
      <w:r w:rsidR="00CF7662" w:rsidRPr="00CF7662">
        <w:rPr>
          <w:rFonts w:eastAsiaTheme="minorHAnsi"/>
          <w:sz w:val="24"/>
          <w:szCs w:val="24"/>
          <w:lang w:eastAsia="en-US"/>
        </w:rPr>
        <w:t>(подпись)</w:t>
      </w:r>
    </w:p>
    <w:p w:rsidR="00CF7662" w:rsidRPr="00CF7662" w:rsidRDefault="00CF7662" w:rsidP="00CF7662">
      <w:pPr>
        <w:jc w:val="right"/>
        <w:rPr>
          <w:rFonts w:eastAsiaTheme="minorHAnsi"/>
          <w:sz w:val="24"/>
          <w:szCs w:val="24"/>
          <w:lang w:eastAsia="en-US"/>
        </w:rPr>
      </w:pP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ind w:left="1560"/>
        <w:jc w:val="both"/>
        <w:rPr>
          <w:rFonts w:eastAsiaTheme="minorHAnsi"/>
          <w:lang w:eastAsia="en-US"/>
        </w:rPr>
      </w:pPr>
      <w:r w:rsidRPr="00CF7662">
        <w:rPr>
          <w:rFonts w:eastAsiaTheme="minorHAnsi"/>
          <w:lang w:eastAsia="en-US"/>
        </w:rPr>
        <w:t xml:space="preserve">                                                 </w:t>
      </w:r>
    </w:p>
    <w:p w:rsidR="0086099A" w:rsidRDefault="0086099A" w:rsidP="00CF7662">
      <w:pPr>
        <w:ind w:left="1560"/>
        <w:jc w:val="both"/>
        <w:rPr>
          <w:rFonts w:eastAsiaTheme="minorHAnsi"/>
          <w:lang w:eastAsia="en-US"/>
        </w:rPr>
        <w:sectPr w:rsidR="0086099A" w:rsidSect="000A3B9D">
          <w:pgSz w:w="11907" w:h="16840"/>
          <w:pgMar w:top="1134" w:right="567" w:bottom="1134" w:left="1701" w:header="0" w:footer="709" w:gutter="0"/>
          <w:cols w:space="720"/>
        </w:sectPr>
      </w:pPr>
    </w:p>
    <w:p w:rsidR="00CF7662" w:rsidRPr="002B2935" w:rsidRDefault="00CF7662" w:rsidP="0086099A">
      <w:pPr>
        <w:ind w:left="5103"/>
        <w:jc w:val="both"/>
        <w:rPr>
          <w:rFonts w:eastAsiaTheme="minorHAnsi"/>
          <w:lang w:eastAsia="en-US"/>
        </w:rPr>
      </w:pPr>
      <w:r w:rsidRPr="00CF7662">
        <w:rPr>
          <w:rFonts w:eastAsiaTheme="minorHAnsi"/>
          <w:lang w:eastAsia="en-US"/>
        </w:rPr>
        <w:lastRenderedPageBreak/>
        <w:t>Приложение 2 к Порядку</w:t>
      </w:r>
      <w:r w:rsidR="002B2935">
        <w:rPr>
          <w:rFonts w:eastAsiaTheme="minorHAnsi"/>
          <w:lang w:eastAsia="en-US"/>
        </w:rPr>
        <w:t xml:space="preserve"> </w:t>
      </w:r>
      <w:r w:rsidRPr="00CF7662">
        <w:rPr>
          <w:rFonts w:eastAsia="Arial"/>
          <w:lang w:eastAsia="ar-SA"/>
        </w:rPr>
        <w:t xml:space="preserve">предоставления субсидий </w:t>
      </w:r>
      <w:r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CF7662" w:rsidRDefault="00CF7662" w:rsidP="0086099A">
      <w:pPr>
        <w:autoSpaceDE w:val="0"/>
        <w:autoSpaceDN w:val="0"/>
        <w:adjustRightInd w:val="0"/>
        <w:ind w:left="5103" w:firstLine="720"/>
        <w:jc w:val="right"/>
      </w:pPr>
    </w:p>
    <w:p w:rsidR="00CF7662" w:rsidRPr="00CF7662" w:rsidRDefault="00CF7662" w:rsidP="00CF7662">
      <w:pPr>
        <w:jc w:val="center"/>
        <w:rPr>
          <w:rFonts w:eastAsiaTheme="minorHAnsi"/>
          <w:lang w:eastAsia="en-US"/>
        </w:rPr>
      </w:pPr>
    </w:p>
    <w:p w:rsidR="00CF7662" w:rsidRPr="0086099A" w:rsidRDefault="0086099A" w:rsidP="00CF7662">
      <w:pPr>
        <w:jc w:val="center"/>
        <w:rPr>
          <w:rFonts w:eastAsiaTheme="minorHAnsi"/>
          <w:b/>
          <w:lang w:eastAsia="en-US"/>
        </w:rPr>
      </w:pPr>
      <w:r w:rsidRPr="0086099A">
        <w:rPr>
          <w:rFonts w:eastAsiaTheme="minorHAnsi"/>
          <w:b/>
          <w:lang w:eastAsia="en-US"/>
        </w:rPr>
        <w:t>Справка</w:t>
      </w:r>
    </w:p>
    <w:p w:rsidR="00CF7662" w:rsidRPr="0086099A" w:rsidRDefault="00CF7662" w:rsidP="00CF7662">
      <w:pPr>
        <w:widowControl w:val="0"/>
        <w:autoSpaceDE w:val="0"/>
        <w:autoSpaceDN w:val="0"/>
        <w:jc w:val="center"/>
        <w:rPr>
          <w:rFonts w:eastAsiaTheme="minorHAnsi"/>
          <w:b/>
          <w:lang w:eastAsia="en-US"/>
        </w:rPr>
      </w:pPr>
      <w:r w:rsidRPr="0086099A">
        <w:rPr>
          <w:rFonts w:eastAsiaTheme="minorHAnsi"/>
          <w:b/>
          <w:lang w:eastAsia="en-US"/>
        </w:rPr>
        <w:t xml:space="preserve">о сумме выручки по видам экономической деятельности </w:t>
      </w:r>
    </w:p>
    <w:p w:rsidR="00CF7662" w:rsidRPr="0086099A" w:rsidRDefault="00CF7662" w:rsidP="00CF7662">
      <w:pPr>
        <w:widowControl w:val="0"/>
        <w:autoSpaceDE w:val="0"/>
        <w:autoSpaceDN w:val="0"/>
        <w:jc w:val="center"/>
        <w:rPr>
          <w:rFonts w:eastAsiaTheme="minorHAnsi"/>
          <w:b/>
          <w:lang w:eastAsia="en-US"/>
        </w:rPr>
      </w:pPr>
      <w:r w:rsidRPr="0086099A">
        <w:rPr>
          <w:rFonts w:eastAsiaTheme="minorHAnsi"/>
          <w:b/>
          <w:lang w:eastAsia="en-US"/>
        </w:rPr>
        <w:t>на «__» _________ 20___ г.</w:t>
      </w:r>
    </w:p>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widowControl w:val="0"/>
        <w:autoSpaceDE w:val="0"/>
        <w:autoSpaceDN w:val="0"/>
        <w:jc w:val="both"/>
        <w:rPr>
          <w:rFonts w:eastAsiaTheme="minorHAnsi"/>
          <w:lang w:eastAsia="en-US"/>
        </w:rPr>
      </w:pPr>
      <w:r w:rsidRPr="00CF7662">
        <w:rPr>
          <w:rFonts w:eastAsiaTheme="minorHAnsi"/>
          <w:lang w:eastAsia="en-US"/>
        </w:rPr>
        <w:t xml:space="preserve">    Наименование юридического лица _______________</w:t>
      </w:r>
      <w:r w:rsidR="0086099A">
        <w:rPr>
          <w:rFonts w:eastAsiaTheme="minorHAnsi"/>
          <w:lang w:eastAsia="en-US"/>
        </w:rPr>
        <w:t>___________________</w:t>
      </w:r>
    </w:p>
    <w:p w:rsidR="00CF7662" w:rsidRPr="00CF7662" w:rsidRDefault="00CF7662" w:rsidP="00CF7662">
      <w:pPr>
        <w:widowControl w:val="0"/>
        <w:autoSpaceDE w:val="0"/>
        <w:autoSpaceDN w:val="0"/>
        <w:jc w:val="both"/>
        <w:rPr>
          <w:rFonts w:eastAsiaTheme="minorHAnsi"/>
          <w:lang w:eastAsia="en-US"/>
        </w:rPr>
      </w:pPr>
    </w:p>
    <w:p w:rsidR="00CF7662" w:rsidRPr="00CF7662" w:rsidRDefault="00CF7662" w:rsidP="00CF7662">
      <w:pPr>
        <w:widowControl w:val="0"/>
        <w:autoSpaceDE w:val="0"/>
        <w:autoSpaceDN w:val="0"/>
        <w:adjustRightInd w:val="0"/>
        <w:ind w:firstLine="720"/>
        <w:jc w:val="both"/>
        <w:rPr>
          <w:rFonts w:eastAsiaTheme="minorHAnsi"/>
          <w:lang w:eastAsia="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706"/>
        <w:gridCol w:w="4213"/>
        <w:gridCol w:w="2728"/>
      </w:tblGrid>
      <w:tr w:rsidR="00CF7662" w:rsidRPr="002B2935" w:rsidTr="00CF7662">
        <w:trPr>
          <w:trHeight w:val="888"/>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86099A" w:rsidRDefault="00CF7662" w:rsidP="00CF7662">
            <w:pPr>
              <w:jc w:val="center"/>
              <w:rPr>
                <w:rFonts w:eastAsiaTheme="minorHAnsi"/>
                <w:b/>
                <w:sz w:val="24"/>
                <w:lang w:eastAsia="en-US"/>
              </w:rPr>
            </w:pPr>
            <w:r w:rsidRPr="0086099A">
              <w:rPr>
                <w:rFonts w:eastAsiaTheme="minorHAnsi"/>
                <w:b/>
                <w:sz w:val="24"/>
                <w:lang w:eastAsia="en-US"/>
              </w:rPr>
              <w:t>№ п/п</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CF7662" w:rsidRPr="0086099A" w:rsidRDefault="00CF7662" w:rsidP="00CF7662">
            <w:pPr>
              <w:jc w:val="center"/>
              <w:rPr>
                <w:rFonts w:eastAsiaTheme="minorHAnsi"/>
                <w:b/>
                <w:sz w:val="24"/>
                <w:lang w:eastAsia="en-US"/>
              </w:rPr>
            </w:pPr>
            <w:r w:rsidRPr="0086099A">
              <w:rPr>
                <w:rFonts w:eastAsiaTheme="minorHAnsi"/>
                <w:b/>
                <w:sz w:val="24"/>
                <w:lang w:eastAsia="en-US"/>
              </w:rPr>
              <w:t>ОКВЭД</w:t>
            </w:r>
          </w:p>
        </w:tc>
        <w:tc>
          <w:tcPr>
            <w:tcW w:w="4213" w:type="dxa"/>
            <w:tcBorders>
              <w:top w:val="single" w:sz="4" w:space="0" w:color="000000"/>
              <w:left w:val="single" w:sz="4" w:space="0" w:color="000000"/>
              <w:bottom w:val="single" w:sz="4" w:space="0" w:color="000000"/>
              <w:right w:val="single" w:sz="4" w:space="0" w:color="000000"/>
            </w:tcBorders>
            <w:vAlign w:val="center"/>
            <w:hideMark/>
          </w:tcPr>
          <w:p w:rsidR="00CF7662" w:rsidRPr="0086099A" w:rsidRDefault="00CF7662" w:rsidP="00CF7662">
            <w:pPr>
              <w:jc w:val="center"/>
              <w:rPr>
                <w:rFonts w:eastAsiaTheme="minorHAnsi"/>
                <w:b/>
                <w:sz w:val="24"/>
                <w:lang w:eastAsia="en-US"/>
              </w:rPr>
            </w:pPr>
            <w:r w:rsidRPr="0086099A">
              <w:rPr>
                <w:rFonts w:eastAsiaTheme="minorHAnsi"/>
                <w:b/>
                <w:sz w:val="24"/>
                <w:lang w:eastAsia="en-US"/>
              </w:rPr>
              <w:t>Наименование вида экономической деятельности</w:t>
            </w:r>
          </w:p>
        </w:tc>
        <w:tc>
          <w:tcPr>
            <w:tcW w:w="2728" w:type="dxa"/>
            <w:tcBorders>
              <w:top w:val="single" w:sz="4" w:space="0" w:color="000000"/>
              <w:left w:val="single" w:sz="4" w:space="0" w:color="000000"/>
              <w:bottom w:val="single" w:sz="4" w:space="0" w:color="000000"/>
              <w:right w:val="single" w:sz="4" w:space="0" w:color="000000"/>
            </w:tcBorders>
            <w:vAlign w:val="center"/>
            <w:hideMark/>
          </w:tcPr>
          <w:p w:rsidR="00CF7662" w:rsidRPr="0086099A" w:rsidRDefault="00CF7662" w:rsidP="00CF7662">
            <w:pPr>
              <w:jc w:val="center"/>
              <w:rPr>
                <w:rFonts w:eastAsiaTheme="minorHAnsi"/>
                <w:b/>
                <w:sz w:val="24"/>
                <w:lang w:eastAsia="en-US"/>
              </w:rPr>
            </w:pPr>
            <w:r w:rsidRPr="0086099A">
              <w:rPr>
                <w:rFonts w:eastAsiaTheme="minorHAnsi"/>
                <w:b/>
                <w:sz w:val="24"/>
                <w:lang w:eastAsia="en-US"/>
              </w:rPr>
              <w:t xml:space="preserve">Выручка </w:t>
            </w:r>
          </w:p>
          <w:p w:rsidR="00CF7662" w:rsidRPr="0086099A" w:rsidRDefault="00CF7662" w:rsidP="00CF7662">
            <w:pPr>
              <w:jc w:val="center"/>
              <w:rPr>
                <w:rFonts w:eastAsiaTheme="minorHAnsi"/>
                <w:b/>
                <w:sz w:val="24"/>
                <w:lang w:eastAsia="en-US"/>
              </w:rPr>
            </w:pPr>
            <w:r w:rsidRPr="0086099A">
              <w:rPr>
                <w:rFonts w:eastAsiaTheme="minorHAnsi"/>
                <w:b/>
                <w:sz w:val="24"/>
                <w:lang w:eastAsia="en-US"/>
              </w:rPr>
              <w:t>за отчетный год</w:t>
            </w:r>
          </w:p>
          <w:p w:rsidR="00CF7662" w:rsidRPr="0086099A" w:rsidRDefault="00CF7662" w:rsidP="00CF7662">
            <w:pPr>
              <w:jc w:val="center"/>
              <w:rPr>
                <w:rFonts w:eastAsiaTheme="minorHAnsi"/>
                <w:b/>
                <w:sz w:val="24"/>
                <w:lang w:eastAsia="en-US"/>
              </w:rPr>
            </w:pPr>
            <w:r w:rsidRPr="0086099A">
              <w:rPr>
                <w:rFonts w:eastAsiaTheme="minorHAnsi"/>
                <w:b/>
                <w:sz w:val="24"/>
                <w:lang w:eastAsia="en-US"/>
              </w:rPr>
              <w:t xml:space="preserve"> (тыс. руб.)</w:t>
            </w:r>
          </w:p>
        </w:tc>
      </w:tr>
      <w:tr w:rsidR="00CF7662" w:rsidRPr="002B2935"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center"/>
              <w:rPr>
                <w:rFonts w:eastAsiaTheme="minorHAnsi"/>
                <w:sz w:val="24"/>
                <w:lang w:eastAsia="en-US"/>
              </w:rPr>
            </w:pPr>
            <w:r w:rsidRPr="002B2935">
              <w:rPr>
                <w:rFonts w:eastAsiaTheme="minorHAnsi"/>
                <w:sz w:val="24"/>
                <w:lang w:eastAsia="en-US"/>
              </w:rPr>
              <w:t>1</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r w:rsidR="00CF7662" w:rsidRPr="002B2935"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center"/>
              <w:rPr>
                <w:rFonts w:eastAsiaTheme="minorHAnsi"/>
                <w:sz w:val="24"/>
                <w:lang w:eastAsia="en-US"/>
              </w:rPr>
            </w:pPr>
            <w:r w:rsidRPr="002B2935">
              <w:rPr>
                <w:rFonts w:eastAsiaTheme="minorHAnsi"/>
                <w:sz w:val="24"/>
                <w:lang w:eastAsia="en-US"/>
              </w:rPr>
              <w:t>2</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r w:rsidR="00CF7662" w:rsidRPr="002B2935" w:rsidTr="00CF7662">
        <w:trPr>
          <w:trHeight w:val="485"/>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center"/>
              <w:rPr>
                <w:rFonts w:eastAsiaTheme="minorHAnsi"/>
                <w:sz w:val="24"/>
                <w:lang w:eastAsia="en-US"/>
              </w:rPr>
            </w:pPr>
            <w:r w:rsidRPr="002B2935">
              <w:rPr>
                <w:rFonts w:eastAsiaTheme="minorHAnsi"/>
                <w:sz w:val="24"/>
                <w:lang w:eastAsia="en-US"/>
              </w:rPr>
              <w:t>3</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r w:rsidR="00CF7662" w:rsidRPr="002B2935"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center"/>
              <w:rPr>
                <w:rFonts w:eastAsiaTheme="minorHAnsi"/>
                <w:sz w:val="24"/>
                <w:lang w:eastAsia="en-US"/>
              </w:rPr>
            </w:pPr>
            <w:r w:rsidRPr="002B2935">
              <w:rPr>
                <w:rFonts w:eastAsiaTheme="minorHAnsi"/>
                <w:sz w:val="24"/>
                <w:lang w:eastAsia="en-US"/>
              </w:rPr>
              <w:t>4</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r w:rsidR="00CF7662" w:rsidRPr="002B2935"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center"/>
              <w:rPr>
                <w:rFonts w:eastAsiaTheme="minorHAnsi"/>
                <w:sz w:val="24"/>
                <w:lang w:eastAsia="en-US"/>
              </w:rPr>
            </w:pPr>
            <w:r w:rsidRPr="002B2935">
              <w:rPr>
                <w:rFonts w:eastAsiaTheme="minorHAnsi"/>
                <w:sz w:val="24"/>
                <w:lang w:eastAsia="en-US"/>
              </w:rPr>
              <w:t>5</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r w:rsidR="00CF7662" w:rsidRPr="002B2935" w:rsidTr="00CF7662">
        <w:trPr>
          <w:trHeight w:val="441"/>
        </w:trPr>
        <w:tc>
          <w:tcPr>
            <w:tcW w:w="6628" w:type="dxa"/>
            <w:gridSpan w:val="3"/>
            <w:tcBorders>
              <w:top w:val="single" w:sz="4" w:space="0" w:color="000000"/>
              <w:left w:val="single" w:sz="4" w:space="0" w:color="000000"/>
              <w:bottom w:val="single" w:sz="4" w:space="0" w:color="000000"/>
              <w:right w:val="single" w:sz="4" w:space="0" w:color="000000"/>
            </w:tcBorders>
            <w:vAlign w:val="center"/>
            <w:hideMark/>
          </w:tcPr>
          <w:p w:rsidR="00CF7662" w:rsidRPr="002B2935" w:rsidRDefault="00CF7662" w:rsidP="00CF7662">
            <w:pPr>
              <w:jc w:val="right"/>
              <w:rPr>
                <w:rFonts w:eastAsiaTheme="minorHAnsi"/>
                <w:sz w:val="24"/>
                <w:lang w:eastAsia="en-US"/>
              </w:rPr>
            </w:pPr>
            <w:r w:rsidRPr="002B2935">
              <w:rPr>
                <w:rFonts w:eastAsiaTheme="minorHAnsi"/>
                <w:sz w:val="24"/>
                <w:lang w:eastAsia="en-US"/>
              </w:rPr>
              <w:t>ИТОГО</w:t>
            </w: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2935" w:rsidRDefault="00CF7662" w:rsidP="00CF7662">
            <w:pPr>
              <w:jc w:val="center"/>
              <w:rPr>
                <w:rFonts w:eastAsiaTheme="minorHAnsi"/>
                <w:sz w:val="24"/>
                <w:lang w:eastAsia="en-US"/>
              </w:rPr>
            </w:pPr>
          </w:p>
        </w:tc>
      </w:tr>
    </w:tbl>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Рук</w:t>
      </w:r>
      <w:r w:rsidR="002B2935">
        <w:rPr>
          <w:rFonts w:eastAsiaTheme="minorHAnsi"/>
          <w:lang w:eastAsia="ar-SA"/>
        </w:rPr>
        <w:t>оводитель организации ________</w:t>
      </w:r>
      <w:r w:rsidRPr="00CF7662">
        <w:rPr>
          <w:rFonts w:eastAsiaTheme="minorHAnsi"/>
          <w:lang w:eastAsia="ar-SA"/>
        </w:rPr>
        <w:t>___                                    _____________________</w:t>
      </w:r>
    </w:p>
    <w:p w:rsidR="00CF7662" w:rsidRPr="002B2935" w:rsidRDefault="002B2935" w:rsidP="00CF7662">
      <w:pPr>
        <w:suppressAutoHyphens/>
        <w:autoSpaceDE w:val="0"/>
        <w:jc w:val="both"/>
        <w:rPr>
          <w:rFonts w:eastAsiaTheme="minorHAnsi"/>
          <w:sz w:val="20"/>
          <w:lang w:eastAsia="ar-SA"/>
        </w:rPr>
      </w:pPr>
      <w:r>
        <w:rPr>
          <w:rFonts w:eastAsiaTheme="minorHAnsi"/>
          <w:lang w:eastAsia="ar-SA"/>
        </w:rPr>
        <w:t xml:space="preserve">          </w:t>
      </w:r>
      <w:r w:rsidR="00CF7662" w:rsidRPr="00CF7662">
        <w:rPr>
          <w:rFonts w:eastAsiaTheme="minorHAnsi"/>
          <w:lang w:eastAsia="ar-SA"/>
        </w:rPr>
        <w:t xml:space="preserve">            </w:t>
      </w:r>
      <w:r>
        <w:rPr>
          <w:rFonts w:eastAsiaTheme="minorHAnsi"/>
          <w:lang w:eastAsia="ar-SA"/>
        </w:rPr>
        <w:t xml:space="preserve">                          </w:t>
      </w:r>
      <w:r w:rsidR="00CF7662" w:rsidRPr="00CF7662">
        <w:rPr>
          <w:rFonts w:eastAsiaTheme="minorHAnsi"/>
          <w:lang w:eastAsia="ar-SA"/>
        </w:rPr>
        <w:t xml:space="preserve">    </w:t>
      </w:r>
      <w:r w:rsidR="00CF7662" w:rsidRPr="002B2935">
        <w:rPr>
          <w:rFonts w:eastAsiaTheme="minorHAnsi"/>
          <w:sz w:val="20"/>
          <w:lang w:eastAsia="ar-SA"/>
        </w:rPr>
        <w:t xml:space="preserve">(подпись)                     </w:t>
      </w:r>
      <w:r w:rsidRPr="002B2935">
        <w:rPr>
          <w:rFonts w:eastAsiaTheme="minorHAnsi"/>
          <w:sz w:val="20"/>
          <w:lang w:eastAsia="ar-SA"/>
        </w:rPr>
        <w:t xml:space="preserve">           </w:t>
      </w:r>
      <w:r>
        <w:rPr>
          <w:rFonts w:eastAsiaTheme="minorHAnsi"/>
          <w:sz w:val="20"/>
          <w:lang w:eastAsia="ar-SA"/>
        </w:rPr>
        <w:t xml:space="preserve">                  </w:t>
      </w:r>
      <w:r w:rsidRPr="002B2935">
        <w:rPr>
          <w:rFonts w:eastAsiaTheme="minorHAnsi"/>
          <w:sz w:val="20"/>
          <w:lang w:eastAsia="ar-SA"/>
        </w:rPr>
        <w:t xml:space="preserve">      </w:t>
      </w:r>
      <w:r w:rsidR="00CF7662" w:rsidRPr="002B2935">
        <w:rPr>
          <w:rFonts w:eastAsiaTheme="minorHAnsi"/>
          <w:sz w:val="20"/>
          <w:lang w:eastAsia="ar-SA"/>
        </w:rPr>
        <w:t xml:space="preserve">        (расшифровка)</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М.П. (при наличии)</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sz w:val="22"/>
          <w:szCs w:val="22"/>
          <w:lang w:eastAsia="ar-SA"/>
        </w:rPr>
      </w:pPr>
      <w:r w:rsidRPr="00CF7662">
        <w:rPr>
          <w:rFonts w:eastAsiaTheme="minorHAnsi"/>
          <w:sz w:val="22"/>
          <w:szCs w:val="22"/>
          <w:lang w:eastAsia="ar-SA"/>
        </w:rPr>
        <w:t>«___» ____________ 20____ г.</w:t>
      </w:r>
    </w:p>
    <w:p w:rsidR="00CF7662" w:rsidRPr="00CF7662" w:rsidRDefault="00CF7662" w:rsidP="00CF7662">
      <w:pPr>
        <w:suppressAutoHyphens/>
        <w:autoSpaceDE w:val="0"/>
        <w:jc w:val="both"/>
        <w:rPr>
          <w:rFonts w:asciiTheme="minorHAnsi" w:eastAsiaTheme="minorHAnsi" w:hAnsiTheme="minorHAnsi" w:cstheme="minorBidi"/>
        </w:rPr>
      </w:pPr>
    </w:p>
    <w:p w:rsidR="00CF7662" w:rsidRDefault="00CF7662" w:rsidP="00CF7662">
      <w:pPr>
        <w:suppressAutoHyphens/>
        <w:autoSpaceDE w:val="0"/>
        <w:jc w:val="both"/>
        <w:rPr>
          <w:rFonts w:asciiTheme="minorHAnsi" w:eastAsiaTheme="minorHAnsi" w:hAnsiTheme="minorHAnsi" w:cstheme="minorBidi"/>
          <w:lang w:eastAsia="en-US"/>
        </w:rPr>
      </w:pPr>
    </w:p>
    <w:p w:rsidR="002B2935" w:rsidRDefault="002B2935" w:rsidP="00CF7662">
      <w:pPr>
        <w:suppressAutoHyphens/>
        <w:autoSpaceDE w:val="0"/>
        <w:jc w:val="both"/>
        <w:rPr>
          <w:rFonts w:asciiTheme="minorHAnsi" w:eastAsiaTheme="minorHAnsi" w:hAnsiTheme="minorHAnsi" w:cstheme="minorBidi"/>
          <w:lang w:eastAsia="en-US"/>
        </w:rPr>
      </w:pPr>
    </w:p>
    <w:p w:rsidR="002B2935" w:rsidRDefault="002B2935" w:rsidP="00CF7662">
      <w:pPr>
        <w:suppressAutoHyphens/>
        <w:autoSpaceDE w:val="0"/>
        <w:jc w:val="both"/>
        <w:rPr>
          <w:rFonts w:asciiTheme="minorHAnsi" w:eastAsiaTheme="minorHAnsi" w:hAnsiTheme="minorHAnsi" w:cstheme="minorBidi"/>
          <w:lang w:eastAsia="en-US"/>
        </w:rPr>
      </w:pPr>
    </w:p>
    <w:p w:rsidR="002B2935" w:rsidRDefault="002B2935" w:rsidP="00CF7662">
      <w:pPr>
        <w:suppressAutoHyphens/>
        <w:autoSpaceDE w:val="0"/>
        <w:jc w:val="both"/>
        <w:rPr>
          <w:rFonts w:asciiTheme="minorHAnsi" w:eastAsiaTheme="minorHAnsi" w:hAnsiTheme="minorHAnsi" w:cstheme="minorBidi"/>
          <w:lang w:eastAsia="en-US"/>
        </w:rPr>
      </w:pPr>
    </w:p>
    <w:p w:rsidR="002B2935" w:rsidRPr="00CF7662" w:rsidRDefault="002B2935" w:rsidP="00CF7662">
      <w:pPr>
        <w:suppressAutoHyphens/>
        <w:autoSpaceDE w:val="0"/>
        <w:jc w:val="both"/>
        <w:rPr>
          <w:rFonts w:asciiTheme="minorHAnsi" w:eastAsiaTheme="minorHAnsi" w:hAnsiTheme="minorHAnsi" w:cstheme="minorBidi"/>
          <w:lang w:eastAsia="en-US"/>
        </w:rPr>
      </w:pPr>
    </w:p>
    <w:p w:rsidR="00CF7662" w:rsidRPr="002B2935" w:rsidRDefault="00CF7662" w:rsidP="002B2935">
      <w:pPr>
        <w:ind w:left="5103"/>
        <w:contextualSpacing/>
        <w:jc w:val="both"/>
        <w:rPr>
          <w:rFonts w:eastAsiaTheme="minorHAnsi"/>
          <w:lang w:eastAsia="en-US"/>
        </w:rPr>
      </w:pPr>
      <w:r w:rsidRPr="00CF7662">
        <w:rPr>
          <w:rFonts w:eastAsiaTheme="minorHAnsi"/>
          <w:lang w:eastAsia="en-US"/>
        </w:rPr>
        <w:lastRenderedPageBreak/>
        <w:t>Приложение 3 к Порядку</w:t>
      </w:r>
      <w:r w:rsidR="002B2935">
        <w:rPr>
          <w:rFonts w:eastAsiaTheme="minorHAnsi"/>
          <w:lang w:eastAsia="en-US"/>
        </w:rPr>
        <w:t xml:space="preserve"> </w:t>
      </w:r>
      <w:r w:rsidRPr="00CF7662">
        <w:rPr>
          <w:rFonts w:eastAsia="Arial"/>
          <w:lang w:eastAsia="ar-SA"/>
        </w:rPr>
        <w:t xml:space="preserve">предоставления субсидий </w:t>
      </w:r>
      <w:r w:rsidRPr="00CF7662">
        <w:rPr>
          <w:rFonts w:eastAsia="Arial"/>
          <w:bCs/>
          <w:lang w:eastAsia="ar-SA"/>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Default="00CF7662" w:rsidP="00CF7662">
      <w:pPr>
        <w:ind w:left="5103"/>
        <w:jc w:val="both"/>
        <w:rPr>
          <w:rFonts w:eastAsiaTheme="minorHAnsi"/>
        </w:rPr>
      </w:pPr>
    </w:p>
    <w:p w:rsidR="002B2935" w:rsidRPr="00CF7662" w:rsidRDefault="002B2935" w:rsidP="00CF7662">
      <w:pPr>
        <w:ind w:left="5103"/>
        <w:jc w:val="both"/>
        <w:rPr>
          <w:rFonts w:eastAsiaTheme="minorHAnsi"/>
        </w:rPr>
      </w:pPr>
    </w:p>
    <w:p w:rsidR="00CF7662" w:rsidRPr="00917173" w:rsidRDefault="00917173" w:rsidP="00CF7662">
      <w:pPr>
        <w:suppressAutoHyphens/>
        <w:autoSpaceDE w:val="0"/>
        <w:jc w:val="center"/>
        <w:rPr>
          <w:rFonts w:eastAsiaTheme="minorHAnsi"/>
          <w:b/>
          <w:lang w:eastAsia="en-US"/>
        </w:rPr>
      </w:pPr>
      <w:r w:rsidRPr="00917173">
        <w:rPr>
          <w:rFonts w:eastAsiaTheme="minorHAnsi"/>
          <w:b/>
          <w:lang w:eastAsia="en-US"/>
        </w:rPr>
        <w:t>Соглашение</w:t>
      </w:r>
    </w:p>
    <w:p w:rsidR="00CF7662" w:rsidRPr="00917173" w:rsidRDefault="00CF7662" w:rsidP="00CF7662">
      <w:pPr>
        <w:suppressAutoHyphens/>
        <w:autoSpaceDE w:val="0"/>
        <w:jc w:val="center"/>
        <w:rPr>
          <w:rFonts w:eastAsiaTheme="minorHAnsi"/>
          <w:b/>
          <w:lang w:eastAsia="en-US"/>
        </w:rPr>
      </w:pPr>
      <w:r w:rsidRPr="00917173">
        <w:rPr>
          <w:rFonts w:eastAsiaTheme="minorHAnsi"/>
          <w:b/>
          <w:lang w:eastAsia="en-US"/>
        </w:rPr>
        <w:t>на предоставление  из бюджета Нижневартовского района субсидий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CF7662" w:rsidRDefault="00CF7662" w:rsidP="00CF7662">
      <w:pPr>
        <w:suppressAutoHyphens/>
        <w:autoSpaceDE w:val="0"/>
        <w:jc w:val="right"/>
        <w:rPr>
          <w:rFonts w:eastAsiaTheme="minorHAnsi"/>
          <w:lang w:eastAsia="en-US"/>
        </w:rPr>
      </w:pPr>
    </w:p>
    <w:p w:rsidR="00CF7662" w:rsidRPr="00CF7662" w:rsidRDefault="00CF7662" w:rsidP="00CF7662">
      <w:pPr>
        <w:suppressAutoHyphens/>
        <w:autoSpaceDE w:val="0"/>
        <w:rPr>
          <w:rFonts w:eastAsiaTheme="minorHAnsi"/>
          <w:lang w:eastAsia="en-US"/>
        </w:rPr>
      </w:pPr>
      <w:r w:rsidRPr="00CF7662">
        <w:rPr>
          <w:rFonts w:eastAsiaTheme="minorHAnsi"/>
          <w:lang w:eastAsia="en-US"/>
        </w:rPr>
        <w:t xml:space="preserve">Нижневартовский район                                              «____» _______20___г. </w:t>
      </w:r>
    </w:p>
    <w:p w:rsidR="00CF7662" w:rsidRPr="00CF7662" w:rsidRDefault="00CF7662" w:rsidP="00CF7662">
      <w:pPr>
        <w:suppressAutoHyphens/>
        <w:autoSpaceDE w:val="0"/>
        <w:ind w:firstLine="708"/>
        <w:jc w:val="both"/>
        <w:rPr>
          <w:rFonts w:eastAsiaTheme="minorHAnsi"/>
          <w:lang w:eastAsia="en-US"/>
        </w:rPr>
      </w:pPr>
    </w:p>
    <w:p w:rsidR="00CF7662" w:rsidRPr="00CF7662" w:rsidRDefault="002B2935" w:rsidP="00CF7662">
      <w:pPr>
        <w:suppressAutoHyphens/>
        <w:autoSpaceDE w:val="0"/>
        <w:ind w:firstLine="708"/>
        <w:jc w:val="both"/>
        <w:rPr>
          <w:rFonts w:eastAsiaTheme="minorHAnsi"/>
          <w:lang w:eastAsia="en-US"/>
        </w:rPr>
      </w:pPr>
      <w:r>
        <w:rPr>
          <w:rFonts w:eastAsiaTheme="minorHAnsi"/>
          <w:lang w:eastAsia="en-US"/>
        </w:rPr>
        <w:t xml:space="preserve">Администрация </w:t>
      </w:r>
      <w:r w:rsidR="00CF7662" w:rsidRPr="00CF7662">
        <w:rPr>
          <w:rFonts w:eastAsiaTheme="minorHAnsi"/>
          <w:lang w:eastAsia="en-US"/>
        </w:rPr>
        <w:t>Нижневартовского района, именуемая в дальнейшем«Администрация»__________________________________________</w:t>
      </w:r>
      <w:r>
        <w:rPr>
          <w:rFonts w:eastAsiaTheme="minorHAnsi"/>
          <w:lang w:eastAsia="en-US"/>
        </w:rPr>
        <w:t>________________, действующ</w:t>
      </w:r>
      <w:r w:rsidR="005A215C">
        <w:rPr>
          <w:rFonts w:eastAsiaTheme="minorHAnsi"/>
          <w:lang w:eastAsia="en-US"/>
        </w:rPr>
        <w:t>ая</w:t>
      </w:r>
      <w:r>
        <w:rPr>
          <w:rFonts w:eastAsiaTheme="minorHAnsi"/>
          <w:lang w:eastAsia="en-US"/>
        </w:rPr>
        <w:t xml:space="preserve"> </w:t>
      </w:r>
      <w:r w:rsidR="00CF7662" w:rsidRPr="00CF7662">
        <w:rPr>
          <w:rFonts w:eastAsiaTheme="minorHAnsi"/>
          <w:lang w:eastAsia="en-US"/>
        </w:rPr>
        <w:t>с одной стороны, и ________________________________________________________________, именуемый в дальнейшем «Получатель» в лице____________________________________________________________действующий на основании________________________________________, с другой стороны, вместе именуемые «Стороны», заключили  настоящее соглашение (далее – Соглашение) о нижеследующем:</w:t>
      </w:r>
    </w:p>
    <w:p w:rsidR="00CF7662" w:rsidRPr="00CF7662" w:rsidRDefault="00CF7662" w:rsidP="00CF7662">
      <w:pPr>
        <w:suppressAutoHyphens/>
        <w:autoSpaceDE w:val="0"/>
        <w:ind w:left="1068"/>
        <w:contextualSpacing/>
      </w:pPr>
    </w:p>
    <w:p w:rsidR="00CF7662" w:rsidRPr="00CF7662" w:rsidRDefault="00CF7662" w:rsidP="002B2935">
      <w:pPr>
        <w:suppressAutoHyphens/>
        <w:autoSpaceDE w:val="0"/>
        <w:contextualSpacing/>
        <w:jc w:val="center"/>
      </w:pPr>
      <w:r w:rsidRPr="00CF7662">
        <w:t>1. ПРЕДМЕТ ДОГОВОРА</w:t>
      </w:r>
    </w:p>
    <w:p w:rsidR="00CF7662" w:rsidRPr="00CF7662" w:rsidRDefault="00CF7662" w:rsidP="00CF7662">
      <w:pPr>
        <w:suppressAutoHyphens/>
        <w:autoSpaceDE w:val="0"/>
        <w:jc w:val="both"/>
        <w:rPr>
          <w:rFonts w:eastAsiaTheme="minorHAnsi"/>
          <w:lang w:eastAsia="en-US"/>
        </w:rPr>
      </w:pPr>
      <w:r w:rsidRPr="00CF7662">
        <w:rPr>
          <w:rFonts w:eastAsiaTheme="minorHAnsi"/>
          <w:lang w:eastAsia="en-US"/>
        </w:rPr>
        <w:t xml:space="preserve">        </w:t>
      </w: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t>1.1. Предметом настоящего Соглашения является предоставление Администрации субсидии на обустройство земельных участков территории традиционного природопользования, лесных участков, предназначенных для ведения традиционной хозяйственной деятельности (далее – субсидия) на основании постановления администрации Нижневартовского района от «_____» _________№_________.</w:t>
      </w: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t>1.2. Субсидия предоставляется в соответствии с постан</w:t>
      </w:r>
      <w:r w:rsidR="002B2935">
        <w:rPr>
          <w:rFonts w:eastAsiaTheme="minorHAnsi"/>
          <w:lang w:eastAsia="en-US"/>
        </w:rPr>
        <w:t>овлениями Правительства Ханты-</w:t>
      </w:r>
      <w:r w:rsidRPr="00CF7662">
        <w:rPr>
          <w:rFonts w:eastAsiaTheme="minorHAnsi"/>
          <w:lang w:eastAsia="en-US"/>
        </w:rPr>
        <w:t>Мансийского автономного округа – Югры от 31 октября 2021 года № 478-п «О государственной программе Ханты – Мансийского автономного округа – Югры «Устойчивое развитие коренных малочисленных народов Севера», от 30 декабря 2021 года  №</w:t>
      </w:r>
      <w:r w:rsidR="005A215C">
        <w:rPr>
          <w:rFonts w:eastAsiaTheme="minorHAnsi"/>
          <w:lang w:eastAsia="en-US"/>
        </w:rPr>
        <w:t xml:space="preserve"> </w:t>
      </w:r>
      <w:r w:rsidRPr="00CF7662">
        <w:rPr>
          <w:rFonts w:eastAsiaTheme="minorHAnsi"/>
          <w:lang w:eastAsia="en-US"/>
        </w:rPr>
        <w:t>639-п «О мерах по реализации государственной программы Хант</w:t>
      </w:r>
      <w:r w:rsidR="002B2935">
        <w:rPr>
          <w:rFonts w:eastAsiaTheme="minorHAnsi"/>
          <w:lang w:eastAsia="en-US"/>
        </w:rPr>
        <w:t>ы-</w:t>
      </w:r>
      <w:r w:rsidRPr="00CF7662">
        <w:rPr>
          <w:rFonts w:eastAsiaTheme="minorHAnsi"/>
          <w:lang w:eastAsia="en-US"/>
        </w:rPr>
        <w:t>Мансийского автономного округа – Югры «Устойчивое развитие коренных малочисленных народов Севера».</w:t>
      </w: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lastRenderedPageBreak/>
        <w:t>1.3. Предоставление субсидий осуществляется за счет средств бюджета Нижневартовского района  в пределах утвержденных бюджетных ассигнований на текущий финансовый год.</w:t>
      </w: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t xml:space="preserve">1.4. Субсидия предоставляется 1 раз в период действия Порядка на обустройство 1 домохозяйства или лесного участка, предназначенного для ведения традиционной хозяйственной деятельности, по каждому из видов материально-технических средств. </w:t>
      </w: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t>1.5. Целевым назначением субсидии является возмещение части фактически понесенных затрат на приобретение материально-технических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rsidR="00CF7662" w:rsidRPr="00CF7662" w:rsidRDefault="00CF7662" w:rsidP="00CF7662">
      <w:pPr>
        <w:suppressAutoHyphens/>
        <w:autoSpaceDE w:val="0"/>
        <w:jc w:val="both"/>
        <w:rPr>
          <w:rFonts w:eastAsiaTheme="minorHAnsi"/>
          <w:lang w:eastAsia="en-US"/>
        </w:rPr>
      </w:pPr>
    </w:p>
    <w:tbl>
      <w:tblPr>
        <w:tblStyle w:val="3f0"/>
        <w:tblW w:w="0" w:type="auto"/>
        <w:tblLook w:val="04A0" w:firstRow="1" w:lastRow="0" w:firstColumn="1" w:lastColumn="0" w:noHBand="0" w:noVBand="1"/>
      </w:tblPr>
      <w:tblGrid>
        <w:gridCol w:w="675"/>
        <w:gridCol w:w="2135"/>
        <w:gridCol w:w="1510"/>
        <w:gridCol w:w="1645"/>
        <w:gridCol w:w="1823"/>
        <w:gridCol w:w="1500"/>
      </w:tblGrid>
      <w:tr w:rsidR="00CF7662" w:rsidRPr="002B2935" w:rsidTr="00CF7662">
        <w:tc>
          <w:tcPr>
            <w:tcW w:w="675"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п/п</w:t>
            </w:r>
          </w:p>
        </w:tc>
        <w:tc>
          <w:tcPr>
            <w:tcW w:w="2135"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Вид материально технических</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средств</w:t>
            </w:r>
          </w:p>
        </w:tc>
        <w:tc>
          <w:tcPr>
            <w:tcW w:w="1510"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Ед.</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измерения</w:t>
            </w:r>
          </w:p>
        </w:tc>
        <w:tc>
          <w:tcPr>
            <w:tcW w:w="1645"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Фактически</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понесенные</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затраты, рулей</w:t>
            </w:r>
          </w:p>
        </w:tc>
        <w:tc>
          <w:tcPr>
            <w:tcW w:w="1823"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Процент от стоимости</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материально технического средства</w:t>
            </w:r>
          </w:p>
        </w:tc>
        <w:tc>
          <w:tcPr>
            <w:tcW w:w="1500"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Субсидия,</w:t>
            </w:r>
          </w:p>
          <w:p w:rsidR="00CF7662" w:rsidRPr="002B2935" w:rsidRDefault="00CF7662" w:rsidP="00CF7662">
            <w:pPr>
              <w:suppressAutoHyphens/>
              <w:autoSpaceDE w:val="0"/>
              <w:jc w:val="center"/>
              <w:rPr>
                <w:rFonts w:ascii="Times New Roman" w:hAnsi="Times New Roman" w:cs="Times New Roman"/>
                <w:sz w:val="24"/>
                <w:szCs w:val="24"/>
              </w:rPr>
            </w:pPr>
            <w:r w:rsidRPr="002B2935">
              <w:rPr>
                <w:rFonts w:ascii="Times New Roman" w:hAnsi="Times New Roman" w:cs="Times New Roman"/>
                <w:sz w:val="24"/>
                <w:szCs w:val="24"/>
              </w:rPr>
              <w:t>руб.</w:t>
            </w:r>
          </w:p>
        </w:tc>
      </w:tr>
      <w:tr w:rsidR="00CF7662" w:rsidRPr="002B2935" w:rsidTr="00CF7662">
        <w:tc>
          <w:tcPr>
            <w:tcW w:w="67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r>
      <w:tr w:rsidR="00CF7662" w:rsidRPr="002B2935" w:rsidTr="00CF7662">
        <w:tc>
          <w:tcPr>
            <w:tcW w:w="67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r>
      <w:tr w:rsidR="00CF7662" w:rsidRPr="002B2935" w:rsidTr="00CF7662">
        <w:tc>
          <w:tcPr>
            <w:tcW w:w="67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1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r>
      <w:tr w:rsidR="00CF7662" w:rsidRPr="002B2935" w:rsidTr="00CF7662">
        <w:tc>
          <w:tcPr>
            <w:tcW w:w="67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2135"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suppressAutoHyphens/>
              <w:autoSpaceDE w:val="0"/>
              <w:jc w:val="both"/>
              <w:rPr>
                <w:rFonts w:ascii="Times New Roman" w:hAnsi="Times New Roman" w:cs="Times New Roman"/>
                <w:sz w:val="24"/>
                <w:szCs w:val="24"/>
              </w:rPr>
            </w:pPr>
            <w:r w:rsidRPr="002B2935">
              <w:rPr>
                <w:rFonts w:ascii="Times New Roman" w:hAnsi="Times New Roman" w:cs="Times New Roman"/>
                <w:sz w:val="24"/>
                <w:szCs w:val="24"/>
              </w:rPr>
              <w:t>ИТОГО:</w:t>
            </w:r>
          </w:p>
        </w:tc>
        <w:tc>
          <w:tcPr>
            <w:tcW w:w="151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645"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823"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c>
          <w:tcPr>
            <w:tcW w:w="1500"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suppressAutoHyphens/>
              <w:autoSpaceDE w:val="0"/>
              <w:jc w:val="both"/>
              <w:rPr>
                <w:rFonts w:ascii="Times New Roman" w:hAnsi="Times New Roman" w:cs="Times New Roman"/>
              </w:rPr>
            </w:pPr>
          </w:p>
        </w:tc>
      </w:tr>
    </w:tbl>
    <w:p w:rsidR="00CF7662" w:rsidRPr="00CF7662" w:rsidRDefault="00CF7662" w:rsidP="00CF7662">
      <w:pPr>
        <w:suppressAutoHyphens/>
        <w:autoSpaceDE w:val="0"/>
        <w:jc w:val="both"/>
        <w:rPr>
          <w:rFonts w:eastAsiaTheme="minorHAnsi"/>
          <w:lang w:eastAsia="en-US"/>
        </w:rPr>
      </w:pPr>
    </w:p>
    <w:p w:rsidR="00CF7662" w:rsidRPr="00CF7662" w:rsidRDefault="00CF7662" w:rsidP="002B2935">
      <w:pPr>
        <w:tabs>
          <w:tab w:val="left" w:pos="240"/>
        </w:tabs>
        <w:suppressAutoHyphens/>
        <w:autoSpaceDE w:val="0"/>
        <w:jc w:val="center"/>
        <w:rPr>
          <w:rFonts w:eastAsiaTheme="minorHAnsi"/>
          <w:lang w:eastAsia="en-US"/>
        </w:rPr>
      </w:pPr>
      <w:r w:rsidRPr="00CF7662">
        <w:rPr>
          <w:rFonts w:eastAsiaTheme="minorHAnsi"/>
          <w:lang w:eastAsia="en-US"/>
        </w:rPr>
        <w:t>2. РАЗМЕР И ПОРЯДОК ПЕРЕЧИСЛЕНИЯ СУБСИДИИ</w:t>
      </w:r>
    </w:p>
    <w:p w:rsidR="00CF7662" w:rsidRPr="00CF7662" w:rsidRDefault="00CF7662" w:rsidP="00CF7662">
      <w:pPr>
        <w:tabs>
          <w:tab w:val="left" w:pos="240"/>
        </w:tabs>
        <w:suppressAutoHyphens/>
        <w:autoSpaceDE w:val="0"/>
        <w:rPr>
          <w:rFonts w:eastAsiaTheme="minorHAnsi"/>
          <w:lang w:eastAsia="en-US"/>
        </w:rPr>
      </w:pPr>
      <w:r w:rsidRPr="00CF7662">
        <w:rPr>
          <w:rFonts w:eastAsiaTheme="minorHAnsi"/>
          <w:lang w:eastAsia="en-US"/>
        </w:rPr>
        <w:t xml:space="preserve"> </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и составляет __________(_____________________________________________________) рублей ____ копеек (с учетом НДФЛ для физических лиц).</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2.2. Получатель в течение 15 рабочих дней со дня получения Соглашения подписывает его и представляет в Администрацию. 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Субсидии и Соглашение не заключается.</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2.3. Администрация в течение 10 рабочих дней с даты получения Соглашения подписывает его при отсутствии оснований, указанных в пункте 2.2 Соглашения, и направляет заявку на финансирование в Департамент недропользования и природных ресурсов Ханты-Мансийского автономного округа – Югры. </w:t>
      </w:r>
    </w:p>
    <w:p w:rsidR="00CF7662" w:rsidRPr="00CF7662" w:rsidRDefault="002B2935" w:rsidP="002B2935">
      <w:pPr>
        <w:tabs>
          <w:tab w:val="left" w:pos="240"/>
        </w:tabs>
        <w:suppressAutoHyphens/>
        <w:autoSpaceDE w:val="0"/>
        <w:ind w:firstLine="709"/>
        <w:jc w:val="both"/>
        <w:rPr>
          <w:rFonts w:eastAsiaTheme="minorHAnsi"/>
          <w:lang w:eastAsia="en-US"/>
        </w:rPr>
      </w:pPr>
      <w:r>
        <w:rPr>
          <w:rFonts w:eastAsiaTheme="minorHAnsi"/>
          <w:lang w:eastAsia="en-US"/>
        </w:rPr>
        <w:t xml:space="preserve">2.4. Администрация </w:t>
      </w:r>
      <w:r w:rsidR="00CF7662" w:rsidRPr="00CF7662">
        <w:rPr>
          <w:rFonts w:eastAsiaTheme="minorHAnsi"/>
          <w:lang w:eastAsia="en-US"/>
        </w:rPr>
        <w:t xml:space="preserve">в течение 9 рабочих дней со дня зачисления средств субвенции на его счет принимает решение о предоставлении Субсидии, издает </w:t>
      </w:r>
      <w:r w:rsidR="00CF7662" w:rsidRPr="00CF7662">
        <w:rPr>
          <w:rFonts w:eastAsiaTheme="minorHAnsi"/>
          <w:lang w:eastAsia="en-US"/>
        </w:rPr>
        <w:lastRenderedPageBreak/>
        <w:t xml:space="preserve">соответствующий акт и не позднее 10-го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 </w:t>
      </w:r>
    </w:p>
    <w:p w:rsidR="00CF7662" w:rsidRPr="00CF7662" w:rsidRDefault="00CF7662" w:rsidP="00CF7662">
      <w:pPr>
        <w:tabs>
          <w:tab w:val="left" w:pos="240"/>
        </w:tabs>
        <w:suppressAutoHyphens/>
        <w:autoSpaceDE w:val="0"/>
        <w:jc w:val="both"/>
        <w:rPr>
          <w:rFonts w:eastAsiaTheme="minorHAnsi"/>
          <w:lang w:eastAsia="en-US"/>
        </w:rPr>
      </w:pPr>
    </w:p>
    <w:p w:rsidR="00CF7662" w:rsidRPr="00CF7662" w:rsidRDefault="00CF7662" w:rsidP="002B2935">
      <w:pPr>
        <w:tabs>
          <w:tab w:val="left" w:pos="240"/>
        </w:tabs>
        <w:suppressAutoHyphens/>
        <w:autoSpaceDE w:val="0"/>
        <w:jc w:val="center"/>
        <w:rPr>
          <w:rFonts w:eastAsiaTheme="minorHAnsi"/>
          <w:lang w:eastAsia="en-US"/>
        </w:rPr>
      </w:pPr>
      <w:r w:rsidRPr="00CF7662">
        <w:rPr>
          <w:rFonts w:eastAsiaTheme="minorHAnsi"/>
          <w:lang w:eastAsia="en-US"/>
        </w:rPr>
        <w:t>3. ОБЯЗАТЕЛЬСТВА СТОРОН</w:t>
      </w:r>
    </w:p>
    <w:p w:rsidR="00CF7662" w:rsidRPr="00CF7662" w:rsidRDefault="00CF7662" w:rsidP="00CF7662">
      <w:pPr>
        <w:tabs>
          <w:tab w:val="left" w:pos="240"/>
        </w:tabs>
        <w:suppressAutoHyphens/>
        <w:autoSpaceDE w:val="0"/>
        <w:jc w:val="both"/>
        <w:rPr>
          <w:rFonts w:eastAsiaTheme="minorHAnsi"/>
          <w:lang w:eastAsia="en-US"/>
        </w:rPr>
      </w:pP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3.1. Уполномоченный орган: </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3.1.1. </w:t>
      </w:r>
      <w:r w:rsidR="005A215C">
        <w:rPr>
          <w:rFonts w:eastAsiaTheme="minorHAnsi"/>
          <w:lang w:eastAsia="en-US"/>
        </w:rPr>
        <w:t>О</w:t>
      </w:r>
      <w:r w:rsidRPr="00CF7662">
        <w:rPr>
          <w:rFonts w:eastAsiaTheme="minorHAnsi"/>
          <w:lang w:eastAsia="en-US"/>
        </w:rPr>
        <w:t xml:space="preserve">бязан перечислить средства Субсидии на расчетный счет Получателя, открытый в российской кредитной организации, указанный </w:t>
      </w:r>
      <w:r w:rsidR="0096208B">
        <w:rPr>
          <w:rFonts w:eastAsiaTheme="minorHAnsi"/>
          <w:lang w:eastAsia="en-US"/>
        </w:rPr>
        <w:t xml:space="preserve">                                   </w:t>
      </w:r>
      <w:r w:rsidRPr="00CF7662">
        <w:rPr>
          <w:rFonts w:eastAsiaTheme="minorHAnsi"/>
          <w:lang w:eastAsia="en-US"/>
        </w:rPr>
        <w:t>в Соглашении, в размере и порядке</w:t>
      </w:r>
      <w:r w:rsidR="002B2935">
        <w:rPr>
          <w:rFonts w:eastAsiaTheme="minorHAnsi"/>
          <w:lang w:eastAsia="en-US"/>
        </w:rPr>
        <w:t>, предусмотренными пунктами 2.1–</w:t>
      </w:r>
      <w:r w:rsidR="0096208B">
        <w:rPr>
          <w:rFonts w:eastAsiaTheme="minorHAnsi"/>
          <w:lang w:eastAsia="en-US"/>
        </w:rPr>
        <w:t>2.4 Соглашения.</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3.2. Получатель: </w:t>
      </w:r>
    </w:p>
    <w:p w:rsidR="00CF7662" w:rsidRPr="00CF7662" w:rsidRDefault="0096208B" w:rsidP="002B2935">
      <w:pPr>
        <w:tabs>
          <w:tab w:val="left" w:pos="240"/>
        </w:tabs>
        <w:suppressAutoHyphens/>
        <w:autoSpaceDE w:val="0"/>
        <w:ind w:firstLine="709"/>
        <w:jc w:val="both"/>
        <w:rPr>
          <w:rFonts w:eastAsiaTheme="minorHAnsi"/>
          <w:lang w:eastAsia="en-US"/>
        </w:rPr>
      </w:pPr>
      <w:r>
        <w:rPr>
          <w:rFonts w:eastAsiaTheme="minorHAnsi"/>
          <w:lang w:eastAsia="en-US"/>
        </w:rPr>
        <w:t>3.2.1. Н</w:t>
      </w:r>
      <w:r w:rsidR="00CF7662" w:rsidRPr="00CF7662">
        <w:rPr>
          <w:rFonts w:eastAsiaTheme="minorHAnsi"/>
          <w:lang w:eastAsia="en-US"/>
        </w:rPr>
        <w:t>есет ответственность за достоверность представляемых документ</w:t>
      </w:r>
      <w:r>
        <w:rPr>
          <w:rFonts w:eastAsiaTheme="minorHAnsi"/>
          <w:lang w:eastAsia="en-US"/>
        </w:rPr>
        <w:t>ов и сведений, указанных в них.</w:t>
      </w:r>
    </w:p>
    <w:p w:rsidR="00CF7662" w:rsidRPr="00CF7662" w:rsidRDefault="0096208B" w:rsidP="002B2935">
      <w:pPr>
        <w:tabs>
          <w:tab w:val="left" w:pos="240"/>
        </w:tabs>
        <w:suppressAutoHyphens/>
        <w:autoSpaceDE w:val="0"/>
        <w:ind w:firstLine="709"/>
        <w:jc w:val="both"/>
        <w:rPr>
          <w:rFonts w:eastAsiaTheme="minorHAnsi"/>
          <w:lang w:eastAsia="en-US"/>
        </w:rPr>
      </w:pPr>
      <w:r>
        <w:rPr>
          <w:rFonts w:eastAsiaTheme="minorHAnsi"/>
          <w:lang w:eastAsia="en-US"/>
        </w:rPr>
        <w:t>3.3.3. Д</w:t>
      </w:r>
      <w:r w:rsidR="00CF7662" w:rsidRPr="00CF7662">
        <w:rPr>
          <w:rFonts w:eastAsiaTheme="minorHAnsi"/>
          <w:lang w:eastAsia="en-US"/>
        </w:rPr>
        <w:t>ает согласие на осуществление Отделом по развитию коренных малочисленных народов Севера, управлением финансов</w:t>
      </w:r>
      <w:r>
        <w:rPr>
          <w:rFonts w:eastAsiaTheme="minorHAnsi"/>
          <w:lang w:eastAsia="en-US"/>
        </w:rPr>
        <w:t>ого</w:t>
      </w:r>
      <w:r w:rsidR="00CF7662" w:rsidRPr="00CF7662">
        <w:rPr>
          <w:rFonts w:eastAsiaTheme="minorHAnsi"/>
          <w:lang w:eastAsia="en-US"/>
        </w:rPr>
        <w:t xml:space="preserve"> контроля </w:t>
      </w:r>
      <w:r>
        <w:rPr>
          <w:rFonts w:eastAsiaTheme="minorHAnsi"/>
          <w:lang w:eastAsia="en-US"/>
        </w:rPr>
        <w:t>администрации района</w:t>
      </w:r>
      <w:r w:rsidR="00CF7662" w:rsidRPr="00CF7662">
        <w:rPr>
          <w:rFonts w:eastAsiaTheme="minorHAnsi"/>
          <w:lang w:eastAsia="en-US"/>
        </w:rPr>
        <w:t xml:space="preserve">  проверки соблюдения Получателем условий, целей и порядка предоставления Субсидии. </w:t>
      </w:r>
    </w:p>
    <w:p w:rsidR="00CF7662" w:rsidRPr="00CF7662" w:rsidRDefault="00CF7662" w:rsidP="00CF7662">
      <w:pPr>
        <w:tabs>
          <w:tab w:val="left" w:pos="240"/>
        </w:tabs>
        <w:suppressAutoHyphens/>
        <w:autoSpaceDE w:val="0"/>
        <w:jc w:val="both"/>
        <w:rPr>
          <w:rFonts w:eastAsiaTheme="minorHAnsi"/>
          <w:lang w:eastAsia="en-US"/>
        </w:rPr>
      </w:pPr>
      <w:r w:rsidRPr="00CF7662">
        <w:rPr>
          <w:rFonts w:eastAsiaTheme="minorHAnsi"/>
          <w:lang w:eastAsia="en-US"/>
        </w:rPr>
        <w:t xml:space="preserve"> </w:t>
      </w:r>
    </w:p>
    <w:p w:rsidR="00CF7662" w:rsidRPr="00CF7662" w:rsidRDefault="00CF7662" w:rsidP="002B2935">
      <w:pPr>
        <w:tabs>
          <w:tab w:val="left" w:pos="240"/>
        </w:tabs>
        <w:suppressAutoHyphens/>
        <w:autoSpaceDE w:val="0"/>
        <w:jc w:val="center"/>
        <w:rPr>
          <w:rFonts w:eastAsiaTheme="minorHAnsi"/>
          <w:lang w:eastAsia="en-US"/>
        </w:rPr>
      </w:pPr>
      <w:r w:rsidRPr="00CF7662">
        <w:rPr>
          <w:rFonts w:eastAsiaTheme="minorHAnsi"/>
          <w:lang w:eastAsia="en-US"/>
        </w:rPr>
        <w:t>4. ВОЗВРАТ СУБСИДИИ</w:t>
      </w:r>
    </w:p>
    <w:p w:rsidR="00CF7662" w:rsidRPr="00CF7662" w:rsidRDefault="00CF7662" w:rsidP="00CF7662">
      <w:pPr>
        <w:tabs>
          <w:tab w:val="left" w:pos="240"/>
        </w:tabs>
        <w:suppressAutoHyphens/>
        <w:autoSpaceDE w:val="0"/>
        <w:jc w:val="both"/>
        <w:rPr>
          <w:rFonts w:eastAsiaTheme="minorHAnsi"/>
          <w:lang w:eastAsia="en-US"/>
        </w:rPr>
      </w:pP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4.1. Отдел по развитию коренных малочисленных народов Севера, управление финансов</w:t>
      </w:r>
      <w:r w:rsidR="00382C1D">
        <w:rPr>
          <w:rFonts w:eastAsiaTheme="minorHAnsi"/>
          <w:lang w:eastAsia="en-US"/>
        </w:rPr>
        <w:t xml:space="preserve">ого </w:t>
      </w:r>
      <w:r w:rsidRPr="00CF7662">
        <w:rPr>
          <w:rFonts w:eastAsiaTheme="minorHAnsi"/>
          <w:lang w:eastAsia="en-US"/>
        </w:rPr>
        <w:t xml:space="preserve"> контроля </w:t>
      </w:r>
      <w:r w:rsidR="00382C1D">
        <w:rPr>
          <w:rFonts w:eastAsiaTheme="minorHAnsi"/>
          <w:lang w:eastAsia="en-US"/>
        </w:rPr>
        <w:t xml:space="preserve">администрации района </w:t>
      </w:r>
      <w:r w:rsidRPr="00CF7662">
        <w:rPr>
          <w:rFonts w:eastAsiaTheme="minorHAnsi"/>
          <w:lang w:eastAsia="en-US"/>
        </w:rPr>
        <w:t>осуществляет проверку соблюдения Получателем условий, целей и порядка предоставления Субсидии.</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4.2. В случае нарушений Получателем условий,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w:t>
      </w:r>
      <w:r w:rsidR="00C62BFF">
        <w:rPr>
          <w:rFonts w:eastAsiaTheme="minorHAnsi"/>
          <w:lang w:eastAsia="en-US"/>
        </w:rPr>
        <w:t xml:space="preserve"> управлением финансового контроля администрации района,</w:t>
      </w:r>
      <w:r w:rsidRPr="00CF7662">
        <w:rPr>
          <w:rFonts w:eastAsiaTheme="minorHAnsi"/>
          <w:lang w:eastAsia="en-US"/>
        </w:rPr>
        <w:t xml:space="preserve"> а также в случае недостижения результата предоставления Субсидии администрация Нижневартовского района  принимает решение о возврате предоставленной Субсидии. </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 xml:space="preserve">4.3. В течение 10 рабочих дней с даты возникновения основания для возврата Субсидии, предусмотренного пунктом 4.2 Соглашения, </w:t>
      </w:r>
      <w:r w:rsidR="00382C1D">
        <w:rPr>
          <w:rFonts w:eastAsiaTheme="minorHAnsi"/>
          <w:lang w:eastAsia="en-US"/>
        </w:rPr>
        <w:t>А</w:t>
      </w:r>
      <w:r w:rsidRPr="00CF7662">
        <w:rPr>
          <w:rFonts w:eastAsiaTheme="minorHAnsi"/>
          <w:lang w:eastAsia="en-US"/>
        </w:rPr>
        <w:t xml:space="preserve">дминистрация направляет Получателю письменное требование о ее возврате (далее – требование) почтовым отправлением с уведомлением.           </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4.4. В течение 20 рабочих дней с даты получения требования Получатель обязан осуществить возврат по реквизитам, указанны</w:t>
      </w:r>
      <w:r w:rsidR="00382C1D">
        <w:rPr>
          <w:rFonts w:eastAsiaTheme="minorHAnsi"/>
          <w:lang w:eastAsia="en-US"/>
        </w:rPr>
        <w:t>м в нем, и уведомить письменно А</w:t>
      </w:r>
      <w:r w:rsidRPr="00CF7662">
        <w:rPr>
          <w:rFonts w:eastAsiaTheme="minorHAnsi"/>
          <w:lang w:eastAsia="en-US"/>
        </w:rPr>
        <w:t xml:space="preserve">дминистрацию непосредственно или почтовым отправлением с приложением копии платежного поручения. </w:t>
      </w:r>
    </w:p>
    <w:p w:rsidR="00CF7662" w:rsidRPr="00CF7662" w:rsidRDefault="00CF7662" w:rsidP="002B2935">
      <w:pPr>
        <w:tabs>
          <w:tab w:val="left" w:pos="240"/>
        </w:tabs>
        <w:suppressAutoHyphens/>
        <w:autoSpaceDE w:val="0"/>
        <w:ind w:firstLine="709"/>
        <w:jc w:val="both"/>
        <w:rPr>
          <w:rFonts w:eastAsiaTheme="minorHAnsi"/>
          <w:lang w:eastAsia="en-US"/>
        </w:rPr>
      </w:pPr>
      <w:r w:rsidRPr="00CF7662">
        <w:rPr>
          <w:rFonts w:eastAsiaTheme="minorHAnsi"/>
          <w:lang w:eastAsia="en-US"/>
        </w:rPr>
        <w:t>4.5.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CF7662" w:rsidRPr="00CF7662" w:rsidRDefault="00CF7662" w:rsidP="00CF7662">
      <w:pPr>
        <w:suppressAutoHyphens/>
        <w:autoSpaceDE w:val="0"/>
        <w:jc w:val="right"/>
        <w:rPr>
          <w:rFonts w:eastAsiaTheme="minorHAnsi"/>
          <w:lang w:eastAsia="en-US"/>
        </w:rPr>
      </w:pPr>
    </w:p>
    <w:p w:rsidR="00382C1D" w:rsidRDefault="00382C1D" w:rsidP="002B2935">
      <w:pPr>
        <w:tabs>
          <w:tab w:val="left" w:pos="855"/>
          <w:tab w:val="left" w:pos="1305"/>
          <w:tab w:val="left" w:pos="2055"/>
        </w:tabs>
        <w:suppressAutoHyphens/>
        <w:autoSpaceDE w:val="0"/>
        <w:jc w:val="center"/>
        <w:rPr>
          <w:rFonts w:eastAsiaTheme="minorHAnsi"/>
          <w:lang w:eastAsia="en-US"/>
        </w:rPr>
      </w:pPr>
    </w:p>
    <w:p w:rsidR="00CF7662" w:rsidRPr="00CF7662" w:rsidRDefault="00CF7662" w:rsidP="002B2935">
      <w:pPr>
        <w:tabs>
          <w:tab w:val="left" w:pos="855"/>
          <w:tab w:val="left" w:pos="1305"/>
          <w:tab w:val="left" w:pos="2055"/>
        </w:tabs>
        <w:suppressAutoHyphens/>
        <w:autoSpaceDE w:val="0"/>
        <w:jc w:val="center"/>
        <w:rPr>
          <w:rFonts w:eastAsiaTheme="minorHAnsi"/>
          <w:lang w:eastAsia="en-US"/>
        </w:rPr>
      </w:pPr>
      <w:r w:rsidRPr="00CF7662">
        <w:rPr>
          <w:rFonts w:eastAsiaTheme="minorHAnsi"/>
          <w:lang w:eastAsia="en-US"/>
        </w:rPr>
        <w:t>5. РЕЗУЛЬТАТ ПРЕДОСТАВЛЕНИЯ СУБСИДИИ</w:t>
      </w:r>
    </w:p>
    <w:p w:rsidR="00CF7662" w:rsidRPr="00CF7662" w:rsidRDefault="00CF7662" w:rsidP="00CF7662">
      <w:pPr>
        <w:suppressAutoHyphens/>
        <w:autoSpaceDE w:val="0"/>
        <w:jc w:val="right"/>
        <w:rPr>
          <w:rFonts w:eastAsiaTheme="minorHAnsi"/>
          <w:lang w:eastAsia="en-US"/>
        </w:rPr>
      </w:pPr>
    </w:p>
    <w:p w:rsidR="00CF7662" w:rsidRPr="00CF7662" w:rsidRDefault="00CF7662" w:rsidP="002B2935">
      <w:pPr>
        <w:suppressAutoHyphens/>
        <w:autoSpaceDE w:val="0"/>
        <w:ind w:firstLine="709"/>
        <w:jc w:val="both"/>
        <w:rPr>
          <w:rFonts w:eastAsiaTheme="minorHAnsi"/>
          <w:lang w:eastAsia="en-US"/>
        </w:rPr>
      </w:pPr>
      <w:r w:rsidRPr="00CF7662">
        <w:rPr>
          <w:rFonts w:eastAsiaTheme="minorHAnsi"/>
          <w:lang w:eastAsia="en-US"/>
        </w:rPr>
        <w:t>5.1. 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w:t>
      </w:r>
    </w:p>
    <w:p w:rsidR="00CF7662" w:rsidRPr="00CF7662" w:rsidRDefault="00CF7662" w:rsidP="00CF7662">
      <w:pPr>
        <w:tabs>
          <w:tab w:val="left" w:pos="1335"/>
        </w:tabs>
        <w:suppressAutoHyphens/>
        <w:autoSpaceDE w:val="0"/>
        <w:rPr>
          <w:rFonts w:eastAsiaTheme="minorHAnsi"/>
          <w:lang w:eastAsia="en-US"/>
        </w:rPr>
      </w:pPr>
      <w:r w:rsidRPr="00CF7662">
        <w:rPr>
          <w:rFonts w:eastAsiaTheme="minorHAnsi"/>
          <w:lang w:eastAsia="en-US"/>
        </w:rPr>
        <w:tab/>
      </w:r>
    </w:p>
    <w:p w:rsidR="00CF7662" w:rsidRPr="00CF7662" w:rsidRDefault="00CF7662" w:rsidP="002B2935">
      <w:pPr>
        <w:tabs>
          <w:tab w:val="left" w:pos="1335"/>
        </w:tabs>
        <w:suppressAutoHyphens/>
        <w:autoSpaceDE w:val="0"/>
        <w:jc w:val="center"/>
        <w:rPr>
          <w:rFonts w:eastAsiaTheme="minorHAnsi"/>
          <w:lang w:eastAsia="en-US"/>
        </w:rPr>
      </w:pPr>
      <w:r w:rsidRPr="00CF7662">
        <w:rPr>
          <w:rFonts w:eastAsiaTheme="minorHAnsi"/>
          <w:lang w:eastAsia="en-US"/>
        </w:rPr>
        <w:t>6. ФОРМЫ ПРЕДОСТАВЛЕНИЯ ОТЧЕТНОСТИ</w:t>
      </w:r>
    </w:p>
    <w:p w:rsidR="00CF7662" w:rsidRPr="00CF7662" w:rsidRDefault="00CF7662" w:rsidP="00CF7662">
      <w:pPr>
        <w:suppressAutoHyphens/>
        <w:autoSpaceDE w:val="0"/>
        <w:jc w:val="right"/>
        <w:rPr>
          <w:rFonts w:eastAsiaTheme="minorHAnsi"/>
          <w:lang w:eastAsia="en-US"/>
        </w:rPr>
      </w:pPr>
    </w:p>
    <w:p w:rsidR="00CF7662" w:rsidRPr="00CF7662" w:rsidRDefault="00CF7662" w:rsidP="002B2935">
      <w:pPr>
        <w:tabs>
          <w:tab w:val="left" w:pos="1050"/>
        </w:tabs>
        <w:autoSpaceDE w:val="0"/>
        <w:autoSpaceDN w:val="0"/>
        <w:adjustRightInd w:val="0"/>
        <w:ind w:firstLine="709"/>
        <w:jc w:val="both"/>
        <w:rPr>
          <w:rFonts w:eastAsiaTheme="minorHAnsi"/>
          <w:iCs/>
          <w:lang w:eastAsia="en-US"/>
        </w:rPr>
      </w:pPr>
      <w:r w:rsidRPr="00CF7662">
        <w:rPr>
          <w:rFonts w:eastAsiaTheme="minorHAnsi"/>
          <w:lang w:eastAsia="en-US"/>
        </w:rPr>
        <w:t xml:space="preserve">6.1. Получатель представляет в  Администрацию отчетность о достижении значений результата предоставления Субсидии, указанного в пункте 5.1 Соглашения, в соответствии с формой, установленной в Соглашении, </w:t>
      </w:r>
      <w:r w:rsidRPr="00CF7662">
        <w:rPr>
          <w:rFonts w:eastAsiaTheme="minorHAnsi"/>
          <w:iCs/>
          <w:lang w:eastAsia="en-US"/>
        </w:rPr>
        <w:t xml:space="preserve">ежеквартально не позднее 25 – </w:t>
      </w:r>
      <w:proofErr w:type="spellStart"/>
      <w:r w:rsidRPr="00CF7662">
        <w:rPr>
          <w:rFonts w:eastAsiaTheme="minorHAnsi"/>
          <w:iCs/>
          <w:lang w:eastAsia="en-US"/>
        </w:rPr>
        <w:t>го</w:t>
      </w:r>
      <w:proofErr w:type="spellEnd"/>
      <w:r w:rsidRPr="00CF7662">
        <w:rPr>
          <w:rFonts w:eastAsiaTheme="minorHAnsi"/>
          <w:iCs/>
          <w:lang w:eastAsia="en-US"/>
        </w:rPr>
        <w:t xml:space="preserve"> числа месяца, следующего за отчетным  кварталом  получения Субсидий.</w:t>
      </w:r>
    </w:p>
    <w:p w:rsidR="00CF7662" w:rsidRPr="00CF7662" w:rsidRDefault="00CF7662" w:rsidP="00CF7662">
      <w:pPr>
        <w:suppressAutoHyphens/>
        <w:autoSpaceDE w:val="0"/>
        <w:jc w:val="both"/>
        <w:rPr>
          <w:rFonts w:eastAsiaTheme="minorHAnsi"/>
          <w:lang w:eastAsia="en-US"/>
        </w:rPr>
      </w:pPr>
      <w:r w:rsidRPr="00CF7662">
        <w:rPr>
          <w:rFonts w:eastAsiaTheme="minorHAnsi"/>
          <w:lang w:eastAsia="en-US"/>
        </w:rPr>
        <w:tab/>
      </w:r>
    </w:p>
    <w:p w:rsidR="00CF7662" w:rsidRPr="00CF7662" w:rsidRDefault="00CF7662" w:rsidP="002B2935">
      <w:pPr>
        <w:tabs>
          <w:tab w:val="left" w:pos="1545"/>
        </w:tabs>
        <w:suppressAutoHyphens/>
        <w:autoSpaceDE w:val="0"/>
        <w:jc w:val="center"/>
        <w:rPr>
          <w:rFonts w:eastAsiaTheme="minorHAnsi"/>
          <w:lang w:eastAsia="en-US"/>
        </w:rPr>
      </w:pPr>
      <w:r w:rsidRPr="00CF7662">
        <w:rPr>
          <w:rFonts w:eastAsiaTheme="minorHAnsi"/>
          <w:lang w:eastAsia="en-US"/>
        </w:rPr>
        <w:t>7. РАЗРЕШЕНИЕ СПОРОВ</w:t>
      </w:r>
    </w:p>
    <w:p w:rsidR="00CF7662" w:rsidRPr="00CF7662" w:rsidRDefault="00CF7662" w:rsidP="00CF7662">
      <w:pPr>
        <w:tabs>
          <w:tab w:val="left" w:pos="1545"/>
        </w:tabs>
        <w:suppressAutoHyphens/>
        <w:autoSpaceDE w:val="0"/>
        <w:jc w:val="both"/>
        <w:rPr>
          <w:rFonts w:eastAsiaTheme="minorHAnsi"/>
          <w:lang w:eastAsia="en-US"/>
        </w:rPr>
      </w:pPr>
      <w:r w:rsidRPr="00CF7662">
        <w:rPr>
          <w:rFonts w:eastAsiaTheme="minorHAnsi"/>
          <w:lang w:eastAsia="en-US"/>
        </w:rPr>
        <w:t xml:space="preserve">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7.3. Все споры и разногласия между Сторонами, которые могут возникнуть 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CF7662" w:rsidRPr="00CF7662" w:rsidRDefault="00CF7662" w:rsidP="00CF7662">
      <w:pPr>
        <w:tabs>
          <w:tab w:val="left" w:pos="1545"/>
        </w:tabs>
        <w:suppressAutoHyphens/>
        <w:autoSpaceDE w:val="0"/>
        <w:jc w:val="both"/>
        <w:rPr>
          <w:rFonts w:eastAsiaTheme="minorHAnsi"/>
          <w:lang w:eastAsia="en-US"/>
        </w:rPr>
      </w:pPr>
    </w:p>
    <w:p w:rsidR="00CF7662" w:rsidRPr="00CF7662" w:rsidRDefault="00CF7662" w:rsidP="002B2935">
      <w:pPr>
        <w:tabs>
          <w:tab w:val="left" w:pos="1545"/>
        </w:tabs>
        <w:suppressAutoHyphens/>
        <w:autoSpaceDE w:val="0"/>
        <w:jc w:val="center"/>
        <w:rPr>
          <w:rFonts w:eastAsiaTheme="minorHAnsi"/>
          <w:lang w:eastAsia="en-US"/>
        </w:rPr>
      </w:pPr>
      <w:r w:rsidRPr="00CF7662">
        <w:rPr>
          <w:rFonts w:eastAsiaTheme="minorHAnsi"/>
          <w:lang w:eastAsia="en-US"/>
        </w:rPr>
        <w:t>8. ПРОЧИЕ УСЛОВИЯ</w:t>
      </w:r>
    </w:p>
    <w:p w:rsidR="00CF7662" w:rsidRPr="00CF7662" w:rsidRDefault="00CF7662" w:rsidP="00CF7662">
      <w:pPr>
        <w:tabs>
          <w:tab w:val="left" w:pos="1545"/>
        </w:tabs>
        <w:suppressAutoHyphens/>
        <w:autoSpaceDE w:val="0"/>
        <w:jc w:val="both"/>
        <w:rPr>
          <w:rFonts w:eastAsiaTheme="minorHAnsi"/>
          <w:lang w:eastAsia="en-US"/>
        </w:rPr>
      </w:pPr>
      <w:r w:rsidRPr="00CF7662">
        <w:rPr>
          <w:rFonts w:eastAsiaTheme="minorHAnsi"/>
          <w:lang w:eastAsia="en-US"/>
        </w:rPr>
        <w:t xml:space="preserve">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на то представителями обеих Сторон и являются его неотъемлемыми частями.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 xml:space="preserve">8.2. Настоящее Соглашение составлено в двух экземплярах, имеющих равную юридическую силу. </w:t>
      </w:r>
    </w:p>
    <w:p w:rsidR="00CF7662" w:rsidRPr="00CF7662" w:rsidRDefault="00CF7662" w:rsidP="002B2935">
      <w:pPr>
        <w:tabs>
          <w:tab w:val="left" w:pos="1545"/>
        </w:tabs>
        <w:suppressAutoHyphens/>
        <w:autoSpaceDE w:val="0"/>
        <w:ind w:firstLine="709"/>
        <w:jc w:val="both"/>
        <w:rPr>
          <w:rFonts w:eastAsiaTheme="minorHAnsi"/>
          <w:lang w:eastAsia="en-US"/>
        </w:rPr>
      </w:pPr>
      <w:r w:rsidRPr="00CF7662">
        <w:rPr>
          <w:rFonts w:eastAsiaTheme="minorHAnsi"/>
          <w:lang w:eastAsia="en-US"/>
        </w:rPr>
        <w:t>8.3. Настоящее Соглашение вступает в силу с момента его подписания Сторонами и действует до полного исполнения обязательств по Соглашению обеими Сторонами.</w:t>
      </w:r>
    </w:p>
    <w:p w:rsidR="00CF7662" w:rsidRPr="00CF7662" w:rsidRDefault="00CF7662" w:rsidP="00CF7662">
      <w:pPr>
        <w:suppressAutoHyphens/>
        <w:autoSpaceDE w:val="0"/>
        <w:jc w:val="both"/>
        <w:rPr>
          <w:rFonts w:eastAsiaTheme="minorHAnsi"/>
          <w:lang w:eastAsia="en-US"/>
        </w:rPr>
      </w:pPr>
    </w:p>
    <w:p w:rsidR="00CF7662" w:rsidRPr="00CF7662" w:rsidRDefault="00CF7662" w:rsidP="00382C1D">
      <w:pPr>
        <w:suppressAutoHyphens/>
        <w:autoSpaceDE w:val="0"/>
        <w:ind w:firstLine="709"/>
        <w:jc w:val="both"/>
        <w:rPr>
          <w:rFonts w:eastAsiaTheme="minorHAnsi"/>
          <w:lang w:eastAsia="en-US"/>
        </w:rPr>
      </w:pPr>
      <w:r w:rsidRPr="00CF7662">
        <w:rPr>
          <w:rFonts w:eastAsiaTheme="minorHAnsi"/>
          <w:lang w:eastAsia="en-US"/>
        </w:rPr>
        <w:t>9. БАНКОВСКИЕ РЕКВИЗИТЫ ДЛЯ ПЕРЕЧИСЛЕНИЯ СУБСИДИИ ________________________________________________________________________________________________________________________________</w:t>
      </w:r>
    </w:p>
    <w:p w:rsidR="00CF7662" w:rsidRPr="00CF7662" w:rsidRDefault="00CF7662" w:rsidP="00CF7662">
      <w:pPr>
        <w:suppressAutoHyphens/>
        <w:autoSpaceDE w:val="0"/>
        <w:jc w:val="both"/>
        <w:rPr>
          <w:rFonts w:eastAsiaTheme="minorHAnsi"/>
          <w:lang w:eastAsia="en-US"/>
        </w:rPr>
      </w:pPr>
      <w:r w:rsidRPr="00CF7662">
        <w:rPr>
          <w:rFonts w:eastAsiaTheme="minorHAnsi"/>
          <w:lang w:eastAsia="en-US"/>
        </w:rPr>
        <w:t xml:space="preserve">   </w:t>
      </w:r>
    </w:p>
    <w:p w:rsidR="00382C1D" w:rsidRDefault="00382C1D" w:rsidP="002B2935">
      <w:pPr>
        <w:suppressAutoHyphens/>
        <w:autoSpaceDE w:val="0"/>
        <w:jc w:val="center"/>
        <w:rPr>
          <w:rFonts w:eastAsiaTheme="minorHAnsi"/>
          <w:lang w:eastAsia="en-US"/>
        </w:rPr>
      </w:pPr>
    </w:p>
    <w:p w:rsidR="00CF7662" w:rsidRPr="00CF7662" w:rsidRDefault="00CF7662" w:rsidP="002B2935">
      <w:pPr>
        <w:suppressAutoHyphens/>
        <w:autoSpaceDE w:val="0"/>
        <w:jc w:val="center"/>
        <w:rPr>
          <w:rFonts w:eastAsiaTheme="minorHAnsi"/>
          <w:lang w:eastAsia="en-US"/>
        </w:rPr>
      </w:pPr>
      <w:r w:rsidRPr="00CF7662">
        <w:rPr>
          <w:rFonts w:eastAsiaTheme="minorHAnsi"/>
          <w:lang w:eastAsia="en-US"/>
        </w:rPr>
        <w:t>10. ПОДПИСИ И РЕКВИЗИТЫ СТОРОН</w:t>
      </w:r>
    </w:p>
    <w:p w:rsidR="00CF7662" w:rsidRPr="00CF7662" w:rsidRDefault="00CF7662" w:rsidP="00CF7662">
      <w:pPr>
        <w:suppressAutoHyphens/>
        <w:autoSpaceDE w:val="0"/>
        <w:jc w:val="right"/>
        <w:rPr>
          <w:rFonts w:eastAsiaTheme="minorHAnsi"/>
          <w:lang w:eastAsia="en-US"/>
        </w:rPr>
      </w:pPr>
      <w:bookmarkStart w:id="13" w:name="_Hlk98247012"/>
    </w:p>
    <w:tbl>
      <w:tblPr>
        <w:tblStyle w:val="3f0"/>
        <w:tblW w:w="0" w:type="auto"/>
        <w:tblLook w:val="04A0" w:firstRow="1" w:lastRow="0" w:firstColumn="1" w:lastColumn="0" w:noHBand="0" w:noVBand="1"/>
      </w:tblPr>
      <w:tblGrid>
        <w:gridCol w:w="4644"/>
        <w:gridCol w:w="4644"/>
      </w:tblGrid>
      <w:tr w:rsidR="00CF7662" w:rsidRPr="002B2935" w:rsidTr="00CF7662">
        <w:tc>
          <w:tcPr>
            <w:tcW w:w="4644"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 xml:space="preserve"> </w:t>
            </w:r>
            <w:r w:rsidRPr="002B2935">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 xml:space="preserve">                    Получатель:</w:t>
            </w:r>
          </w:p>
        </w:tc>
      </w:tr>
      <w:tr w:rsidR="00CF7662" w:rsidRPr="002B2935" w:rsidTr="00CF7662">
        <w:tc>
          <w:tcPr>
            <w:tcW w:w="4644"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____________/_________________/</w:t>
            </w:r>
          </w:p>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Подпись М.П.</w:t>
            </w:r>
          </w:p>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«____»____________20____г.</w:t>
            </w:r>
          </w:p>
          <w:p w:rsidR="00CF7662" w:rsidRPr="002B2935" w:rsidRDefault="00CF7662" w:rsidP="00CF7662">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____________/_________________/</w:t>
            </w:r>
          </w:p>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Подпись М.П.</w:t>
            </w:r>
          </w:p>
          <w:p w:rsidR="00CF7662" w:rsidRPr="002B2935" w:rsidRDefault="00CF7662" w:rsidP="00CF7662">
            <w:pPr>
              <w:tabs>
                <w:tab w:val="left" w:pos="345"/>
              </w:tabs>
              <w:suppressAutoHyphens/>
              <w:autoSpaceDE w:val="0"/>
              <w:rPr>
                <w:rFonts w:ascii="Times New Roman" w:hAnsi="Times New Roman" w:cs="Times New Roman"/>
                <w:sz w:val="24"/>
                <w:szCs w:val="24"/>
              </w:rPr>
            </w:pPr>
            <w:r w:rsidRPr="002B2935">
              <w:rPr>
                <w:rFonts w:ascii="Times New Roman" w:hAnsi="Times New Roman" w:cs="Times New Roman"/>
                <w:sz w:val="24"/>
                <w:szCs w:val="24"/>
              </w:rPr>
              <w:t>«____»____________20____г.</w:t>
            </w:r>
          </w:p>
          <w:p w:rsidR="00CF7662" w:rsidRPr="002B2935" w:rsidRDefault="00CF7662" w:rsidP="00CF7662">
            <w:pPr>
              <w:tabs>
                <w:tab w:val="left" w:pos="345"/>
              </w:tabs>
              <w:suppressAutoHyphens/>
              <w:autoSpaceDE w:val="0"/>
              <w:rPr>
                <w:rFonts w:ascii="Times New Roman" w:hAnsi="Times New Roman" w:cs="Times New Roman"/>
                <w:sz w:val="24"/>
                <w:szCs w:val="24"/>
              </w:rPr>
            </w:pPr>
          </w:p>
        </w:tc>
      </w:tr>
    </w:tbl>
    <w:p w:rsidR="00382C1D" w:rsidRDefault="00382C1D" w:rsidP="00CF7662">
      <w:pPr>
        <w:suppressAutoHyphens/>
        <w:autoSpaceDE w:val="0"/>
        <w:rPr>
          <w:rFonts w:eastAsiaTheme="minorHAnsi"/>
          <w:lang w:eastAsia="en-US"/>
        </w:rPr>
        <w:sectPr w:rsidR="00382C1D" w:rsidSect="000A3B9D">
          <w:pgSz w:w="11907" w:h="16840"/>
          <w:pgMar w:top="1134" w:right="567" w:bottom="1134" w:left="1701" w:header="0" w:footer="709" w:gutter="0"/>
          <w:cols w:space="720"/>
        </w:sectPr>
      </w:pPr>
      <w:bookmarkStart w:id="14" w:name="_Hlk98258333"/>
      <w:bookmarkEnd w:id="13"/>
    </w:p>
    <w:p w:rsidR="00CF7662" w:rsidRPr="00CF7662" w:rsidRDefault="00CF7662" w:rsidP="00CF7662">
      <w:pPr>
        <w:suppressAutoHyphens/>
        <w:autoSpaceDE w:val="0"/>
        <w:jc w:val="both"/>
        <w:rPr>
          <w:rFonts w:eastAsiaTheme="minorHAnsi"/>
          <w:sz w:val="24"/>
          <w:szCs w:val="24"/>
          <w:lang w:eastAsia="en-US"/>
        </w:rPr>
      </w:pPr>
      <w:r w:rsidRPr="00CF7662">
        <w:rPr>
          <w:rFonts w:eastAsiaTheme="minorHAnsi"/>
          <w:sz w:val="24"/>
          <w:szCs w:val="24"/>
          <w:lang w:eastAsia="en-US"/>
        </w:rPr>
        <w:lastRenderedPageBreak/>
        <w:t xml:space="preserve">                                                                                                     Приложение к  Соглашению </w:t>
      </w:r>
    </w:p>
    <w:p w:rsidR="00CF7662" w:rsidRPr="00CF7662" w:rsidRDefault="00CF7662" w:rsidP="00CF7662">
      <w:pPr>
        <w:suppressAutoHyphens/>
        <w:autoSpaceDE w:val="0"/>
        <w:rPr>
          <w:rFonts w:eastAsiaTheme="minorHAnsi"/>
          <w:lang w:eastAsia="en-US"/>
        </w:rPr>
      </w:pPr>
      <w:r w:rsidRPr="00CF7662">
        <w:rPr>
          <w:rFonts w:eastAsiaTheme="minorHAnsi"/>
          <w:lang w:eastAsia="en-US"/>
        </w:rPr>
        <w:t xml:space="preserve">                                                 </w:t>
      </w:r>
    </w:p>
    <w:p w:rsidR="00CF7662" w:rsidRPr="00D84FFF" w:rsidRDefault="00D84FFF" w:rsidP="00CF7662">
      <w:pPr>
        <w:suppressAutoHyphens/>
        <w:autoSpaceDE w:val="0"/>
        <w:jc w:val="center"/>
        <w:rPr>
          <w:rFonts w:eastAsiaTheme="minorHAnsi"/>
          <w:b/>
          <w:lang w:eastAsia="en-US"/>
        </w:rPr>
      </w:pPr>
      <w:r w:rsidRPr="00D84FFF">
        <w:rPr>
          <w:rFonts w:eastAsiaTheme="minorHAnsi"/>
          <w:b/>
          <w:lang w:eastAsia="en-US"/>
        </w:rPr>
        <w:t>Форма</w:t>
      </w:r>
    </w:p>
    <w:p w:rsidR="00CF7662" w:rsidRPr="00CF7662" w:rsidRDefault="00CF7662" w:rsidP="00CF7662">
      <w:pPr>
        <w:suppressAutoHyphens/>
        <w:autoSpaceDE w:val="0"/>
        <w:jc w:val="center"/>
        <w:rPr>
          <w:rFonts w:eastAsiaTheme="minorHAnsi"/>
          <w:lang w:eastAsia="en-US"/>
        </w:rPr>
      </w:pPr>
      <w:r w:rsidRPr="00D84FFF">
        <w:rPr>
          <w:rFonts w:eastAsiaTheme="minorHAnsi"/>
          <w:b/>
          <w:lang w:eastAsia="en-US"/>
        </w:rPr>
        <w:t>предоставления отчетности в администрацию Нижневартовского района</w:t>
      </w:r>
      <w:r w:rsidRPr="00CF7662">
        <w:rPr>
          <w:rFonts w:eastAsiaTheme="minorHAnsi"/>
          <w:lang w:eastAsia="en-US"/>
        </w:rPr>
        <w:t xml:space="preserve"> ________________________________________________________________, </w:t>
      </w:r>
      <w:r w:rsidRPr="00CF7662">
        <w:rPr>
          <w:rFonts w:eastAsiaTheme="minorHAnsi"/>
          <w:sz w:val="24"/>
          <w:szCs w:val="24"/>
          <w:lang w:eastAsia="en-US"/>
        </w:rPr>
        <w:t>именуемый в дальнейшем «Получатель», действующий на основании</w:t>
      </w:r>
      <w:r w:rsidRPr="00CF7662">
        <w:rPr>
          <w:rFonts w:eastAsiaTheme="minorHAnsi"/>
          <w:lang w:eastAsia="en-US"/>
        </w:rPr>
        <w:t xml:space="preserve"> ________________________________________________________________</w:t>
      </w:r>
    </w:p>
    <w:p w:rsidR="00CF7662" w:rsidRPr="00CF7662" w:rsidRDefault="00CF7662" w:rsidP="005F79F3">
      <w:pPr>
        <w:suppressAutoHyphens/>
        <w:autoSpaceDE w:val="0"/>
        <w:ind w:firstLine="709"/>
        <w:jc w:val="both"/>
        <w:rPr>
          <w:rFonts w:eastAsiaTheme="minorHAnsi"/>
          <w:lang w:eastAsia="en-US"/>
        </w:rPr>
      </w:pPr>
      <w:r w:rsidRPr="00CF7662">
        <w:rPr>
          <w:rFonts w:eastAsiaTheme="minorHAnsi"/>
          <w:lang w:eastAsia="en-US"/>
        </w:rPr>
        <w:t>в соответствии с пунктом 6.1 Соглашения о предоставлении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r w:rsidR="00D84FFF">
        <w:rPr>
          <w:rFonts w:eastAsiaTheme="minorHAnsi"/>
          <w:lang w:eastAsia="en-US"/>
        </w:rPr>
        <w:t>,</w:t>
      </w:r>
      <w:r w:rsidRPr="00CF7662">
        <w:rPr>
          <w:rFonts w:eastAsiaTheme="minorHAnsi"/>
          <w:lang w:eastAsia="en-US"/>
        </w:rPr>
        <w:t xml:space="preserve"> от «___» ___________20___г.</w:t>
      </w:r>
      <w:r w:rsidR="00D84FFF">
        <w:rPr>
          <w:rFonts w:eastAsiaTheme="minorHAnsi"/>
          <w:lang w:eastAsia="en-US"/>
        </w:rPr>
        <w:t>,</w:t>
      </w:r>
      <w:r w:rsidRPr="00CF7662">
        <w:rPr>
          <w:rFonts w:eastAsiaTheme="minorHAnsi"/>
          <w:lang w:eastAsia="en-US"/>
        </w:rPr>
        <w:t xml:space="preserve"> отчитываюсь о следующем. </w:t>
      </w:r>
    </w:p>
    <w:p w:rsidR="00CF7662" w:rsidRPr="00CF7662" w:rsidRDefault="00CF7662" w:rsidP="005F79F3">
      <w:pPr>
        <w:suppressAutoHyphens/>
        <w:autoSpaceDE w:val="0"/>
        <w:ind w:firstLine="709"/>
        <w:jc w:val="both"/>
        <w:rPr>
          <w:rFonts w:eastAsiaTheme="minorHAnsi"/>
          <w:lang w:eastAsia="en-US"/>
        </w:rPr>
      </w:pPr>
      <w:r w:rsidRPr="00CF7662">
        <w:rPr>
          <w:rFonts w:eastAsiaTheme="minorHAnsi"/>
          <w:lang w:eastAsia="en-US"/>
        </w:rPr>
        <w:t xml:space="preserve">Целевым назначением субсидии является возмещение части фактически понесенных затрат на приобретение материально-технических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w:t>
      </w:r>
    </w:p>
    <w:tbl>
      <w:tblPr>
        <w:tblStyle w:val="3f0"/>
        <w:tblW w:w="0" w:type="auto"/>
        <w:tblLook w:val="04A0" w:firstRow="1" w:lastRow="0" w:firstColumn="1" w:lastColumn="0" w:noHBand="0" w:noVBand="1"/>
      </w:tblPr>
      <w:tblGrid>
        <w:gridCol w:w="589"/>
        <w:gridCol w:w="2171"/>
        <w:gridCol w:w="1459"/>
        <w:gridCol w:w="1949"/>
        <w:gridCol w:w="1599"/>
        <w:gridCol w:w="1521"/>
      </w:tblGrid>
      <w:tr w:rsidR="00CF7662" w:rsidRPr="005F79F3" w:rsidTr="00CF7662">
        <w:tc>
          <w:tcPr>
            <w:tcW w:w="589"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both"/>
              <w:rPr>
                <w:rFonts w:ascii="Times New Roman" w:hAnsi="Times New Roman" w:cs="Times New Roman"/>
                <w:sz w:val="24"/>
                <w:szCs w:val="24"/>
              </w:rPr>
            </w:pPr>
            <w:r w:rsidRPr="005F79F3">
              <w:rPr>
                <w:rFonts w:ascii="Times New Roman" w:hAnsi="Times New Roman" w:cs="Times New Roman"/>
                <w:sz w:val="24"/>
                <w:szCs w:val="24"/>
              </w:rPr>
              <w:t>№ п/п</w:t>
            </w:r>
          </w:p>
        </w:tc>
        <w:tc>
          <w:tcPr>
            <w:tcW w:w="217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Вид материально-технических средств</w:t>
            </w:r>
          </w:p>
        </w:tc>
        <w:tc>
          <w:tcPr>
            <w:tcW w:w="1459"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Ед. измерения</w:t>
            </w:r>
          </w:p>
        </w:tc>
        <w:tc>
          <w:tcPr>
            <w:tcW w:w="1949"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Фактически понесенные затраты, рулей</w:t>
            </w:r>
          </w:p>
        </w:tc>
        <w:tc>
          <w:tcPr>
            <w:tcW w:w="1599"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center"/>
              <w:rPr>
                <w:rFonts w:ascii="Times New Roman" w:hAnsi="Times New Roman" w:cs="Times New Roman"/>
              </w:rPr>
            </w:pPr>
            <w:r w:rsidRPr="005F79F3">
              <w:rPr>
                <w:rFonts w:ascii="Times New Roman" w:hAnsi="Times New Roman" w:cs="Times New Roman"/>
                <w:sz w:val="24"/>
                <w:szCs w:val="24"/>
              </w:rPr>
              <w:t>Процент от стоимости материально- технического средства</w:t>
            </w:r>
          </w:p>
        </w:tc>
        <w:tc>
          <w:tcPr>
            <w:tcW w:w="152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center"/>
              <w:rPr>
                <w:rFonts w:ascii="Times New Roman" w:hAnsi="Times New Roman" w:cs="Times New Roman"/>
                <w:sz w:val="24"/>
                <w:szCs w:val="24"/>
              </w:rPr>
            </w:pPr>
            <w:r w:rsidRPr="005F79F3">
              <w:rPr>
                <w:rFonts w:ascii="Times New Roman" w:hAnsi="Times New Roman" w:cs="Times New Roman"/>
                <w:sz w:val="24"/>
                <w:szCs w:val="24"/>
              </w:rPr>
              <w:t>Субсидия, руб.</w:t>
            </w:r>
          </w:p>
        </w:tc>
      </w:tr>
      <w:tr w:rsidR="00CF7662" w:rsidRPr="005F79F3" w:rsidTr="00CF7662">
        <w:tc>
          <w:tcPr>
            <w:tcW w:w="58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45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r>
      <w:tr w:rsidR="00CF7662" w:rsidRPr="005F79F3" w:rsidTr="00CF7662">
        <w:tc>
          <w:tcPr>
            <w:tcW w:w="58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45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r>
      <w:tr w:rsidR="00CF7662" w:rsidRPr="005F79F3" w:rsidTr="00CF7662">
        <w:tc>
          <w:tcPr>
            <w:tcW w:w="58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217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suppressAutoHyphens/>
              <w:autoSpaceDE w:val="0"/>
              <w:jc w:val="both"/>
              <w:rPr>
                <w:rFonts w:ascii="Times New Roman" w:hAnsi="Times New Roman" w:cs="Times New Roman"/>
                <w:sz w:val="24"/>
                <w:szCs w:val="24"/>
              </w:rPr>
            </w:pPr>
            <w:r w:rsidRPr="005F79F3">
              <w:rPr>
                <w:rFonts w:ascii="Times New Roman" w:hAnsi="Times New Roman" w:cs="Times New Roman"/>
                <w:sz w:val="24"/>
                <w:szCs w:val="24"/>
              </w:rPr>
              <w:t>ИТОГО:</w:t>
            </w:r>
          </w:p>
        </w:tc>
        <w:tc>
          <w:tcPr>
            <w:tcW w:w="145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94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99"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c>
          <w:tcPr>
            <w:tcW w:w="1521"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suppressAutoHyphens/>
              <w:autoSpaceDE w:val="0"/>
              <w:jc w:val="both"/>
              <w:rPr>
                <w:rFonts w:ascii="Times New Roman" w:hAnsi="Times New Roman" w:cs="Times New Roman"/>
              </w:rPr>
            </w:pPr>
          </w:p>
        </w:tc>
      </w:tr>
    </w:tbl>
    <w:p w:rsidR="00CF7662" w:rsidRPr="00CF7662" w:rsidRDefault="00CF7662" w:rsidP="005F79F3">
      <w:pPr>
        <w:suppressAutoHyphens/>
        <w:autoSpaceDE w:val="0"/>
        <w:ind w:firstLine="709"/>
        <w:jc w:val="both"/>
        <w:rPr>
          <w:rFonts w:eastAsiaTheme="minorHAnsi"/>
          <w:lang w:eastAsia="en-US"/>
        </w:rPr>
      </w:pPr>
      <w:r w:rsidRPr="00CF7662">
        <w:rPr>
          <w:rFonts w:eastAsiaTheme="minorHAnsi"/>
          <w:lang w:eastAsia="en-US"/>
        </w:rPr>
        <w:t xml:space="preserve">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 </w:t>
      </w:r>
    </w:p>
    <w:p w:rsidR="00CF7662" w:rsidRPr="00CF7662" w:rsidRDefault="00CF7662" w:rsidP="005F79F3">
      <w:pPr>
        <w:tabs>
          <w:tab w:val="left" w:pos="1050"/>
        </w:tabs>
        <w:autoSpaceDE w:val="0"/>
        <w:autoSpaceDN w:val="0"/>
        <w:adjustRightInd w:val="0"/>
        <w:ind w:firstLine="709"/>
        <w:jc w:val="both"/>
        <w:rPr>
          <w:rFonts w:eastAsiaTheme="minorHAnsi"/>
          <w:iCs/>
          <w:lang w:eastAsia="en-US"/>
        </w:rPr>
      </w:pPr>
      <w:r w:rsidRPr="00CF7662">
        <w:rPr>
          <w:rFonts w:eastAsiaTheme="minorHAnsi"/>
          <w:lang w:eastAsia="en-US"/>
        </w:rPr>
        <w:t>Получатель представляет в Отдел по развитию коренны</w:t>
      </w:r>
      <w:r w:rsidR="00D84FFF">
        <w:rPr>
          <w:rFonts w:eastAsiaTheme="minorHAnsi"/>
          <w:lang w:eastAsia="en-US"/>
        </w:rPr>
        <w:t xml:space="preserve">х малочисленных народов Севера </w:t>
      </w:r>
      <w:r w:rsidRPr="00CF7662">
        <w:rPr>
          <w:rFonts w:eastAsiaTheme="minorHAnsi"/>
          <w:lang w:eastAsia="en-US"/>
        </w:rPr>
        <w:t xml:space="preserve">отчетность о достижении значений результата предоставления Субсидии </w:t>
      </w:r>
      <w:r w:rsidR="005F79F3">
        <w:rPr>
          <w:rFonts w:eastAsiaTheme="minorHAnsi"/>
          <w:iCs/>
          <w:lang w:eastAsia="en-US"/>
        </w:rPr>
        <w:t>ежеквартально не позднее 25-</w:t>
      </w:r>
      <w:r w:rsidRPr="00CF7662">
        <w:rPr>
          <w:rFonts w:eastAsiaTheme="minorHAnsi"/>
          <w:iCs/>
          <w:lang w:eastAsia="en-US"/>
        </w:rPr>
        <w:t>го числа месяца, следующего за отчетным  кварталом  получения Субсидий.</w:t>
      </w:r>
    </w:p>
    <w:p w:rsidR="00CF7662" w:rsidRPr="00CF7662" w:rsidRDefault="00CF7662" w:rsidP="00CF7662">
      <w:pPr>
        <w:suppressAutoHyphens/>
        <w:autoSpaceDE w:val="0"/>
        <w:jc w:val="both"/>
        <w:rPr>
          <w:rFonts w:eastAsiaTheme="minorHAnsi"/>
          <w:lang w:eastAsia="en-US"/>
        </w:rPr>
      </w:pPr>
    </w:p>
    <w:p w:rsidR="00CF7662" w:rsidRPr="00CF7662" w:rsidRDefault="00CF7662" w:rsidP="00CF7662">
      <w:pPr>
        <w:suppressAutoHyphens/>
        <w:autoSpaceDE w:val="0"/>
        <w:jc w:val="both"/>
        <w:rPr>
          <w:rFonts w:eastAsiaTheme="minorHAnsi"/>
          <w:lang w:eastAsia="en-US"/>
        </w:rPr>
      </w:pPr>
      <w:r w:rsidRPr="00CF7662">
        <w:rPr>
          <w:rFonts w:eastAsiaTheme="minorHAnsi"/>
          <w:lang w:eastAsia="en-US"/>
        </w:rPr>
        <w:t xml:space="preserve">                                                       ___________________ /________________/</w:t>
      </w:r>
    </w:p>
    <w:p w:rsidR="00CF7662" w:rsidRPr="00CF7662" w:rsidRDefault="00CF7662" w:rsidP="00CF7662">
      <w:pPr>
        <w:suppressAutoHyphens/>
        <w:autoSpaceDE w:val="0"/>
        <w:jc w:val="both"/>
        <w:rPr>
          <w:rFonts w:eastAsiaTheme="minorHAnsi"/>
          <w:sz w:val="20"/>
          <w:szCs w:val="20"/>
          <w:lang w:eastAsia="en-US"/>
        </w:rPr>
      </w:pPr>
      <w:r w:rsidRPr="00CF7662">
        <w:rPr>
          <w:rFonts w:eastAsiaTheme="minorHAnsi"/>
          <w:sz w:val="24"/>
          <w:szCs w:val="24"/>
          <w:lang w:eastAsia="en-US"/>
        </w:rPr>
        <w:t xml:space="preserve">                                                    </w:t>
      </w:r>
      <w:r w:rsidR="005F79F3">
        <w:rPr>
          <w:rFonts w:eastAsiaTheme="minorHAnsi"/>
          <w:sz w:val="24"/>
          <w:szCs w:val="24"/>
          <w:lang w:eastAsia="en-US"/>
        </w:rPr>
        <w:t xml:space="preserve">       </w:t>
      </w:r>
      <w:r w:rsidRPr="00CF7662">
        <w:rPr>
          <w:rFonts w:eastAsiaTheme="minorHAnsi"/>
          <w:sz w:val="24"/>
          <w:szCs w:val="24"/>
          <w:lang w:eastAsia="en-US"/>
        </w:rPr>
        <w:t xml:space="preserve">                        </w:t>
      </w:r>
      <w:r w:rsidRPr="00CF7662">
        <w:rPr>
          <w:rFonts w:eastAsiaTheme="minorHAnsi"/>
          <w:sz w:val="20"/>
          <w:szCs w:val="20"/>
          <w:lang w:eastAsia="en-US"/>
        </w:rPr>
        <w:t>Подпись</w:t>
      </w:r>
    </w:p>
    <w:p w:rsidR="00CF7662" w:rsidRPr="00CF7662" w:rsidRDefault="00CF7662" w:rsidP="00CF7662">
      <w:pPr>
        <w:suppressAutoHyphens/>
        <w:autoSpaceDE w:val="0"/>
        <w:jc w:val="center"/>
        <w:rPr>
          <w:rFonts w:eastAsiaTheme="minorHAnsi"/>
          <w:lang w:eastAsia="en-US"/>
        </w:rPr>
      </w:pPr>
      <w:r w:rsidRPr="00CF7662">
        <w:rPr>
          <w:rFonts w:eastAsiaTheme="minorHAnsi"/>
          <w:lang w:eastAsia="en-US"/>
        </w:rPr>
        <w:t xml:space="preserve">                         «___» ___________20___г.</w:t>
      </w:r>
    </w:p>
    <w:p w:rsidR="00CF7662" w:rsidRPr="00CF7662" w:rsidRDefault="00CF7662" w:rsidP="00CF7662">
      <w:pPr>
        <w:suppressAutoHyphens/>
        <w:autoSpaceDE w:val="0"/>
        <w:jc w:val="both"/>
        <w:rPr>
          <w:rFonts w:eastAsiaTheme="minorHAnsi"/>
          <w:lang w:eastAsia="en-US"/>
        </w:rPr>
      </w:pPr>
      <w:bookmarkStart w:id="15" w:name="_Hlk98258188"/>
      <w:r w:rsidRPr="00CF7662">
        <w:rPr>
          <w:rFonts w:eastAsiaTheme="minorHAnsi"/>
          <w:lang w:eastAsia="en-US"/>
        </w:rPr>
        <w:t xml:space="preserve">                                                       </w:t>
      </w:r>
    </w:p>
    <w:tbl>
      <w:tblPr>
        <w:tblStyle w:val="3f0"/>
        <w:tblW w:w="0" w:type="auto"/>
        <w:tblLook w:val="04A0" w:firstRow="1" w:lastRow="0" w:firstColumn="1" w:lastColumn="0" w:noHBand="0" w:noVBand="1"/>
      </w:tblPr>
      <w:tblGrid>
        <w:gridCol w:w="4644"/>
        <w:gridCol w:w="4644"/>
      </w:tblGrid>
      <w:tr w:rsidR="00CF7662" w:rsidRPr="005F79F3" w:rsidTr="00CF7662">
        <w:tc>
          <w:tcPr>
            <w:tcW w:w="46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 xml:space="preserve"> </w:t>
            </w:r>
            <w:r w:rsidRPr="005F79F3">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 xml:space="preserve">                    Получатель:</w:t>
            </w:r>
          </w:p>
        </w:tc>
      </w:tr>
      <w:tr w:rsidR="00CF7662" w:rsidRPr="005F79F3" w:rsidTr="00CF7662">
        <w:tc>
          <w:tcPr>
            <w:tcW w:w="4644"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____________/_________________/</w:t>
            </w:r>
          </w:p>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Подпись М.П.</w:t>
            </w:r>
          </w:p>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«____»____________20____г.</w:t>
            </w:r>
          </w:p>
          <w:p w:rsidR="00CF7662" w:rsidRPr="005F79F3" w:rsidRDefault="00CF7662" w:rsidP="00CF7662">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____________/_________________/</w:t>
            </w:r>
          </w:p>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Подпись М.П.</w:t>
            </w:r>
          </w:p>
          <w:p w:rsidR="00CF7662" w:rsidRPr="005F79F3" w:rsidRDefault="00CF7662" w:rsidP="00CF7662">
            <w:pPr>
              <w:tabs>
                <w:tab w:val="left" w:pos="345"/>
              </w:tabs>
              <w:suppressAutoHyphens/>
              <w:autoSpaceDE w:val="0"/>
              <w:rPr>
                <w:rFonts w:ascii="Times New Roman" w:hAnsi="Times New Roman" w:cs="Times New Roman"/>
                <w:sz w:val="24"/>
                <w:szCs w:val="24"/>
              </w:rPr>
            </w:pPr>
            <w:r w:rsidRPr="005F79F3">
              <w:rPr>
                <w:rFonts w:ascii="Times New Roman" w:hAnsi="Times New Roman" w:cs="Times New Roman"/>
                <w:sz w:val="24"/>
                <w:szCs w:val="24"/>
              </w:rPr>
              <w:t>«____»____________20____г.</w:t>
            </w:r>
          </w:p>
          <w:p w:rsidR="00CF7662" w:rsidRPr="005F79F3" w:rsidRDefault="00CF7662" w:rsidP="00CF7662">
            <w:pPr>
              <w:tabs>
                <w:tab w:val="left" w:pos="345"/>
              </w:tabs>
              <w:suppressAutoHyphens/>
              <w:autoSpaceDE w:val="0"/>
              <w:rPr>
                <w:rFonts w:ascii="Times New Roman" w:hAnsi="Times New Roman" w:cs="Times New Roman"/>
                <w:sz w:val="24"/>
                <w:szCs w:val="24"/>
              </w:rPr>
            </w:pPr>
          </w:p>
        </w:tc>
      </w:tr>
      <w:bookmarkEnd w:id="15"/>
    </w:tbl>
    <w:p w:rsidR="00D84FFF" w:rsidRDefault="00D84FFF" w:rsidP="00CF7662">
      <w:pPr>
        <w:suppressAutoHyphens/>
        <w:autoSpaceDE w:val="0"/>
        <w:jc w:val="both"/>
        <w:rPr>
          <w:rFonts w:eastAsiaTheme="minorHAnsi"/>
          <w:lang w:eastAsia="en-US"/>
        </w:rPr>
        <w:sectPr w:rsidR="00D84FFF" w:rsidSect="000A3B9D">
          <w:pgSz w:w="11907" w:h="16840"/>
          <w:pgMar w:top="1134" w:right="567" w:bottom="1134" w:left="1701" w:header="0" w:footer="709" w:gutter="0"/>
          <w:cols w:space="720"/>
        </w:sectPr>
      </w:pPr>
    </w:p>
    <w:bookmarkEnd w:id="14"/>
    <w:p w:rsidR="00CF7662" w:rsidRPr="00CF7662" w:rsidRDefault="00CF7662" w:rsidP="005F79F3">
      <w:pPr>
        <w:suppressAutoHyphens/>
        <w:autoSpaceDE w:val="0"/>
        <w:ind w:left="5103"/>
        <w:jc w:val="both"/>
        <w:rPr>
          <w:rFonts w:eastAsiaTheme="minorHAnsi"/>
          <w:lang w:eastAsia="en-US"/>
        </w:rPr>
      </w:pPr>
      <w:r w:rsidRPr="00CF7662">
        <w:rPr>
          <w:rFonts w:eastAsiaTheme="minorHAnsi"/>
          <w:lang w:eastAsia="en-US"/>
        </w:rPr>
        <w:lastRenderedPageBreak/>
        <w:t>Приложение 4 к муниципальной программе «Устойчивое развитие</w:t>
      </w:r>
      <w:r w:rsidR="005F79F3">
        <w:rPr>
          <w:rFonts w:eastAsiaTheme="minorHAnsi"/>
          <w:lang w:eastAsia="en-US"/>
        </w:rPr>
        <w:t xml:space="preserve"> </w:t>
      </w:r>
      <w:r w:rsidRPr="00CF7662">
        <w:rPr>
          <w:rFonts w:eastAsiaTheme="minorHAnsi"/>
          <w:lang w:eastAsia="en-US"/>
        </w:rPr>
        <w:t>коренных малочисленных народов</w:t>
      </w:r>
      <w:r w:rsidR="005F79F3">
        <w:rPr>
          <w:rFonts w:eastAsiaTheme="minorHAnsi"/>
          <w:lang w:eastAsia="en-US"/>
        </w:rPr>
        <w:t xml:space="preserve"> </w:t>
      </w:r>
      <w:r w:rsidRPr="00CF7662">
        <w:rPr>
          <w:rFonts w:eastAsiaTheme="minorHAnsi"/>
          <w:lang w:eastAsia="en-US"/>
        </w:rPr>
        <w:t>Севера в Нижневартовском районе»</w:t>
      </w:r>
    </w:p>
    <w:p w:rsidR="00CF7662" w:rsidRPr="00CF7662" w:rsidRDefault="00CF7662" w:rsidP="00CF7662">
      <w:pPr>
        <w:autoSpaceDE w:val="0"/>
        <w:autoSpaceDN w:val="0"/>
        <w:adjustRightInd w:val="0"/>
        <w:jc w:val="center"/>
        <w:outlineLvl w:val="1"/>
        <w:rPr>
          <w:rFonts w:eastAsiaTheme="minorHAnsi"/>
          <w:bCs/>
          <w:lang w:eastAsia="en-US"/>
        </w:rPr>
      </w:pPr>
    </w:p>
    <w:p w:rsidR="00CF7662" w:rsidRPr="00CF7662" w:rsidRDefault="00CF7662" w:rsidP="00CF7662">
      <w:pPr>
        <w:autoSpaceDE w:val="0"/>
        <w:autoSpaceDN w:val="0"/>
        <w:adjustRightInd w:val="0"/>
        <w:jc w:val="center"/>
        <w:outlineLvl w:val="1"/>
        <w:rPr>
          <w:rFonts w:eastAsiaTheme="minorHAnsi"/>
          <w:bCs/>
          <w:lang w:eastAsia="en-US"/>
        </w:rPr>
      </w:pPr>
    </w:p>
    <w:p w:rsidR="00CF7662" w:rsidRPr="005F79F3" w:rsidRDefault="00CF7662" w:rsidP="005F79F3">
      <w:pPr>
        <w:autoSpaceDE w:val="0"/>
        <w:autoSpaceDN w:val="0"/>
        <w:adjustRightInd w:val="0"/>
        <w:jc w:val="center"/>
        <w:outlineLvl w:val="1"/>
        <w:rPr>
          <w:rFonts w:eastAsiaTheme="minorHAnsi"/>
          <w:b/>
          <w:bCs/>
          <w:lang w:eastAsia="en-US"/>
        </w:rPr>
      </w:pPr>
      <w:r w:rsidRPr="005F79F3">
        <w:rPr>
          <w:rFonts w:eastAsiaTheme="minorHAnsi"/>
          <w:b/>
          <w:bCs/>
          <w:lang w:eastAsia="en-US"/>
        </w:rPr>
        <w:t>Порядок</w:t>
      </w:r>
    </w:p>
    <w:p w:rsidR="00CF7662" w:rsidRPr="005F79F3" w:rsidRDefault="00CF7662" w:rsidP="005F79F3">
      <w:pPr>
        <w:autoSpaceDE w:val="0"/>
        <w:autoSpaceDN w:val="0"/>
        <w:adjustRightInd w:val="0"/>
        <w:jc w:val="center"/>
        <w:outlineLvl w:val="1"/>
        <w:rPr>
          <w:rFonts w:eastAsiaTheme="minorHAnsi"/>
          <w:b/>
          <w:bCs/>
          <w:lang w:eastAsia="en-US"/>
        </w:rPr>
      </w:pPr>
      <w:r w:rsidRPr="005F79F3">
        <w:rPr>
          <w:rFonts w:eastAsiaTheme="minorHAnsi"/>
          <w:b/>
          <w:bCs/>
          <w:lang w:eastAsia="en-US"/>
        </w:rPr>
        <w:t xml:space="preserve">предоставления субсидий </w:t>
      </w:r>
      <w:r w:rsidR="00B81B94">
        <w:rPr>
          <w:rFonts w:eastAsiaTheme="minorHAnsi"/>
          <w:b/>
          <w:lang w:eastAsia="en-US"/>
        </w:rPr>
        <w:t>на</w:t>
      </w:r>
      <w:r w:rsidRPr="005F79F3">
        <w:rPr>
          <w:rFonts w:eastAsiaTheme="minorHAnsi"/>
          <w:b/>
          <w:lang w:eastAsia="en-US"/>
        </w:rPr>
        <w:t xml:space="preserve"> продукцию охоты</w:t>
      </w:r>
    </w:p>
    <w:p w:rsidR="00CF7662" w:rsidRPr="005F79F3" w:rsidRDefault="00CF7662" w:rsidP="005F79F3">
      <w:pPr>
        <w:autoSpaceDE w:val="0"/>
        <w:autoSpaceDN w:val="0"/>
        <w:adjustRightInd w:val="0"/>
        <w:jc w:val="center"/>
        <w:outlineLvl w:val="1"/>
        <w:rPr>
          <w:rFonts w:eastAsiaTheme="minorHAnsi"/>
          <w:b/>
          <w:bCs/>
          <w:lang w:eastAsia="en-US"/>
        </w:rPr>
      </w:pPr>
    </w:p>
    <w:p w:rsidR="00CF7662" w:rsidRPr="005F79F3" w:rsidRDefault="00CF7662" w:rsidP="005F79F3">
      <w:pPr>
        <w:tabs>
          <w:tab w:val="left" w:pos="17294"/>
          <w:tab w:val="left" w:pos="19845"/>
        </w:tabs>
        <w:ind w:firstLine="709"/>
        <w:jc w:val="center"/>
        <w:rPr>
          <w:rFonts w:eastAsia="Calibri"/>
          <w:b/>
          <w:lang w:eastAsia="en-US"/>
        </w:rPr>
      </w:pPr>
      <w:r w:rsidRPr="005F79F3">
        <w:rPr>
          <w:rFonts w:eastAsia="Calibri"/>
          <w:b/>
          <w:lang w:eastAsia="en-US"/>
        </w:rPr>
        <w:t xml:space="preserve">Раздел </w:t>
      </w:r>
      <w:r w:rsidRPr="005F79F3">
        <w:rPr>
          <w:rFonts w:eastAsia="Calibri"/>
          <w:b/>
          <w:lang w:val="en-US" w:eastAsia="en-US"/>
        </w:rPr>
        <w:t>I</w:t>
      </w:r>
      <w:r w:rsidRPr="005F79F3">
        <w:rPr>
          <w:rFonts w:eastAsia="Calibri"/>
          <w:b/>
          <w:lang w:eastAsia="en-US"/>
        </w:rPr>
        <w:t>. Общие положения о предоставлении субсидий</w:t>
      </w:r>
    </w:p>
    <w:p w:rsidR="00CF7662" w:rsidRPr="00CF7662" w:rsidRDefault="00CF7662" w:rsidP="00CF7662">
      <w:pPr>
        <w:autoSpaceDE w:val="0"/>
        <w:autoSpaceDN w:val="0"/>
        <w:adjustRightInd w:val="0"/>
        <w:contextualSpacing/>
        <w:jc w:val="both"/>
        <w:rPr>
          <w:rFonts w:eastAsia="Calibri"/>
          <w:lang w:eastAsia="en-US"/>
        </w:rPr>
      </w:pPr>
    </w:p>
    <w:p w:rsidR="00CF7662" w:rsidRPr="005F79F3" w:rsidRDefault="00CF7662" w:rsidP="005F79F3">
      <w:pPr>
        <w:autoSpaceDE w:val="0"/>
        <w:autoSpaceDN w:val="0"/>
        <w:adjustRightInd w:val="0"/>
        <w:ind w:firstLine="709"/>
        <w:jc w:val="both"/>
        <w:rPr>
          <w:rFonts w:eastAsiaTheme="minorHAnsi"/>
          <w:bCs/>
          <w:lang w:eastAsia="en-US"/>
        </w:rPr>
      </w:pPr>
      <w:r w:rsidRPr="005F79F3">
        <w:rPr>
          <w:rFonts w:eastAsiaTheme="minorHAnsi"/>
          <w:lang w:eastAsia="en-US"/>
        </w:rPr>
        <w:t>1.1. Настоящий порядок разработан в соответствии со статьей 78 Бюджетного кодекса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устанавливает порядок  предоставления</w:t>
      </w:r>
      <w:r w:rsidRPr="005F79F3">
        <w:rPr>
          <w:rFonts w:eastAsiaTheme="minorHAnsi"/>
          <w:bCs/>
          <w:lang w:eastAsia="en-US"/>
        </w:rPr>
        <w:t xml:space="preserve"> субсидий </w:t>
      </w:r>
      <w:r w:rsidRPr="005F79F3">
        <w:rPr>
          <w:rFonts w:eastAsiaTheme="minorHAnsi"/>
          <w:lang w:eastAsia="en-US"/>
        </w:rPr>
        <w:t>на  продукцию охоты (далее – субсидия) из бюджета</w:t>
      </w:r>
      <w:r w:rsidR="00B81B94">
        <w:rPr>
          <w:rFonts w:eastAsiaTheme="minorHAnsi"/>
          <w:lang w:eastAsia="en-US"/>
        </w:rPr>
        <w:t xml:space="preserve"> </w:t>
      </w:r>
      <w:r w:rsidRPr="005F79F3">
        <w:rPr>
          <w:rFonts w:eastAsiaTheme="minorHAnsi"/>
          <w:lang w:eastAsia="en-US"/>
        </w:rPr>
        <w:t xml:space="preserve">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w:t>
      </w:r>
      <w:r w:rsidR="00B81B94">
        <w:rPr>
          <w:rFonts w:eastAsiaTheme="minorHAnsi"/>
          <w:lang w:eastAsia="en-US"/>
        </w:rPr>
        <w:t xml:space="preserve">                        </w:t>
      </w:r>
      <w:r w:rsidRPr="005F79F3">
        <w:rPr>
          <w:rFonts w:eastAsiaTheme="minorHAnsi"/>
          <w:lang w:eastAsia="en-US"/>
        </w:rPr>
        <w:t>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CF7662" w:rsidRPr="005F79F3" w:rsidRDefault="00CF7662" w:rsidP="005F79F3">
      <w:pPr>
        <w:tabs>
          <w:tab w:val="left" w:pos="709"/>
          <w:tab w:val="left" w:pos="4678"/>
          <w:tab w:val="left" w:pos="5245"/>
          <w:tab w:val="left" w:pos="17294"/>
          <w:tab w:val="left" w:pos="19845"/>
        </w:tabs>
        <w:autoSpaceDE w:val="0"/>
        <w:autoSpaceDN w:val="0"/>
        <w:adjustRightInd w:val="0"/>
        <w:ind w:firstLine="709"/>
        <w:jc w:val="both"/>
      </w:pPr>
      <w:r w:rsidRPr="005F79F3">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Департамент – Департамент недропользования и природных ресурсов </w:t>
      </w:r>
      <w:r w:rsidR="00B81B94">
        <w:rPr>
          <w:rFonts w:eastAsiaTheme="minorHAnsi"/>
          <w:color w:val="000000"/>
          <w:lang w:eastAsia="en-US"/>
        </w:rPr>
        <w:t xml:space="preserve">Ханты-Мансийского </w:t>
      </w:r>
      <w:r w:rsidRPr="005F79F3">
        <w:rPr>
          <w:rFonts w:eastAsiaTheme="minorHAnsi"/>
          <w:color w:val="000000"/>
          <w:lang w:eastAsia="en-US"/>
        </w:rPr>
        <w:t>автономного округа</w:t>
      </w:r>
      <w:r w:rsidR="00B81B94">
        <w:rPr>
          <w:rFonts w:eastAsiaTheme="minorHAnsi"/>
          <w:color w:val="000000"/>
          <w:lang w:eastAsia="en-US"/>
        </w:rPr>
        <w:t xml:space="preserve"> – Югры </w:t>
      </w:r>
      <w:r w:rsidRPr="005F79F3">
        <w:rPr>
          <w:rFonts w:eastAsiaTheme="minorHAnsi"/>
          <w:color w:val="000000"/>
          <w:lang w:eastAsia="en-US"/>
        </w:rPr>
        <w:t xml:space="preserve">;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Заготовитель – физическое лицо, осуществляющее добычу охотничьих ресурсов;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Заявитель –  юридическое лицо, претендующее на получение Субсидии; </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 xml:space="preserve">Лимит добычи охотничьих ресурсов – объем допустимой годовой добычи охотничьих ресурсов, утверждаемый постановлением Губернатора </w:t>
      </w:r>
      <w:r w:rsidR="002D016C">
        <w:rPr>
          <w:rFonts w:eastAsiaTheme="minorHAnsi"/>
          <w:lang w:eastAsia="en-US"/>
        </w:rPr>
        <w:t xml:space="preserve">Ханты-Мансийского </w:t>
      </w:r>
      <w:r w:rsidRPr="005F79F3">
        <w:rPr>
          <w:rFonts w:eastAsiaTheme="minorHAnsi"/>
          <w:lang w:eastAsia="en-US"/>
        </w:rPr>
        <w:t>автономного округа</w:t>
      </w:r>
      <w:r w:rsidR="002D016C">
        <w:rPr>
          <w:rFonts w:eastAsiaTheme="minorHAnsi"/>
          <w:lang w:eastAsia="en-US"/>
        </w:rPr>
        <w:t xml:space="preserve"> – Югры</w:t>
      </w:r>
      <w:r w:rsidRPr="005F79F3">
        <w:rPr>
          <w:rFonts w:eastAsiaTheme="minorHAnsi"/>
          <w:lang w:eastAsia="en-US"/>
        </w:rPr>
        <w:t xml:space="preserve">;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Охотничьи ресурсы – объекты животного мира (соболь, выдра, лось), которые используются или могут быть использованы в целях охоты;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Получатель – Заявитель, который по результатам отбора для предоставления субсидии признан соответствующим критериям и требованиям, установленным в пунктах 1.5, 2.2 Порядка;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lastRenderedPageBreak/>
        <w:t xml:space="preserve">Продукция </w:t>
      </w:r>
      <w:r w:rsidR="00955648">
        <w:rPr>
          <w:rFonts w:eastAsiaTheme="minorHAnsi"/>
          <w:color w:val="000000"/>
          <w:lang w:eastAsia="en-US"/>
        </w:rPr>
        <w:t>охоты – отловленные или отстреля</w:t>
      </w:r>
      <w:r w:rsidRPr="005F79F3">
        <w:rPr>
          <w:rFonts w:eastAsiaTheme="minorHAnsi"/>
          <w:color w:val="000000"/>
          <w:lang w:eastAsia="en-US"/>
        </w:rPr>
        <w:t xml:space="preserve">нные дикие животные (соболь, выдра, лось), их мясо, пушнина;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Разрешение на добычу охотничьих ресурсов – документ, удостоверяющий право на добычу охотничьих ресурсов;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Реестр организаций – реестр организаций, осуществляющих традиционную хозяйственную деятельность коренных малочисленных народов Севера в автономном округе, сформированный в соответствии с порядком, утвержденным постановлением Правительства </w:t>
      </w:r>
      <w:r w:rsidR="002D016C">
        <w:rPr>
          <w:rFonts w:eastAsiaTheme="minorHAnsi"/>
          <w:color w:val="000000"/>
          <w:lang w:eastAsia="en-US"/>
        </w:rPr>
        <w:t xml:space="preserve">Ханты-Мансийского </w:t>
      </w:r>
      <w:r w:rsidRPr="005F79F3">
        <w:rPr>
          <w:rFonts w:eastAsiaTheme="minorHAnsi"/>
          <w:color w:val="000000"/>
          <w:lang w:eastAsia="en-US"/>
        </w:rPr>
        <w:t>автономного округа</w:t>
      </w:r>
      <w:r w:rsidR="002D016C">
        <w:rPr>
          <w:rFonts w:eastAsiaTheme="minorHAnsi"/>
          <w:color w:val="000000"/>
          <w:lang w:eastAsia="en-US"/>
        </w:rPr>
        <w:t xml:space="preserve"> – Югры </w:t>
      </w:r>
      <w:r w:rsidRPr="005F79F3">
        <w:rPr>
          <w:rFonts w:eastAsiaTheme="minorHAnsi"/>
          <w:color w:val="000000"/>
          <w:lang w:eastAsia="en-US"/>
        </w:rPr>
        <w:t xml:space="preserve"> от 6 апреля 2007 года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w:t>
      </w:r>
    </w:p>
    <w:p w:rsidR="00CF7662" w:rsidRPr="005F79F3" w:rsidRDefault="00CF7662" w:rsidP="005F79F3">
      <w:pPr>
        <w:autoSpaceDE w:val="0"/>
        <w:autoSpaceDN w:val="0"/>
        <w:adjustRightInd w:val="0"/>
        <w:ind w:firstLine="709"/>
        <w:jc w:val="both"/>
        <w:rPr>
          <w:rFonts w:eastAsiaTheme="minorHAnsi"/>
          <w:color w:val="000000"/>
          <w:lang w:eastAsia="en-US"/>
        </w:rPr>
      </w:pPr>
      <w:r w:rsidRPr="005F79F3">
        <w:rPr>
          <w:rFonts w:eastAsiaTheme="minorHAnsi"/>
          <w:color w:val="000000"/>
          <w:lang w:eastAsia="en-US"/>
        </w:rPr>
        <w:t xml:space="preserve">Соглашение – соглашение о предоставлении Субсидии, заключенное между Уполномоченным органом и Получателем; </w:t>
      </w:r>
    </w:p>
    <w:p w:rsidR="00CF7662" w:rsidRPr="005F79F3" w:rsidRDefault="00CF7662" w:rsidP="005F79F3">
      <w:pPr>
        <w:ind w:firstLine="709"/>
        <w:jc w:val="both"/>
        <w:rPr>
          <w:rFonts w:eastAsiaTheme="minorHAnsi"/>
          <w:lang w:eastAsia="en-US"/>
        </w:rPr>
      </w:pPr>
      <w:r w:rsidRPr="005F79F3">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w:t>
      </w:r>
      <w:r w:rsidR="006077E5">
        <w:rPr>
          <w:rFonts w:eastAsiaTheme="minorHAnsi"/>
          <w:lang w:eastAsia="en-US"/>
        </w:rPr>
        <w:t>»</w:t>
      </w:r>
      <w:r w:rsidRPr="005F79F3">
        <w:rPr>
          <w:rFonts w:eastAsiaTheme="minorHAnsi"/>
          <w:lang w:eastAsia="en-US"/>
        </w:rPr>
        <w:t xml:space="preserve"> – администрация Нижневартовского района;</w:t>
      </w:r>
    </w:p>
    <w:p w:rsidR="00CF7662" w:rsidRPr="005F79F3" w:rsidRDefault="00CF7662" w:rsidP="005F79F3">
      <w:pPr>
        <w:ind w:firstLine="709"/>
        <w:jc w:val="both"/>
        <w:rPr>
          <w:rFonts w:eastAsiaTheme="minorHAnsi"/>
          <w:lang w:eastAsia="en-US"/>
        </w:rPr>
      </w:pPr>
      <w:r w:rsidRPr="005F79F3">
        <w:rPr>
          <w:rFonts w:eastAsiaTheme="minorHAnsi"/>
          <w:lang w:eastAsia="en-US"/>
        </w:rPr>
        <w:t>Автономный округ – Ханты – Мансийский автономный округ – Югра.</w:t>
      </w:r>
    </w:p>
    <w:p w:rsidR="00CF7662" w:rsidRPr="005F79F3" w:rsidRDefault="00CF7662" w:rsidP="005F79F3">
      <w:pPr>
        <w:ind w:firstLine="709"/>
        <w:jc w:val="both"/>
        <w:rPr>
          <w:rFonts w:eastAsiaTheme="minorHAnsi"/>
          <w:lang w:eastAsia="en-US"/>
        </w:rPr>
      </w:pPr>
      <w:r w:rsidRPr="005F79F3">
        <w:rPr>
          <w:rFonts w:eastAsiaTheme="minorHAnsi"/>
          <w:lang w:eastAsia="en-US"/>
        </w:rPr>
        <w:t xml:space="preserve">1.3. </w:t>
      </w:r>
      <w:r w:rsidRPr="005F79F3">
        <w:rPr>
          <w:rFonts w:eastAsia="Calibri"/>
          <w:lang w:eastAsia="en-US"/>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1.4. Субсидии предоставляются администрации Нижневартовского района  на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1.</w:t>
      </w:r>
      <w:r w:rsidRPr="005F79F3">
        <w:rPr>
          <w:rFonts w:eastAsia="Calibri"/>
          <w:lang w:eastAsia="en-US"/>
        </w:rPr>
        <w:t>5.</w:t>
      </w:r>
      <w:r w:rsidRPr="005F79F3">
        <w:rPr>
          <w:rFonts w:eastAsiaTheme="minorHAnsi"/>
          <w:lang w:eastAsia="en-US"/>
        </w:rPr>
        <w:t xml:space="preserve"> Право на получение субсидии по настоящему Порядку предоставл</w:t>
      </w:r>
      <w:r w:rsidR="005F79F3">
        <w:rPr>
          <w:rFonts w:eastAsiaTheme="minorHAnsi"/>
          <w:lang w:eastAsia="en-US"/>
        </w:rPr>
        <w:t>яется юридическим лицам (далее ‒</w:t>
      </w:r>
      <w:r w:rsidRPr="005F79F3">
        <w:rPr>
          <w:rFonts w:eastAsiaTheme="minorHAnsi"/>
          <w:lang w:eastAsia="en-US"/>
        </w:rPr>
        <w:t xml:space="preserve"> Заявитель), соответствующим в совокупности на дату подачи предложения  для участия в отборе,  по следующим критериям:</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а) имеет лимит добычи охотничьих ресурсов;</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б) включен в Реестр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(далее – Реестр организаций) или соответствует следующим критериям:</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хотя бы один из учредителей является лицом из числа коренных малочисленных народов</w:t>
      </w:r>
      <w:r w:rsidR="002D016C">
        <w:rPr>
          <w:rFonts w:eastAsiaTheme="minorHAnsi"/>
          <w:lang w:eastAsia="en-US"/>
        </w:rPr>
        <w:t xml:space="preserve"> Севера, проживающих в </w:t>
      </w:r>
      <w:r w:rsidR="005F79F3">
        <w:rPr>
          <w:rFonts w:eastAsiaTheme="minorHAnsi"/>
          <w:lang w:eastAsia="en-US"/>
        </w:rPr>
        <w:t>Ханты-Мансийском автономном округе ‒</w:t>
      </w:r>
      <w:r w:rsidRPr="005F79F3">
        <w:rPr>
          <w:rFonts w:eastAsiaTheme="minorHAnsi"/>
          <w:lang w:eastAsia="en-US"/>
        </w:rPr>
        <w:t xml:space="preserve"> Югр</w:t>
      </w:r>
      <w:r w:rsidR="002D016C">
        <w:rPr>
          <w:rFonts w:eastAsiaTheme="minorHAnsi"/>
          <w:lang w:eastAsia="en-US"/>
        </w:rPr>
        <w:t>е</w:t>
      </w:r>
      <w:r w:rsidRPr="005F79F3">
        <w:rPr>
          <w:rFonts w:eastAsiaTheme="minorHAnsi"/>
          <w:lang w:eastAsia="en-US"/>
        </w:rPr>
        <w:t>;</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lastRenderedPageBreak/>
        <w:t>не менее половины рабочих мест занято лицами из числа коренных малочисленных народо</w:t>
      </w:r>
      <w:r w:rsidR="005F79F3">
        <w:rPr>
          <w:rFonts w:eastAsiaTheme="minorHAnsi"/>
          <w:lang w:eastAsia="en-US"/>
        </w:rPr>
        <w:t>в Севера, проживающих в Ханты-Мансийском автономном округе ‒</w:t>
      </w:r>
      <w:r w:rsidRPr="005F79F3">
        <w:rPr>
          <w:rFonts w:eastAsiaTheme="minorHAnsi"/>
          <w:lang w:eastAsia="en-US"/>
        </w:rPr>
        <w:t xml:space="preserve"> Югре;</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организационно-правовыми формами являются хозяйственные товарищества, общества, производственные и потребительские кооперативы, общины коренных малочисленных народов Севера;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регистрация в качестве юридиче</w:t>
      </w:r>
      <w:r w:rsidR="005F79F3">
        <w:rPr>
          <w:rFonts w:eastAsiaTheme="minorHAnsi"/>
          <w:lang w:eastAsia="en-US"/>
        </w:rPr>
        <w:t>ского лица на территории Ханты-</w:t>
      </w:r>
      <w:r w:rsidRPr="005F79F3">
        <w:rPr>
          <w:rFonts w:eastAsiaTheme="minorHAnsi"/>
          <w:lang w:eastAsia="en-US"/>
        </w:rPr>
        <w:t xml:space="preserve"> Мансийского автономного округа – Югры.</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1.6. Сведения о субсидиях размещаются на портале администрации Нижневартовского района (</w:t>
      </w:r>
      <w:proofErr w:type="spellStart"/>
      <w:r w:rsidRPr="005F79F3">
        <w:rPr>
          <w:rFonts w:eastAsiaTheme="minorHAnsi"/>
          <w:lang w:eastAsia="en-US"/>
        </w:rPr>
        <w:t>www</w:t>
      </w:r>
      <w:proofErr w:type="spellEnd"/>
      <w:r w:rsidRPr="005F79F3">
        <w:rPr>
          <w:rFonts w:eastAsiaTheme="minorHAnsi"/>
          <w:lang w:eastAsia="en-US"/>
        </w:rPr>
        <w:t>.</w:t>
      </w:r>
      <w:r w:rsidRPr="005F79F3">
        <w:rPr>
          <w:rFonts w:eastAsiaTheme="minorHAnsi"/>
          <w:lang w:val="en-US" w:eastAsia="en-US"/>
        </w:rPr>
        <w:t>nvraion</w:t>
      </w:r>
      <w:r w:rsidRPr="005F79F3">
        <w:rPr>
          <w:rFonts w:eastAsiaTheme="minorHAnsi"/>
          <w:lang w:eastAsia="en-US"/>
        </w:rPr>
        <w:t>), портале Российской  Федерации в информационно-телекоммуникационной сети Интернет (при наличии технической возможности) при формировании проекта решения о бюджете   на очередной финансовый год и плановый период (проекта решения о внесении изменений в бюджет).</w:t>
      </w:r>
    </w:p>
    <w:p w:rsidR="00CF7662" w:rsidRPr="00CF7662" w:rsidRDefault="00CF7662" w:rsidP="00CF7662">
      <w:pPr>
        <w:autoSpaceDE w:val="0"/>
        <w:autoSpaceDN w:val="0"/>
        <w:adjustRightInd w:val="0"/>
        <w:jc w:val="both"/>
        <w:rPr>
          <w:rFonts w:eastAsiaTheme="minorHAnsi"/>
          <w:lang w:eastAsia="en-US"/>
        </w:rPr>
      </w:pPr>
    </w:p>
    <w:p w:rsidR="00CF7662" w:rsidRPr="005F79F3" w:rsidRDefault="00CF7662" w:rsidP="005F79F3">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II</w:t>
      </w:r>
      <w:r w:rsidR="00EA6AAF">
        <w:rPr>
          <w:rFonts w:eastAsiaTheme="minorHAnsi"/>
          <w:b/>
          <w:lang w:eastAsia="en-US"/>
        </w:rPr>
        <w:t xml:space="preserve">. Порядок проведения отбора </w:t>
      </w:r>
      <w:r w:rsidRPr="005F79F3">
        <w:rPr>
          <w:rFonts w:eastAsiaTheme="minorHAnsi"/>
          <w:b/>
          <w:lang w:eastAsia="en-US"/>
        </w:rPr>
        <w:t>заявителей  для предоставления   субсидий</w:t>
      </w:r>
    </w:p>
    <w:p w:rsidR="00CF7662" w:rsidRPr="00CF7662" w:rsidRDefault="00CF7662" w:rsidP="00CF7662">
      <w:pPr>
        <w:autoSpaceDE w:val="0"/>
        <w:autoSpaceDN w:val="0"/>
        <w:adjustRightInd w:val="0"/>
        <w:ind w:firstLine="540"/>
        <w:jc w:val="center"/>
        <w:rPr>
          <w:rFonts w:eastAsiaTheme="minorHAnsi"/>
          <w:lang w:eastAsia="en-US"/>
        </w:rPr>
      </w:pPr>
    </w:p>
    <w:p w:rsidR="00CF7662" w:rsidRPr="005F79F3" w:rsidRDefault="00CF7662" w:rsidP="005F79F3">
      <w:pPr>
        <w:ind w:firstLine="709"/>
        <w:jc w:val="both"/>
        <w:rPr>
          <w:rFonts w:eastAsiaTheme="minorHAnsi"/>
          <w:lang w:eastAsia="en-US"/>
        </w:rPr>
      </w:pPr>
      <w:r w:rsidRPr="005F79F3">
        <w:rPr>
          <w:rFonts w:eastAsiaTheme="minorHAnsi"/>
          <w:lang w:eastAsia="en-US"/>
        </w:rPr>
        <w:t xml:space="preserve">2.1. В целях проведения отбора посредством запроса предложений администрация Нижневартовского района не позднее 30 апреля очередного финансового года размещает на своем официальном сайте в информационно – </w:t>
      </w:r>
      <w:r w:rsidR="002D016C">
        <w:rPr>
          <w:rFonts w:eastAsiaTheme="minorHAnsi"/>
          <w:lang w:eastAsia="en-US"/>
        </w:rPr>
        <w:t>теле</w:t>
      </w:r>
      <w:r w:rsidRPr="005F79F3">
        <w:rPr>
          <w:rFonts w:eastAsiaTheme="minorHAnsi"/>
          <w:lang w:eastAsia="en-US"/>
        </w:rPr>
        <w:t xml:space="preserve">коммуникационной сети Интернет </w:t>
      </w:r>
      <w:r w:rsidRPr="002D016C">
        <w:rPr>
          <w:rFonts w:eastAsiaTheme="minorHAnsi"/>
          <w:lang w:eastAsia="en-US"/>
        </w:rPr>
        <w:t>(</w:t>
      </w:r>
      <w:hyperlink w:history="1">
        <w:r w:rsidR="002D016C" w:rsidRPr="002D016C">
          <w:rPr>
            <w:rStyle w:val="af9"/>
            <w:rFonts w:eastAsiaTheme="minorHAnsi"/>
            <w:color w:val="auto"/>
            <w:u w:val="none"/>
            <w:lang w:eastAsia="en-US"/>
          </w:rPr>
          <w:t>www.</w:t>
        </w:r>
        <w:r w:rsidR="002D016C" w:rsidRPr="002D016C">
          <w:rPr>
            <w:rStyle w:val="af9"/>
            <w:rFonts w:eastAsiaTheme="minorHAnsi"/>
            <w:color w:val="auto"/>
            <w:u w:val="none"/>
            <w:lang w:val="en-US" w:eastAsia="en-US"/>
          </w:rPr>
          <w:t>nvraion</w:t>
        </w:r>
        <w:r w:rsidR="002D016C" w:rsidRPr="002D016C">
          <w:rPr>
            <w:rStyle w:val="af9"/>
            <w:rFonts w:eastAsiaTheme="minorHAnsi"/>
            <w:color w:val="auto"/>
            <w:u w:val="none"/>
            <w:lang w:eastAsia="en-US"/>
          </w:rPr>
          <w:t>) в раздел</w:t>
        </w:r>
      </w:hyperlink>
      <w:r w:rsidR="002D016C" w:rsidRPr="002D016C">
        <w:rPr>
          <w:rFonts w:eastAsiaTheme="minorHAnsi"/>
          <w:lang w:eastAsia="en-US"/>
        </w:rPr>
        <w:t>е</w:t>
      </w:r>
      <w:r w:rsidRPr="002D016C">
        <w:rPr>
          <w:rFonts w:eastAsiaTheme="minorHAnsi"/>
          <w:lang w:eastAsia="en-US"/>
        </w:rPr>
        <w:t xml:space="preserve"> </w:t>
      </w:r>
      <w:r w:rsidRPr="005F79F3">
        <w:rPr>
          <w:rFonts w:eastAsiaTheme="minorHAnsi"/>
          <w:lang w:eastAsia="en-US"/>
        </w:rPr>
        <w:t xml:space="preserve">«Коренные народы Севера»  </w:t>
      </w:r>
      <w:r w:rsidR="002D016C">
        <w:rPr>
          <w:rFonts w:eastAsiaTheme="minorHAnsi"/>
          <w:lang w:eastAsia="en-US"/>
        </w:rPr>
        <w:t>(</w:t>
      </w:r>
      <w:r w:rsidRPr="005F79F3">
        <w:rPr>
          <w:rFonts w:eastAsiaTheme="minorHAnsi"/>
          <w:lang w:eastAsia="en-US"/>
        </w:rPr>
        <w:t>далее – официальный сайт)</w:t>
      </w:r>
      <w:r w:rsidR="002D016C">
        <w:rPr>
          <w:rFonts w:eastAsiaTheme="minorHAnsi"/>
          <w:lang w:eastAsia="en-US"/>
        </w:rPr>
        <w:t xml:space="preserve"> </w:t>
      </w:r>
      <w:r w:rsidRPr="005F79F3">
        <w:rPr>
          <w:rFonts w:eastAsiaTheme="minorHAnsi"/>
          <w:lang w:eastAsia="en-US"/>
        </w:rPr>
        <w:t>объявление о его проведении, которое содержит информацию, предусмотренную подпунктом «б»</w:t>
      </w:r>
      <w:r w:rsidR="005F79F3">
        <w:rPr>
          <w:rFonts w:eastAsiaTheme="minorHAnsi"/>
          <w:lang w:eastAsia="en-US"/>
        </w:rPr>
        <w:t xml:space="preserve"> </w:t>
      </w:r>
      <w:r w:rsidRPr="005F79F3">
        <w:rPr>
          <w:rFonts w:eastAsiaTheme="minorHAnsi"/>
          <w:lang w:eastAsia="en-US"/>
        </w:rPr>
        <w:t>пункта 4 общих требований к нормативным правовым актам, муниципальным правовым актам, регулирующим представление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года № 1492 , а также  форму Соглашения согласно приложению 4 к Порядку</w:t>
      </w:r>
      <w:r w:rsidR="00717299">
        <w:rPr>
          <w:rFonts w:eastAsiaTheme="minorHAnsi"/>
          <w:lang w:eastAsia="en-US"/>
        </w:rPr>
        <w:t>.</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2.2. Требования, которым должен соответствовать Заявитель на 1-е число месяца, предшествующего месяцу подачи предложения (заявки):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Юридическое лицо – участник Отбора:</w:t>
      </w:r>
    </w:p>
    <w:p w:rsidR="00CF7662" w:rsidRPr="005F79F3" w:rsidRDefault="005F79F3" w:rsidP="005F79F3">
      <w:pPr>
        <w:autoSpaceDE w:val="0"/>
        <w:autoSpaceDN w:val="0"/>
        <w:adjustRightInd w:val="0"/>
        <w:ind w:firstLine="709"/>
        <w:jc w:val="both"/>
        <w:rPr>
          <w:rFonts w:eastAsiaTheme="minorHAnsi"/>
          <w:lang w:eastAsia="en-US"/>
        </w:rPr>
      </w:pPr>
      <w:r>
        <w:rPr>
          <w:rFonts w:eastAsiaTheme="minorHAnsi"/>
          <w:lang w:eastAsia="en-US"/>
        </w:rPr>
        <w:t xml:space="preserve">отсутствует </w:t>
      </w:r>
      <w:r w:rsidR="00CF7662" w:rsidRPr="005F79F3">
        <w:rPr>
          <w:rFonts w:eastAsiaTheme="minorHAnsi"/>
          <w:lang w:eastAsia="en-US"/>
        </w:rPr>
        <w:t>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CF7662" w:rsidRPr="005F79F3" w:rsidRDefault="005F79F3" w:rsidP="005F79F3">
      <w:pPr>
        <w:autoSpaceDE w:val="0"/>
        <w:autoSpaceDN w:val="0"/>
        <w:adjustRightInd w:val="0"/>
        <w:ind w:firstLine="709"/>
        <w:jc w:val="both"/>
        <w:rPr>
          <w:rFonts w:eastAsiaTheme="minorHAnsi"/>
          <w:lang w:eastAsia="en-US"/>
        </w:rPr>
      </w:pPr>
      <w:r>
        <w:rPr>
          <w:rFonts w:eastAsiaTheme="minorHAnsi"/>
          <w:lang w:eastAsia="en-US"/>
        </w:rPr>
        <w:t xml:space="preserve">не имеет </w:t>
      </w:r>
      <w:r w:rsidR="00CF7662" w:rsidRPr="005F79F3">
        <w:rPr>
          <w:rFonts w:eastAsiaTheme="minorHAnsi"/>
          <w:lang w:eastAsia="en-US"/>
        </w:rPr>
        <w:t xml:space="preserve">просроченную задолженность по возврату в бюджет Нижневартовского района, из которого планируется предоставление субсидий в соответствии с правовым актом, субсидий, бюджетных инвестиций, предоставленных в том числе в соответствии </w:t>
      </w:r>
      <w:r w:rsidR="00717299">
        <w:rPr>
          <w:rFonts w:eastAsiaTheme="minorHAnsi"/>
          <w:lang w:eastAsia="en-US"/>
        </w:rPr>
        <w:t xml:space="preserve">с </w:t>
      </w:r>
      <w:r w:rsidR="00CF7662" w:rsidRPr="005F79F3">
        <w:rPr>
          <w:rFonts w:eastAsiaTheme="minorHAnsi"/>
          <w:lang w:eastAsia="en-US"/>
        </w:rPr>
        <w:t xml:space="preserve">иными правовыми актами, а также иная просроченная (неурегулированная) задолженность по денежным обязательствам перед публично –правовым образованием, из бюджета которого планируется предоставление субсидий в соответствии с правовым актом (за исключением субсидий, предоставляемых государственным (муниципальным) учреждениям, субсидии в целях возмещения недополученных доходов, субсидий </w:t>
      </w:r>
      <w:r w:rsidR="00CF7662" w:rsidRPr="005F79F3">
        <w:rPr>
          <w:rFonts w:eastAsiaTheme="minorHAnsi"/>
          <w:lang w:eastAsia="en-US"/>
        </w:rPr>
        <w:lastRenderedPageBreak/>
        <w:t>в целях финансового обеспечения или возмещения затрат, связанных с поставкой товара (выполнением работ, оказанием услуг) получателями субсидий физическим лицам</w:t>
      </w:r>
      <w:r w:rsidR="00717299">
        <w:rPr>
          <w:rFonts w:eastAsiaTheme="minorHAnsi"/>
          <w:lang w:eastAsia="en-US"/>
        </w:rPr>
        <w:t>)</w:t>
      </w:r>
      <w:r w:rsidR="00CF7662" w:rsidRPr="005F79F3">
        <w:rPr>
          <w:rFonts w:eastAsiaTheme="minorHAnsi"/>
          <w:lang w:eastAsia="en-US"/>
        </w:rPr>
        <w:t xml:space="preserve">; </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Pr="00717299">
        <w:rPr>
          <w:rFonts w:eastAsiaTheme="minorHAnsi"/>
          <w:lang w:eastAsia="en-US"/>
        </w:rPr>
        <w:t>)</w:t>
      </w:r>
      <w:r w:rsidRPr="005F79F3">
        <w:rPr>
          <w:rFonts w:eastAsiaTheme="minorHAnsi"/>
          <w:lang w:eastAsia="en-US"/>
        </w:rPr>
        <w:t>;</w:t>
      </w:r>
    </w:p>
    <w:p w:rsidR="00CF7662" w:rsidRPr="005F79F3" w:rsidRDefault="00CF7662" w:rsidP="005F79F3">
      <w:pPr>
        <w:autoSpaceDE w:val="0"/>
        <w:autoSpaceDN w:val="0"/>
        <w:adjustRightInd w:val="0"/>
        <w:ind w:firstLine="709"/>
        <w:jc w:val="both"/>
        <w:rPr>
          <w:rFonts w:eastAsiaTheme="minorHAnsi"/>
          <w:strike/>
          <w:lang w:eastAsia="en-US"/>
        </w:rPr>
      </w:pPr>
      <w:r w:rsidRPr="005F79F3">
        <w:rPr>
          <w:rFonts w:eastAsiaTheme="minorHAnsi"/>
          <w:lang w:eastAsia="en-US"/>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 получает  средства из бюджетов  Ханты – Мансийског</w:t>
      </w:r>
      <w:r w:rsidR="005F79F3">
        <w:rPr>
          <w:rFonts w:eastAsiaTheme="minorHAnsi"/>
          <w:lang w:eastAsia="en-US"/>
        </w:rPr>
        <w:t>о автономного округа – Югр</w:t>
      </w:r>
      <w:r w:rsidR="002D016C">
        <w:rPr>
          <w:rFonts w:eastAsiaTheme="minorHAnsi"/>
          <w:lang w:eastAsia="en-US"/>
        </w:rPr>
        <w:t>ы</w:t>
      </w:r>
      <w:r w:rsidR="005F79F3">
        <w:rPr>
          <w:rFonts w:eastAsiaTheme="minorHAnsi"/>
          <w:lang w:eastAsia="en-US"/>
        </w:rPr>
        <w:t xml:space="preserve">, </w:t>
      </w:r>
      <w:r w:rsidRPr="005F79F3">
        <w:rPr>
          <w:rFonts w:eastAsiaTheme="minorHAnsi"/>
          <w:lang w:eastAsia="en-US"/>
        </w:rPr>
        <w:t>Нижневартовского района, из которых  планируется предоставление субсидий в соответствии с настоящим Порядком  на основании иных нормативных правовых актов на ц</w:t>
      </w:r>
      <w:r w:rsidR="002D016C">
        <w:rPr>
          <w:rFonts w:eastAsiaTheme="minorHAnsi"/>
          <w:lang w:eastAsia="en-US"/>
        </w:rPr>
        <w:t>ели, установленные в пункте 1.4</w:t>
      </w:r>
      <w:r w:rsidRPr="005F79F3">
        <w:rPr>
          <w:rFonts w:eastAsiaTheme="minorHAnsi"/>
          <w:lang w:eastAsia="en-US"/>
        </w:rPr>
        <w:t xml:space="preserve"> Порядка.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2.3. Для участия в Отборе Заявитель представляет в администрацию Нижневартовского района: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заявку о предоставлении Субсидии, включающую, в том числе, согласие на публикацию (размещение) в информационно –</w:t>
      </w:r>
      <w:r w:rsidR="00717299">
        <w:rPr>
          <w:rFonts w:eastAsiaTheme="minorHAnsi"/>
          <w:lang w:eastAsia="en-US"/>
        </w:rPr>
        <w:t xml:space="preserve"> </w:t>
      </w:r>
      <w:r w:rsidRPr="005F79F3">
        <w:rPr>
          <w:rFonts w:eastAsiaTheme="minorHAnsi"/>
          <w:lang w:eastAsia="en-US"/>
        </w:rPr>
        <w:t>телекоммуникационной сети Интернет информации о Заявителе, о подаваемом им предложении, иной информации о нем, связанной с участием в отборе, по форме согласно приложению 1 к Порядку;</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отчет о заготовленной продукции охоты по форме согласно приложению 2 к Порядку;</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документ, подтверждающий принятие продукции охоты (заверенная Заявителем копия акта приема – передачи или закупочного акта);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документ, подтверждающий выплату совокупной рекомендуемой цены Заготовителю (заверенная Заявителем копия платежного поручения или расходного кассового ордера, или пла</w:t>
      </w:r>
      <w:r w:rsidR="005F79F3">
        <w:rPr>
          <w:rFonts w:eastAsiaTheme="minorHAnsi"/>
          <w:lang w:eastAsia="en-US"/>
        </w:rPr>
        <w:t>тежной ведомости, или расчетно-</w:t>
      </w:r>
      <w:r w:rsidRPr="005F79F3">
        <w:rPr>
          <w:rFonts w:eastAsiaTheme="minorHAnsi"/>
          <w:lang w:eastAsia="en-US"/>
        </w:rPr>
        <w:t>платежной ведомости);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lastRenderedPageBreak/>
        <w:t>копию разрешения на добычу охотничьих ресурсов, выданную Заготовителю, заверенную Заявителем;</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копию паспортных данных Заготовителя, отраженных в отчете о заготовленной продукции, заверенную Заявителем;</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 коренным малочисленным народам Севера Ханты – Мансийского автономного округа – Югры, либо иные содержащие сведения о национальности официальные документы);</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согласие работников, состоящих в трудовых отношениях с Заявителем, на обработку их персональных данных, если Заявитель не состоит в Реестре организаций;</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справку о сумме выручки за предыдущий год по видам деятельности по форме согласно приложению 3 к Порядку, если Заявитель не состоит в Реестре организаций.</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2.4. Для получения субсидии Заявитель по собственной инициативе может представить следующие документы:</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выписку из Реестра организаций;</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справку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выписку из Единого государственного реестра юридических лиц.</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2.5. Предложения, документ</w:t>
      </w:r>
      <w:r w:rsidR="002D016C">
        <w:rPr>
          <w:rFonts w:eastAsiaTheme="minorHAnsi"/>
          <w:lang w:eastAsia="en-US"/>
        </w:rPr>
        <w:t>ы, указанные в пунктах 2.3, 2.4</w:t>
      </w:r>
      <w:r w:rsidRPr="005F79F3">
        <w:rPr>
          <w:rFonts w:eastAsiaTheme="minorHAnsi"/>
          <w:lang w:eastAsia="en-US"/>
        </w:rPr>
        <w:t xml:space="preserve"> Порядка, заявитель представляет (направляет) по выбору:</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 по развитию коренных малочисленных народов Севера) по адресу:  628606, город Нижневартовск, улица Ленина,</w:t>
      </w:r>
      <w:r w:rsidR="00473CD2">
        <w:rPr>
          <w:rFonts w:eastAsiaTheme="minorHAnsi"/>
          <w:lang w:eastAsia="en-US"/>
        </w:rPr>
        <w:t xml:space="preserve"> д. </w:t>
      </w:r>
      <w:r w:rsidRPr="005F79F3">
        <w:rPr>
          <w:rFonts w:eastAsiaTheme="minorHAnsi"/>
          <w:lang w:eastAsia="en-US"/>
        </w:rPr>
        <w:t>6 кабинет 414 (контактный телефон</w:t>
      </w:r>
      <w:r w:rsidR="00473CD2">
        <w:rPr>
          <w:rFonts w:eastAsiaTheme="minorHAnsi"/>
          <w:lang w:eastAsia="en-US"/>
        </w:rPr>
        <w:t>:                                   8 (3466)</w:t>
      </w:r>
      <w:r w:rsidRPr="005F79F3">
        <w:rPr>
          <w:rFonts w:eastAsiaTheme="minorHAnsi"/>
          <w:lang w:eastAsia="en-US"/>
        </w:rPr>
        <w:t xml:space="preserve">  49</w:t>
      </w:r>
      <w:r w:rsidR="00473CD2">
        <w:rPr>
          <w:rFonts w:eastAsiaTheme="minorHAnsi"/>
          <w:lang w:eastAsia="en-US"/>
        </w:rPr>
        <w:t xml:space="preserve"> </w:t>
      </w:r>
      <w:r w:rsidRPr="005F79F3">
        <w:rPr>
          <w:rFonts w:eastAsiaTheme="minorHAnsi"/>
          <w:lang w:eastAsia="en-US"/>
        </w:rPr>
        <w:t>87</w:t>
      </w:r>
      <w:r w:rsidR="00473CD2">
        <w:rPr>
          <w:rFonts w:eastAsiaTheme="minorHAnsi"/>
          <w:lang w:eastAsia="en-US"/>
        </w:rPr>
        <w:t xml:space="preserve"> </w:t>
      </w:r>
      <w:r w:rsidRPr="005F79F3">
        <w:rPr>
          <w:rFonts w:eastAsiaTheme="minorHAnsi"/>
          <w:lang w:eastAsia="en-US"/>
        </w:rPr>
        <w:t>03);</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 xml:space="preserve">почтовым отправлением в администрацию Нижневартовского района </w:t>
      </w:r>
      <w:r w:rsidR="00473CD2">
        <w:rPr>
          <w:rFonts w:eastAsiaTheme="minorHAnsi"/>
          <w:lang w:eastAsia="en-US"/>
        </w:rPr>
        <w:t xml:space="preserve">                          </w:t>
      </w:r>
      <w:r w:rsidRPr="005F79F3">
        <w:rPr>
          <w:rFonts w:eastAsiaTheme="minorHAnsi"/>
          <w:lang w:eastAsia="en-US"/>
        </w:rPr>
        <w:t>по адресу: 628606, город Нижневартовск, улица Ленина,</w:t>
      </w:r>
      <w:r w:rsidR="00473CD2">
        <w:rPr>
          <w:rFonts w:eastAsiaTheme="minorHAnsi"/>
          <w:lang w:eastAsia="en-US"/>
        </w:rPr>
        <w:t xml:space="preserve"> д. </w:t>
      </w:r>
      <w:r w:rsidRPr="005F79F3">
        <w:rPr>
          <w:rFonts w:eastAsiaTheme="minorHAnsi"/>
          <w:lang w:eastAsia="en-US"/>
        </w:rPr>
        <w:t>6;</w:t>
      </w:r>
    </w:p>
    <w:p w:rsidR="00CF7662" w:rsidRPr="005F79F3" w:rsidRDefault="00CF7662" w:rsidP="005F79F3">
      <w:pPr>
        <w:autoSpaceDE w:val="0"/>
        <w:autoSpaceDN w:val="0"/>
        <w:adjustRightInd w:val="0"/>
        <w:ind w:firstLine="709"/>
        <w:jc w:val="both"/>
      </w:pPr>
      <w:r w:rsidRPr="005F79F3">
        <w:t>в ав</w:t>
      </w:r>
      <w:r w:rsidR="005F79F3">
        <w:t>тономное  учреждение Ханты-</w:t>
      </w:r>
      <w:r w:rsidRPr="005F79F3">
        <w:t>Мансийского автономного округа – Югры «Многофункциональный центр предоставления государственных и муниципальных услуг Югры»;</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в электронной форме посредством федеральной государс</w:t>
      </w:r>
      <w:r w:rsidR="005F79F3">
        <w:rPr>
          <w:rFonts w:eastAsiaTheme="minorHAnsi"/>
          <w:lang w:eastAsia="en-US"/>
        </w:rPr>
        <w:t>твенной информационной системы «</w:t>
      </w:r>
      <w:r w:rsidRPr="005F79F3">
        <w:rPr>
          <w:rFonts w:eastAsiaTheme="minorHAnsi"/>
          <w:lang w:eastAsia="en-US"/>
        </w:rPr>
        <w:t>Единый портал государственных и муниципальных услуг</w:t>
      </w:r>
      <w:r w:rsidR="005F79F3">
        <w:rPr>
          <w:rFonts w:eastAsiaTheme="minorHAnsi"/>
          <w:lang w:eastAsia="en-US"/>
        </w:rPr>
        <w:t>» (далее ‒ Портал) (</w:t>
      </w:r>
      <w:r w:rsidRPr="005F79F3">
        <w:rPr>
          <w:rFonts w:eastAsiaTheme="minorHAnsi"/>
          <w:lang w:eastAsia="en-US"/>
        </w:rPr>
        <w:t>при технической возможности).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lastRenderedPageBreak/>
        <w:t xml:space="preserve">Отдел по развитию коренных малочисленных народов Севера по мере поступления предложений формирует единый список Заявителей </w:t>
      </w:r>
      <w:r w:rsidR="00473CD2">
        <w:rPr>
          <w:rFonts w:eastAsiaTheme="minorHAnsi"/>
          <w:lang w:eastAsia="en-US"/>
        </w:rPr>
        <w:t xml:space="preserve">                                               </w:t>
      </w:r>
      <w:r w:rsidRPr="005F79F3">
        <w:rPr>
          <w:rFonts w:eastAsiaTheme="minorHAnsi"/>
          <w:lang w:eastAsia="en-US"/>
        </w:rPr>
        <w:t>в хронологической последовательности согласно дате и времени их регистрации.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Должностное лицо Отдела по развитию коренных малочисленных народов Севера, ответственное за прием предложений, в течение 1 рабочего дня с даты поступления регистрирует и передает должностному лицу данного отдела, ответственному за их рассмотрение.</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Способом фиксации результата регистрации предложения является присвоение ему номера в журнале регистрации и (или) в системе электронного документооборота.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Уведомление о регистрации предложения (отметка о регистрации на втором экземпляре (или копии) заявки о предоставлении Субсидий) вручается Заявителю лично или направляется почтовой связью (электронной почтой) в течение 3 рабочих дней с даты регистрации.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 xml:space="preserve">2.6. </w:t>
      </w:r>
      <w:r w:rsidRPr="005F79F3">
        <w:t>Отдел  по развитию коренных малочисленных народов Севера</w:t>
      </w:r>
      <w:r w:rsidRPr="005F79F3">
        <w:rPr>
          <w:rFonts w:eastAsiaTheme="minorHAnsi"/>
          <w:lang w:eastAsia="en-US"/>
        </w:rPr>
        <w:t xml:space="preserve"> </w:t>
      </w:r>
      <w:r w:rsidR="00473CD2">
        <w:rPr>
          <w:rFonts w:eastAsiaTheme="minorHAnsi"/>
          <w:lang w:eastAsia="en-US"/>
        </w:rPr>
        <w:t xml:space="preserve">                                    </w:t>
      </w:r>
      <w:r w:rsidRPr="005F79F3">
        <w:rPr>
          <w:rFonts w:eastAsiaTheme="minorHAnsi"/>
          <w:lang w:eastAsia="en-US"/>
        </w:rPr>
        <w:t>в порядке межведомственного информационного взаимодействия в течение 2 рабочих дней со дня регистрации предложения в соответствии с законодательством Российской Федерации, автономного округа запрашивает следующие документы (если они не представлены Заявителем самостоятельно):</w:t>
      </w:r>
    </w:p>
    <w:p w:rsidR="00CF7662" w:rsidRPr="005F79F3" w:rsidRDefault="005F79F3" w:rsidP="005F79F3">
      <w:pPr>
        <w:autoSpaceDE w:val="0"/>
        <w:autoSpaceDN w:val="0"/>
        <w:adjustRightInd w:val="0"/>
        <w:ind w:firstLine="709"/>
        <w:jc w:val="both"/>
        <w:rPr>
          <w:rFonts w:eastAsiaTheme="minorHAnsi"/>
          <w:lang w:eastAsia="en-US"/>
        </w:rPr>
      </w:pPr>
      <w:r>
        <w:rPr>
          <w:rFonts w:eastAsiaTheme="minorHAnsi"/>
          <w:lang w:eastAsia="en-US"/>
        </w:rPr>
        <w:t>выписку из Реестра организаций ‒</w:t>
      </w:r>
      <w:r w:rsidR="00CF7662" w:rsidRPr="005F79F3">
        <w:rPr>
          <w:rFonts w:eastAsiaTheme="minorHAnsi"/>
          <w:lang w:eastAsia="en-US"/>
        </w:rPr>
        <w:t xml:space="preserve"> в Департаменте недропользования и природных ресурсов Ханты – </w:t>
      </w:r>
      <w:r>
        <w:rPr>
          <w:rFonts w:eastAsiaTheme="minorHAnsi"/>
          <w:lang w:eastAsia="en-US"/>
        </w:rPr>
        <w:t>Мансийского автономного округа ‒</w:t>
      </w:r>
      <w:r w:rsidR="00CF7662" w:rsidRPr="005F79F3">
        <w:rPr>
          <w:rFonts w:eastAsiaTheme="minorHAnsi"/>
          <w:lang w:eastAsia="en-US"/>
        </w:rPr>
        <w:t xml:space="preserve"> Югры;</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сведения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w:t>
      </w:r>
      <w:r w:rsidR="005F79F3">
        <w:rPr>
          <w:rFonts w:eastAsiaTheme="minorHAnsi"/>
          <w:lang w:eastAsia="en-US"/>
        </w:rPr>
        <w:t>тельством Российской Федерации ‒</w:t>
      </w:r>
      <w:r w:rsidRPr="005F79F3">
        <w:rPr>
          <w:rFonts w:eastAsiaTheme="minorHAnsi"/>
          <w:lang w:eastAsia="en-US"/>
        </w:rPr>
        <w:t xml:space="preserve"> в Управлении Федераль</w:t>
      </w:r>
      <w:r w:rsidR="005F79F3">
        <w:rPr>
          <w:rFonts w:eastAsiaTheme="minorHAnsi"/>
          <w:lang w:eastAsia="en-US"/>
        </w:rPr>
        <w:t>ной налоговой службы по Ханты-Мансийско</w:t>
      </w:r>
      <w:r w:rsidR="00473CD2">
        <w:rPr>
          <w:rFonts w:eastAsiaTheme="minorHAnsi"/>
          <w:lang w:eastAsia="en-US"/>
        </w:rPr>
        <w:t>му</w:t>
      </w:r>
      <w:r w:rsidR="005F79F3">
        <w:rPr>
          <w:rFonts w:eastAsiaTheme="minorHAnsi"/>
          <w:lang w:eastAsia="en-US"/>
        </w:rPr>
        <w:t xml:space="preserve"> автономно</w:t>
      </w:r>
      <w:r w:rsidR="00473CD2">
        <w:rPr>
          <w:rFonts w:eastAsiaTheme="minorHAnsi"/>
          <w:lang w:eastAsia="en-US"/>
        </w:rPr>
        <w:t>му</w:t>
      </w:r>
      <w:r w:rsidR="005F79F3">
        <w:rPr>
          <w:rFonts w:eastAsiaTheme="minorHAnsi"/>
          <w:lang w:eastAsia="en-US"/>
        </w:rPr>
        <w:t xml:space="preserve"> округ</w:t>
      </w:r>
      <w:r w:rsidR="00473CD2">
        <w:rPr>
          <w:rFonts w:eastAsiaTheme="minorHAnsi"/>
          <w:lang w:eastAsia="en-US"/>
        </w:rPr>
        <w:t>у</w:t>
      </w:r>
      <w:r w:rsidR="005F79F3">
        <w:rPr>
          <w:rFonts w:eastAsiaTheme="minorHAnsi"/>
          <w:lang w:eastAsia="en-US"/>
        </w:rPr>
        <w:t xml:space="preserve"> ‒ Югр</w:t>
      </w:r>
      <w:r w:rsidR="00473CD2">
        <w:rPr>
          <w:rFonts w:eastAsiaTheme="minorHAnsi"/>
          <w:lang w:eastAsia="en-US"/>
        </w:rPr>
        <w:t>е</w:t>
      </w:r>
      <w:r w:rsidRPr="005F79F3">
        <w:rPr>
          <w:rFonts w:eastAsiaTheme="minorHAnsi"/>
          <w:lang w:eastAsia="en-US"/>
        </w:rPr>
        <w:t>;</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выписку из Единого государств</w:t>
      </w:r>
      <w:r w:rsidR="005F79F3">
        <w:rPr>
          <w:rFonts w:eastAsiaTheme="minorHAnsi"/>
          <w:lang w:eastAsia="en-US"/>
        </w:rPr>
        <w:t>енного реестра юридических лиц ‒</w:t>
      </w:r>
      <w:r w:rsidRPr="005F79F3">
        <w:rPr>
          <w:rFonts w:eastAsiaTheme="minorHAnsi"/>
          <w:lang w:eastAsia="en-US"/>
        </w:rPr>
        <w:t xml:space="preserve"> в Управлении Федераль</w:t>
      </w:r>
      <w:r w:rsidR="005F79F3">
        <w:rPr>
          <w:rFonts w:eastAsiaTheme="minorHAnsi"/>
          <w:lang w:eastAsia="en-US"/>
        </w:rPr>
        <w:t>ной налоговой службы по Ханты-</w:t>
      </w:r>
      <w:r w:rsidRPr="005F79F3">
        <w:rPr>
          <w:rFonts w:eastAsiaTheme="minorHAnsi"/>
          <w:lang w:eastAsia="en-US"/>
        </w:rPr>
        <w:t>Мансий</w:t>
      </w:r>
      <w:r w:rsidR="005F79F3">
        <w:rPr>
          <w:rFonts w:eastAsiaTheme="minorHAnsi"/>
          <w:lang w:eastAsia="en-US"/>
        </w:rPr>
        <w:t>ско</w:t>
      </w:r>
      <w:r w:rsidR="00473CD2">
        <w:rPr>
          <w:rFonts w:eastAsiaTheme="minorHAnsi"/>
          <w:lang w:eastAsia="en-US"/>
        </w:rPr>
        <w:t>му</w:t>
      </w:r>
      <w:r w:rsidR="005F79F3">
        <w:rPr>
          <w:rFonts w:eastAsiaTheme="minorHAnsi"/>
          <w:lang w:eastAsia="en-US"/>
        </w:rPr>
        <w:t xml:space="preserve"> автономно</w:t>
      </w:r>
      <w:r w:rsidR="00473CD2">
        <w:rPr>
          <w:rFonts w:eastAsiaTheme="minorHAnsi"/>
          <w:lang w:eastAsia="en-US"/>
        </w:rPr>
        <w:t>му</w:t>
      </w:r>
      <w:r w:rsidR="005F79F3">
        <w:rPr>
          <w:rFonts w:eastAsiaTheme="minorHAnsi"/>
          <w:lang w:eastAsia="en-US"/>
        </w:rPr>
        <w:t xml:space="preserve"> округ</w:t>
      </w:r>
      <w:r w:rsidR="00473CD2">
        <w:rPr>
          <w:rFonts w:eastAsiaTheme="minorHAnsi"/>
          <w:lang w:eastAsia="en-US"/>
        </w:rPr>
        <w:t>у</w:t>
      </w:r>
      <w:r w:rsidR="005F79F3">
        <w:rPr>
          <w:rFonts w:eastAsiaTheme="minorHAnsi"/>
          <w:lang w:eastAsia="en-US"/>
        </w:rPr>
        <w:t xml:space="preserve"> ‒ Югр</w:t>
      </w:r>
      <w:r w:rsidR="00473CD2">
        <w:rPr>
          <w:rFonts w:eastAsiaTheme="minorHAnsi"/>
          <w:lang w:eastAsia="en-US"/>
        </w:rPr>
        <w:t>е</w:t>
      </w:r>
      <w:r w:rsidRPr="005F79F3">
        <w:rPr>
          <w:rFonts w:eastAsiaTheme="minorHAnsi"/>
          <w:lang w:eastAsia="en-US"/>
        </w:rPr>
        <w:t>;</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w:t>
      </w:r>
      <w:r w:rsidR="005F79F3">
        <w:rPr>
          <w:rFonts w:eastAsiaTheme="minorHAnsi"/>
          <w:lang w:eastAsia="en-US"/>
        </w:rPr>
        <w:t>и главном бухгалтере Заявителя ‒</w:t>
      </w:r>
      <w:r w:rsidRPr="005F79F3">
        <w:rPr>
          <w:rFonts w:eastAsiaTheme="minorHAnsi"/>
          <w:lang w:eastAsia="en-US"/>
        </w:rPr>
        <w:t xml:space="preserve"> в Управлении Федеральной налоговой службы по Ханты – </w:t>
      </w:r>
      <w:r w:rsidR="005F79F3">
        <w:rPr>
          <w:rFonts w:eastAsiaTheme="minorHAnsi"/>
          <w:lang w:eastAsia="en-US"/>
        </w:rPr>
        <w:t>Мансийско</w:t>
      </w:r>
      <w:r w:rsidR="00390867">
        <w:rPr>
          <w:rFonts w:eastAsiaTheme="minorHAnsi"/>
          <w:lang w:eastAsia="en-US"/>
        </w:rPr>
        <w:t>му</w:t>
      </w:r>
      <w:r w:rsidR="005F79F3">
        <w:rPr>
          <w:rFonts w:eastAsiaTheme="minorHAnsi"/>
          <w:lang w:eastAsia="en-US"/>
        </w:rPr>
        <w:t xml:space="preserve"> автономно</w:t>
      </w:r>
      <w:r w:rsidR="00390867">
        <w:rPr>
          <w:rFonts w:eastAsiaTheme="minorHAnsi"/>
          <w:lang w:eastAsia="en-US"/>
        </w:rPr>
        <w:t>му</w:t>
      </w:r>
      <w:r w:rsidR="005F79F3">
        <w:rPr>
          <w:rFonts w:eastAsiaTheme="minorHAnsi"/>
          <w:lang w:eastAsia="en-US"/>
        </w:rPr>
        <w:t xml:space="preserve"> округ</w:t>
      </w:r>
      <w:r w:rsidR="00390867">
        <w:rPr>
          <w:rFonts w:eastAsiaTheme="minorHAnsi"/>
          <w:lang w:eastAsia="en-US"/>
        </w:rPr>
        <w:t>у</w:t>
      </w:r>
      <w:r w:rsidR="005F79F3">
        <w:rPr>
          <w:rFonts w:eastAsiaTheme="minorHAnsi"/>
          <w:lang w:eastAsia="en-US"/>
        </w:rPr>
        <w:t xml:space="preserve"> ‒</w:t>
      </w:r>
      <w:r w:rsidRPr="005F79F3">
        <w:rPr>
          <w:rFonts w:eastAsiaTheme="minorHAnsi"/>
          <w:lang w:eastAsia="en-US"/>
        </w:rPr>
        <w:t xml:space="preserve"> Югр</w:t>
      </w:r>
      <w:r w:rsidR="00390867">
        <w:rPr>
          <w:rFonts w:eastAsiaTheme="minorHAnsi"/>
          <w:lang w:eastAsia="en-US"/>
        </w:rPr>
        <w:t>е</w:t>
      </w:r>
      <w:r w:rsidRPr="005F79F3">
        <w:rPr>
          <w:rFonts w:eastAsiaTheme="minorHAnsi"/>
          <w:lang w:eastAsia="en-US"/>
        </w:rPr>
        <w:t>.</w:t>
      </w:r>
    </w:p>
    <w:p w:rsidR="00CF7662" w:rsidRPr="005F79F3" w:rsidRDefault="00CF7662" w:rsidP="005F79F3">
      <w:pPr>
        <w:ind w:firstLine="709"/>
        <w:jc w:val="both"/>
      </w:pPr>
      <w:r w:rsidRPr="005F79F3">
        <w:t>Для рассмотрения документов, принятия решения о соответствии (несоответствии) Заявителя и представленных им документов критериям и требованиям</w:t>
      </w:r>
      <w:r w:rsidR="005F79F3">
        <w:t>, установленными пунктами 2.2‒</w:t>
      </w:r>
      <w:r w:rsidR="00390867">
        <w:t>2.4</w:t>
      </w:r>
      <w:r w:rsidRPr="005F79F3">
        <w:t xml:space="preserve"> Порядка, админис</w:t>
      </w:r>
      <w:r w:rsidR="00390867">
        <w:t xml:space="preserve">трация Нижневартовского района </w:t>
      </w:r>
      <w:r w:rsidRPr="005F79F3">
        <w:t>формирует Комиссию</w:t>
      </w:r>
      <w:r w:rsidRPr="005F79F3">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5F79F3">
        <w:t>. Состав Комиссии и Положение о ней утверждается постановлением администрации Нижневартовского района.</w:t>
      </w:r>
    </w:p>
    <w:p w:rsidR="00CF7662" w:rsidRPr="005F79F3" w:rsidRDefault="00CF7662" w:rsidP="005F79F3">
      <w:pPr>
        <w:ind w:firstLine="709"/>
        <w:jc w:val="both"/>
      </w:pPr>
      <w:r w:rsidRPr="005F79F3">
        <w:t>2.7. Комиссия в течение 30 рабочих дней со дня регистрации документов, предусмотрен</w:t>
      </w:r>
      <w:r w:rsidR="005F79F3">
        <w:t>ных  пунктами 2.3‒</w:t>
      </w:r>
      <w:r w:rsidRPr="005F79F3">
        <w:t>2.4. Порядка:</w:t>
      </w:r>
    </w:p>
    <w:p w:rsidR="00CF7662" w:rsidRPr="005F79F3" w:rsidRDefault="00CF7662" w:rsidP="005F79F3">
      <w:pPr>
        <w:ind w:firstLine="709"/>
        <w:jc w:val="both"/>
      </w:pPr>
      <w:r w:rsidRPr="005F79F3">
        <w:lastRenderedPageBreak/>
        <w:t>проверяет соответствие Заявителя критериям и требования</w:t>
      </w:r>
      <w:r w:rsidR="005F79F3">
        <w:t>м, установленными  пунктами 1.5</w:t>
      </w:r>
      <w:r w:rsidR="004D2615">
        <w:t>, 2.2</w:t>
      </w:r>
      <w:r w:rsidRPr="005F79F3">
        <w:t xml:space="preserve"> Порядка;   </w:t>
      </w:r>
    </w:p>
    <w:p w:rsidR="00CF7662" w:rsidRPr="005F79F3" w:rsidRDefault="00CF7662" w:rsidP="005F79F3">
      <w:pPr>
        <w:ind w:firstLine="709"/>
        <w:jc w:val="both"/>
      </w:pPr>
      <w:r w:rsidRPr="005F79F3">
        <w:t>проверяет налич</w:t>
      </w:r>
      <w:r w:rsidR="004D2615">
        <w:t>ие, предусмотренных пунктом 2.3 - 2.4</w:t>
      </w:r>
      <w:r w:rsidRPr="005F79F3">
        <w:t xml:space="preserve"> Порядка документов и достоверность указанных в них сведений, соблюдение требований к документам;</w:t>
      </w:r>
    </w:p>
    <w:p w:rsidR="00CF7662" w:rsidRPr="005F79F3" w:rsidRDefault="00CF7662" w:rsidP="005F79F3">
      <w:pPr>
        <w:ind w:firstLine="709"/>
        <w:jc w:val="both"/>
      </w:pPr>
      <w:r w:rsidRPr="005F79F3">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CF7662" w:rsidRPr="005F79F3" w:rsidRDefault="00CF7662" w:rsidP="005F79F3">
      <w:pPr>
        <w:autoSpaceDE w:val="0"/>
        <w:autoSpaceDN w:val="0"/>
        <w:adjustRightInd w:val="0"/>
        <w:ind w:firstLine="709"/>
        <w:jc w:val="both"/>
      </w:pPr>
      <w:r w:rsidRPr="005F79F3">
        <w:t>Администрация Нижневартовского района в течение 5 рабочих дней с даты подписания протокола Ком</w:t>
      </w:r>
      <w:r w:rsidR="004D2615">
        <w:t>иссией</w:t>
      </w:r>
      <w:r w:rsidRPr="005F79F3">
        <w:t xml:space="preserve">  издает постановление о предоставлении либо об отказе в предоставлении </w:t>
      </w:r>
      <w:r w:rsidRPr="005F79F3">
        <w:rPr>
          <w:rFonts w:eastAsiaTheme="minorHAnsi"/>
          <w:bCs/>
          <w:lang w:eastAsia="en-US"/>
        </w:rPr>
        <w:t xml:space="preserve">субсидий </w:t>
      </w:r>
      <w:r w:rsidRPr="005F79F3">
        <w:rPr>
          <w:rFonts w:eastAsiaTheme="minorHAnsi"/>
          <w:lang w:eastAsia="en-US"/>
        </w:rPr>
        <w:t>на  продукцию охоты</w:t>
      </w:r>
      <w:r w:rsidRPr="005F79F3">
        <w:t>.</w:t>
      </w:r>
    </w:p>
    <w:p w:rsidR="00CF7662" w:rsidRPr="005F79F3" w:rsidRDefault="00CF7662" w:rsidP="005F79F3">
      <w:pPr>
        <w:autoSpaceDE w:val="0"/>
        <w:autoSpaceDN w:val="0"/>
        <w:adjustRightInd w:val="0"/>
        <w:ind w:firstLine="709"/>
        <w:jc w:val="both"/>
        <w:rPr>
          <w:rFonts w:eastAsiaTheme="minorHAnsi"/>
          <w:bCs/>
          <w:lang w:eastAsia="en-US"/>
        </w:rPr>
      </w:pPr>
      <w:r w:rsidRPr="005F79F3">
        <w:t xml:space="preserve">В </w:t>
      </w:r>
      <w:r w:rsidRPr="005F79F3">
        <w:rPr>
          <w:rFonts w:eastAsiaTheme="minorHAnsi"/>
          <w:lang w:eastAsia="en-US"/>
        </w:rPr>
        <w:t>течение 3 рабочих дней со дня принятия решения об от</w:t>
      </w:r>
      <w:r w:rsidR="005F79F3">
        <w:rPr>
          <w:rFonts w:eastAsiaTheme="minorHAnsi"/>
          <w:lang w:eastAsia="en-US"/>
        </w:rPr>
        <w:t xml:space="preserve">казе в предоставлении субсидии </w:t>
      </w:r>
      <w:r w:rsidRPr="005F79F3">
        <w:rPr>
          <w:rFonts w:eastAsiaTheme="minorHAnsi"/>
          <w:lang w:eastAsia="en-US"/>
        </w:rPr>
        <w:t>Отдел по развитию коренных малочисленных народов Севера направляет почтовым отправлением или выдает Получателю соответствующее уведомление  с указанием причин отказа.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2.8. Основанием для отклонения предложения на стадии его рассмотрения и оценки и отказа в предоставлении Субсидий являются:</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несоответствие Заявителя критериям и требованиям, у</w:t>
      </w:r>
      <w:r w:rsidR="00181317">
        <w:rPr>
          <w:rFonts w:eastAsiaTheme="minorHAnsi"/>
          <w:lang w:eastAsia="en-US"/>
        </w:rPr>
        <w:t>становленными пунктами 1.5, 2.2</w:t>
      </w:r>
      <w:r w:rsidRPr="005F79F3">
        <w:rPr>
          <w:rFonts w:eastAsiaTheme="minorHAnsi"/>
          <w:lang w:eastAsia="en-US"/>
        </w:rPr>
        <w:t xml:space="preserve"> Порядка;</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несоответствие представленных доку</w:t>
      </w:r>
      <w:r w:rsidR="005F79F3">
        <w:rPr>
          <w:rFonts w:eastAsiaTheme="minorHAnsi"/>
          <w:lang w:eastAsia="en-US"/>
        </w:rPr>
        <w:t>ментов требованиям пунктов 2.3‒</w:t>
      </w:r>
      <w:r w:rsidRPr="005F79F3">
        <w:rPr>
          <w:rFonts w:eastAsiaTheme="minorHAnsi"/>
          <w:lang w:eastAsia="en-US"/>
        </w:rPr>
        <w:t>2.4 Порядка, или их непредставление (представление не в полном объеме);</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недостоверность информации, содержащейся в представленных документах, в том числе о месте нахождения и адресе Заявителя;</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подача Заявителем заявки  после даты и (или)времени, определенных для его подачи.</w:t>
      </w:r>
    </w:p>
    <w:p w:rsidR="00CF7662" w:rsidRPr="005F79F3" w:rsidRDefault="00CF7662" w:rsidP="005F79F3">
      <w:pPr>
        <w:autoSpaceDE w:val="0"/>
        <w:autoSpaceDN w:val="0"/>
        <w:adjustRightInd w:val="0"/>
        <w:ind w:firstLine="709"/>
        <w:jc w:val="both"/>
        <w:rPr>
          <w:rFonts w:eastAsiaTheme="minorHAnsi"/>
          <w:lang w:eastAsia="en-US"/>
        </w:rPr>
      </w:pPr>
      <w:r w:rsidRPr="005F79F3">
        <w:rPr>
          <w:rFonts w:eastAsiaTheme="minorHAnsi"/>
          <w:lang w:eastAsia="en-US"/>
        </w:rPr>
        <w:t>2.9. Администрация Нижневартовского района в течение 10 рабочих дней после принятия решения на официальном сайте администрации Нижневартовского района (</w:t>
      </w:r>
      <w:proofErr w:type="spellStart"/>
      <w:r w:rsidRPr="005F79F3">
        <w:rPr>
          <w:rFonts w:eastAsiaTheme="minorHAnsi"/>
          <w:lang w:eastAsia="en-US"/>
        </w:rPr>
        <w:t>www</w:t>
      </w:r>
      <w:proofErr w:type="spellEnd"/>
      <w:r w:rsidRPr="005F79F3">
        <w:rPr>
          <w:rFonts w:eastAsiaTheme="minorHAnsi"/>
          <w:lang w:eastAsia="en-US"/>
        </w:rPr>
        <w:t>.</w:t>
      </w:r>
      <w:r w:rsidRPr="005F79F3">
        <w:rPr>
          <w:rFonts w:eastAsiaTheme="minorHAnsi"/>
          <w:lang w:val="en-US" w:eastAsia="en-US"/>
        </w:rPr>
        <w:t>nvraion</w:t>
      </w:r>
      <w:r w:rsidRPr="005F79F3">
        <w:rPr>
          <w:rFonts w:eastAsiaTheme="minorHAnsi"/>
          <w:lang w:eastAsia="en-US"/>
        </w:rPr>
        <w:t xml:space="preserve">) </w:t>
      </w:r>
      <w:r w:rsidR="00181317">
        <w:rPr>
          <w:rFonts w:eastAsiaTheme="minorHAnsi"/>
          <w:lang w:eastAsia="en-US"/>
        </w:rPr>
        <w:t xml:space="preserve">в </w:t>
      </w:r>
      <w:r w:rsidRPr="005F79F3">
        <w:rPr>
          <w:rFonts w:eastAsiaTheme="minorHAnsi"/>
          <w:lang w:eastAsia="en-US"/>
        </w:rPr>
        <w:t>раздел</w:t>
      </w:r>
      <w:r w:rsidR="00181317">
        <w:rPr>
          <w:rFonts w:eastAsiaTheme="minorHAnsi"/>
          <w:lang w:eastAsia="en-US"/>
        </w:rPr>
        <w:t>е</w:t>
      </w:r>
      <w:r w:rsidRPr="005F79F3">
        <w:rPr>
          <w:rFonts w:eastAsiaTheme="minorHAnsi"/>
          <w:lang w:eastAsia="en-US"/>
        </w:rPr>
        <w:t xml:space="preserve"> «Коренные народы Севера»,  посредством федеральной государс</w:t>
      </w:r>
      <w:r w:rsidR="005F79F3">
        <w:rPr>
          <w:rFonts w:eastAsiaTheme="minorHAnsi"/>
          <w:lang w:eastAsia="en-US"/>
        </w:rPr>
        <w:t>твенной информационной системы «</w:t>
      </w:r>
      <w:r w:rsidRPr="005F79F3">
        <w:rPr>
          <w:rFonts w:eastAsiaTheme="minorHAnsi"/>
          <w:lang w:eastAsia="en-US"/>
        </w:rPr>
        <w:t>Единый портал государственных и муниципальных услуг</w:t>
      </w:r>
      <w:r w:rsidR="005F79F3">
        <w:rPr>
          <w:rFonts w:eastAsiaTheme="minorHAnsi"/>
          <w:lang w:eastAsia="en-US"/>
        </w:rPr>
        <w:t>»</w:t>
      </w:r>
      <w:r w:rsidRPr="005F79F3">
        <w:rPr>
          <w:rFonts w:eastAsiaTheme="minorHAnsi"/>
          <w:lang w:eastAsia="en-US"/>
        </w:rPr>
        <w:t xml:space="preserve"> </w:t>
      </w:r>
      <w:r w:rsidR="005F79F3">
        <w:rPr>
          <w:rFonts w:eastAsiaTheme="minorHAnsi"/>
          <w:lang w:eastAsia="en-US"/>
        </w:rPr>
        <w:t>(далее ‒</w:t>
      </w:r>
      <w:r w:rsidRPr="005F79F3">
        <w:rPr>
          <w:rFonts w:eastAsiaTheme="minorHAnsi"/>
          <w:lang w:eastAsia="en-US"/>
        </w:rPr>
        <w:t xml:space="preserve"> Портал) (при условии технического обеспечения) размещает информацию о результатах рассмотрения заявок, включающую следующие сведения:</w:t>
      </w:r>
    </w:p>
    <w:p w:rsidR="00CF7662" w:rsidRPr="005F79F3" w:rsidRDefault="00CF7662" w:rsidP="005F79F3">
      <w:pPr>
        <w:ind w:firstLine="709"/>
        <w:jc w:val="both"/>
      </w:pPr>
      <w:r w:rsidRPr="005F79F3">
        <w:t>дата, время и место проведения рассмотрения заявок;</w:t>
      </w:r>
    </w:p>
    <w:p w:rsidR="00CF7662" w:rsidRPr="005F79F3" w:rsidRDefault="00CF7662" w:rsidP="005F79F3">
      <w:pPr>
        <w:ind w:firstLine="709"/>
        <w:jc w:val="both"/>
      </w:pPr>
      <w:r w:rsidRPr="005F79F3">
        <w:t>информацию об участниках отбора,  заявки которых были рассмотрены;</w:t>
      </w:r>
    </w:p>
    <w:p w:rsidR="00CF7662" w:rsidRPr="005F79F3" w:rsidRDefault="00CF7662" w:rsidP="005F79F3">
      <w:pPr>
        <w:ind w:firstLine="709"/>
        <w:jc w:val="both"/>
      </w:pPr>
      <w:r w:rsidRPr="005F79F3">
        <w:t xml:space="preserve">информацию об участниках отбора,  заявки которых были отклонены, </w:t>
      </w:r>
      <w:r w:rsidR="00047757">
        <w:t xml:space="preserve">                                     </w:t>
      </w:r>
      <w:r w:rsidRPr="005F79F3">
        <w:t>с указанием причин их отклонения;</w:t>
      </w:r>
    </w:p>
    <w:p w:rsidR="00CF7662" w:rsidRPr="005F79F3" w:rsidRDefault="005F79F3" w:rsidP="005F79F3">
      <w:pPr>
        <w:ind w:firstLine="709"/>
        <w:jc w:val="both"/>
      </w:pPr>
      <w:r>
        <w:t xml:space="preserve">наименование конкретных получателей </w:t>
      </w:r>
      <w:r w:rsidR="00CF7662" w:rsidRPr="005F79F3">
        <w:t>Субсидий, с которым</w:t>
      </w:r>
      <w:r w:rsidR="00047757">
        <w:t>и</w:t>
      </w:r>
      <w:r w:rsidR="00CF7662" w:rsidRPr="005F79F3">
        <w:t xml:space="preserve"> заключается соглашение и</w:t>
      </w:r>
      <w:r w:rsidR="00047757">
        <w:t xml:space="preserve"> размер предоставляемых Субсидий</w:t>
      </w:r>
      <w:r w:rsidR="00CF7662" w:rsidRPr="005F79F3">
        <w:t>.</w:t>
      </w:r>
    </w:p>
    <w:p w:rsidR="00CF7662" w:rsidRPr="00CF7662" w:rsidRDefault="00CF7662" w:rsidP="00CF7662">
      <w:pPr>
        <w:autoSpaceDE w:val="0"/>
        <w:autoSpaceDN w:val="0"/>
        <w:adjustRightInd w:val="0"/>
        <w:jc w:val="both"/>
        <w:rPr>
          <w:rFonts w:eastAsiaTheme="minorHAnsi"/>
          <w:lang w:eastAsia="en-US"/>
        </w:rPr>
      </w:pPr>
    </w:p>
    <w:p w:rsidR="00CF7662" w:rsidRPr="005F79F3" w:rsidRDefault="00CF7662" w:rsidP="005F79F3">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III</w:t>
      </w:r>
      <w:r w:rsidRPr="005F79F3">
        <w:rPr>
          <w:rFonts w:eastAsiaTheme="minorHAnsi"/>
          <w:b/>
          <w:lang w:eastAsia="en-US"/>
        </w:rPr>
        <w:t>. Условия и порядок предоставления субсидии</w:t>
      </w:r>
    </w:p>
    <w:p w:rsidR="00CF7662" w:rsidRPr="00CF7662" w:rsidRDefault="00CF7662" w:rsidP="00CF7662">
      <w:pPr>
        <w:autoSpaceDE w:val="0"/>
        <w:autoSpaceDN w:val="0"/>
        <w:adjustRightInd w:val="0"/>
        <w:jc w:val="both"/>
        <w:rPr>
          <w:rFonts w:eastAsiaTheme="minorHAnsi"/>
          <w:lang w:eastAsia="en-US"/>
        </w:rPr>
      </w:pPr>
      <w:r w:rsidRPr="00CF7662">
        <w:rPr>
          <w:rFonts w:eastAsiaTheme="minorHAnsi"/>
          <w:lang w:eastAsia="en-US"/>
        </w:rPr>
        <w:t xml:space="preserve">     </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3.1. Субсидия выплачивается Заявителю в соответствии со следующими ставками.</w:t>
      </w:r>
    </w:p>
    <w:p w:rsidR="00CF7662" w:rsidRPr="00CF7662" w:rsidRDefault="00CF7662" w:rsidP="00CF7662">
      <w:pPr>
        <w:autoSpaceDE w:val="0"/>
        <w:autoSpaceDN w:val="0"/>
        <w:adjustRightInd w:val="0"/>
        <w:jc w:val="both"/>
        <w:rPr>
          <w:rFonts w:eastAsiaTheme="minorHAnsi"/>
          <w:lang w:eastAsia="en-US"/>
        </w:rPr>
      </w:pPr>
      <w:bookmarkStart w:id="16" w:name="Par4"/>
      <w:bookmarkEnd w:id="16"/>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13"/>
        <w:gridCol w:w="2716"/>
        <w:gridCol w:w="1361"/>
        <w:gridCol w:w="1191"/>
        <w:gridCol w:w="1144"/>
        <w:gridCol w:w="1654"/>
      </w:tblGrid>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5F79F3"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lastRenderedPageBreak/>
              <w:t>№</w:t>
            </w:r>
            <w:r w:rsidR="005F79F3" w:rsidRPr="005F79F3">
              <w:rPr>
                <w:rFonts w:eastAsiaTheme="minorHAnsi"/>
                <w:b/>
                <w:sz w:val="24"/>
                <w:szCs w:val="22"/>
                <w:lang w:eastAsia="en-US"/>
              </w:rPr>
              <w:t xml:space="preserve"> </w:t>
            </w:r>
          </w:p>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п/п</w:t>
            </w:r>
          </w:p>
        </w:tc>
        <w:tc>
          <w:tcPr>
            <w:tcW w:w="2716"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Наименование продукции охоты</w:t>
            </w:r>
          </w:p>
        </w:tc>
        <w:tc>
          <w:tcPr>
            <w:tcW w:w="136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Ед. измерения</w:t>
            </w:r>
          </w:p>
        </w:tc>
        <w:tc>
          <w:tcPr>
            <w:tcW w:w="119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Цена</w:t>
            </w:r>
          </w:p>
        </w:tc>
        <w:tc>
          <w:tcPr>
            <w:tcW w:w="11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Ставка Субсидии</w:t>
            </w:r>
          </w:p>
        </w:tc>
        <w:tc>
          <w:tcPr>
            <w:tcW w:w="165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b/>
                <w:sz w:val="24"/>
                <w:szCs w:val="22"/>
                <w:lang w:eastAsia="en-US"/>
              </w:rPr>
            </w:pPr>
            <w:r w:rsidRPr="005F79F3">
              <w:rPr>
                <w:rFonts w:eastAsiaTheme="minorHAnsi"/>
                <w:b/>
                <w:sz w:val="24"/>
                <w:szCs w:val="22"/>
                <w:lang w:eastAsia="en-US"/>
              </w:rPr>
              <w:t>Совокупная рекомендуемая цена</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w:t>
            </w:r>
          </w:p>
        </w:tc>
        <w:tc>
          <w:tcPr>
            <w:tcW w:w="2716"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w:t>
            </w:r>
          </w:p>
        </w:tc>
        <w:tc>
          <w:tcPr>
            <w:tcW w:w="136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w:t>
            </w:r>
          </w:p>
        </w:tc>
        <w:tc>
          <w:tcPr>
            <w:tcW w:w="119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4</w:t>
            </w:r>
          </w:p>
        </w:tc>
        <w:tc>
          <w:tcPr>
            <w:tcW w:w="11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5</w:t>
            </w:r>
          </w:p>
        </w:tc>
        <w:tc>
          <w:tcPr>
            <w:tcW w:w="165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6</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w:t>
            </w:r>
            <w:r w:rsidR="005F79F3" w:rsidRPr="005F79F3">
              <w:rPr>
                <w:rFonts w:eastAsiaTheme="minorHAnsi"/>
                <w:sz w:val="24"/>
                <w:szCs w:val="22"/>
                <w:lang w:eastAsia="en-US"/>
              </w:rPr>
              <w:t>.</w:t>
            </w:r>
          </w:p>
        </w:tc>
        <w:tc>
          <w:tcPr>
            <w:tcW w:w="8066" w:type="dxa"/>
            <w:gridSpan w:val="5"/>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Пушнина</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1.1</w:t>
            </w:r>
            <w:r w:rsidR="005F79F3" w:rsidRPr="005F79F3">
              <w:rPr>
                <w:rFonts w:eastAsiaTheme="minorHAnsi"/>
                <w:sz w:val="24"/>
                <w:szCs w:val="22"/>
                <w:lang w:eastAsia="en-US"/>
              </w:rPr>
              <w:t>.</w:t>
            </w:r>
          </w:p>
        </w:tc>
        <w:tc>
          <w:tcPr>
            <w:tcW w:w="2716"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Соболь</w:t>
            </w:r>
          </w:p>
        </w:tc>
        <w:tc>
          <w:tcPr>
            <w:tcW w:w="136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шт.</w:t>
            </w:r>
          </w:p>
        </w:tc>
        <w:tc>
          <w:tcPr>
            <w:tcW w:w="119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1 085,00</w:t>
            </w:r>
          </w:p>
        </w:tc>
        <w:tc>
          <w:tcPr>
            <w:tcW w:w="11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665,00</w:t>
            </w:r>
          </w:p>
        </w:tc>
        <w:tc>
          <w:tcPr>
            <w:tcW w:w="165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1 750,00</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1.2</w:t>
            </w:r>
            <w:r w:rsidR="005F79F3" w:rsidRPr="005F79F3">
              <w:rPr>
                <w:rFonts w:eastAsiaTheme="minorHAnsi"/>
                <w:sz w:val="24"/>
                <w:szCs w:val="22"/>
                <w:lang w:eastAsia="en-US"/>
              </w:rPr>
              <w:t>.</w:t>
            </w:r>
          </w:p>
        </w:tc>
        <w:tc>
          <w:tcPr>
            <w:tcW w:w="2716"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Выдра</w:t>
            </w:r>
          </w:p>
        </w:tc>
        <w:tc>
          <w:tcPr>
            <w:tcW w:w="136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шт.</w:t>
            </w:r>
          </w:p>
        </w:tc>
        <w:tc>
          <w:tcPr>
            <w:tcW w:w="119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2 325,00</w:t>
            </w:r>
          </w:p>
        </w:tc>
        <w:tc>
          <w:tcPr>
            <w:tcW w:w="11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935,00</w:t>
            </w:r>
          </w:p>
        </w:tc>
        <w:tc>
          <w:tcPr>
            <w:tcW w:w="165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3 260,00</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w:t>
            </w:r>
            <w:r w:rsidR="005F79F3" w:rsidRPr="005F79F3">
              <w:rPr>
                <w:rFonts w:eastAsiaTheme="minorHAnsi"/>
                <w:sz w:val="24"/>
                <w:szCs w:val="22"/>
                <w:lang w:eastAsia="en-US"/>
              </w:rPr>
              <w:t>.</w:t>
            </w:r>
          </w:p>
        </w:tc>
        <w:tc>
          <w:tcPr>
            <w:tcW w:w="8066" w:type="dxa"/>
            <w:gridSpan w:val="5"/>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Мясо диких животных</w:t>
            </w:r>
          </w:p>
        </w:tc>
      </w:tr>
      <w:tr w:rsidR="00CF7662" w:rsidRPr="005F79F3" w:rsidTr="00CF7662">
        <w:tc>
          <w:tcPr>
            <w:tcW w:w="913"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2.1</w:t>
            </w:r>
            <w:r w:rsidR="005F79F3" w:rsidRPr="005F79F3">
              <w:rPr>
                <w:rFonts w:eastAsiaTheme="minorHAnsi"/>
                <w:sz w:val="24"/>
                <w:szCs w:val="22"/>
                <w:lang w:eastAsia="en-US"/>
              </w:rPr>
              <w:t>.</w:t>
            </w:r>
          </w:p>
        </w:tc>
        <w:tc>
          <w:tcPr>
            <w:tcW w:w="2716"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Мясо копытных (лось)</w:t>
            </w:r>
          </w:p>
        </w:tc>
        <w:tc>
          <w:tcPr>
            <w:tcW w:w="136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rPr>
                <w:rFonts w:eastAsiaTheme="minorHAnsi"/>
                <w:sz w:val="24"/>
                <w:szCs w:val="22"/>
                <w:lang w:eastAsia="en-US"/>
              </w:rPr>
            </w:pPr>
            <w:r w:rsidRPr="005F79F3">
              <w:rPr>
                <w:rFonts w:eastAsiaTheme="minorHAnsi"/>
                <w:sz w:val="24"/>
                <w:szCs w:val="22"/>
                <w:lang w:eastAsia="en-US"/>
              </w:rPr>
              <w:t>кг</w:t>
            </w:r>
          </w:p>
        </w:tc>
        <w:tc>
          <w:tcPr>
            <w:tcW w:w="1191"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35,00</w:t>
            </w:r>
          </w:p>
        </w:tc>
        <w:tc>
          <w:tcPr>
            <w:tcW w:w="114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80,00</w:t>
            </w:r>
          </w:p>
        </w:tc>
        <w:tc>
          <w:tcPr>
            <w:tcW w:w="1654" w:type="dxa"/>
            <w:tcBorders>
              <w:top w:val="single" w:sz="4" w:space="0" w:color="auto"/>
              <w:left w:val="single" w:sz="4" w:space="0" w:color="auto"/>
              <w:bottom w:val="single" w:sz="4" w:space="0" w:color="auto"/>
              <w:right w:val="single" w:sz="4" w:space="0" w:color="auto"/>
            </w:tcBorders>
            <w:hideMark/>
          </w:tcPr>
          <w:p w:rsidR="00CF7662" w:rsidRPr="005F79F3" w:rsidRDefault="00CF7662" w:rsidP="00CF7662">
            <w:pPr>
              <w:autoSpaceDE w:val="0"/>
              <w:autoSpaceDN w:val="0"/>
              <w:adjustRightInd w:val="0"/>
              <w:jc w:val="center"/>
              <w:rPr>
                <w:rFonts w:eastAsiaTheme="minorHAnsi"/>
                <w:sz w:val="24"/>
                <w:szCs w:val="22"/>
                <w:lang w:eastAsia="en-US"/>
              </w:rPr>
            </w:pPr>
            <w:r w:rsidRPr="005F79F3">
              <w:rPr>
                <w:rFonts w:eastAsiaTheme="minorHAnsi"/>
                <w:sz w:val="24"/>
                <w:szCs w:val="22"/>
                <w:lang w:eastAsia="en-US"/>
              </w:rPr>
              <w:t>115,00</w:t>
            </w:r>
          </w:p>
        </w:tc>
      </w:tr>
    </w:tbl>
    <w:p w:rsidR="00CF7662" w:rsidRPr="00CF7662" w:rsidRDefault="00CF7662" w:rsidP="00CF7662">
      <w:pPr>
        <w:autoSpaceDE w:val="0"/>
        <w:autoSpaceDN w:val="0"/>
        <w:adjustRightInd w:val="0"/>
        <w:jc w:val="both"/>
        <w:rPr>
          <w:rFonts w:eastAsiaTheme="minorHAnsi"/>
          <w:lang w:eastAsia="en-US"/>
        </w:rPr>
      </w:pP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3.2. Расчет субсидии осуществляется перемножением объема заготовленной продукции охоты на ставку субси</w:t>
      </w:r>
      <w:r w:rsidR="005F79F3">
        <w:rPr>
          <w:rFonts w:eastAsiaTheme="minorHAnsi"/>
          <w:lang w:eastAsia="en-US"/>
        </w:rPr>
        <w:t>дии, указанную в пункте 3.1</w:t>
      </w:r>
      <w:r w:rsidRPr="00CF7662">
        <w:rPr>
          <w:rFonts w:eastAsiaTheme="minorHAnsi"/>
          <w:lang w:eastAsia="en-US"/>
        </w:rPr>
        <w:t xml:space="preserve"> Порядка, с учетом лимита добычи охотничьих ресурсов.</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3.3. Ставка субсидии и рекомендуемая цена установлены за продукцию охоты высшего качества, не имеющую дефектов, без снижения сортности и размерности.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3.4.Субсидия предоставляется на продукцию охоты, с момента приема которой прошло не более 2 месяцев и сданную Заготовителем по цене, не ниже совокупной рекомендуемой цены.</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3.5.Субсидия предоставляется на продукцию охоты, заготовленную в автономном округе по итогам ее приема.</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3.6.Ставки субсидии рассчитываются:</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на соболя - исходя из 50% материальных затрат и размера ставки сбора за каждый объект животного мира, установленного федеральным законодательством; совокупная рекомендуемая цена равна 100% материальных затрат и ставке субсидии;</w:t>
      </w:r>
    </w:p>
    <w:p w:rsidR="00CF7662" w:rsidRPr="00CF7662" w:rsidRDefault="005F79F3" w:rsidP="005F79F3">
      <w:pPr>
        <w:autoSpaceDE w:val="0"/>
        <w:autoSpaceDN w:val="0"/>
        <w:adjustRightInd w:val="0"/>
        <w:ind w:firstLine="709"/>
        <w:jc w:val="both"/>
        <w:rPr>
          <w:rFonts w:eastAsiaTheme="minorHAnsi"/>
          <w:lang w:eastAsia="en-US"/>
        </w:rPr>
      </w:pPr>
      <w:r>
        <w:rPr>
          <w:rFonts w:eastAsiaTheme="minorHAnsi"/>
          <w:lang w:eastAsia="en-US"/>
        </w:rPr>
        <w:t>на выдру ‒</w:t>
      </w:r>
      <w:r w:rsidR="00CF7662" w:rsidRPr="00CF7662">
        <w:rPr>
          <w:rFonts w:eastAsiaTheme="minorHAnsi"/>
          <w:lang w:eastAsia="en-US"/>
        </w:rPr>
        <w:t xml:space="preserve"> исходя из 35% материальных затрат и размера ставки сбора за каждый объект животного мира, установленного федеральным законодательством; совокупная рекомендуемая цена равна 100% материальных затрат и ставке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на 1 кг мяса копы</w:t>
      </w:r>
      <w:r w:rsidR="005F79F3">
        <w:rPr>
          <w:rFonts w:eastAsiaTheme="minorHAnsi"/>
          <w:lang w:eastAsia="en-US"/>
        </w:rPr>
        <w:t>тных животных (лось) ‒</w:t>
      </w:r>
      <w:r w:rsidRPr="00CF7662">
        <w:rPr>
          <w:rFonts w:eastAsiaTheme="minorHAnsi"/>
          <w:lang w:eastAsia="en-US"/>
        </w:rPr>
        <w:t xml:space="preserve"> исходя из 100% материальных затрат и размера ставки сбора за каждый объект животного мира, установленного федеральным законодательством, поделенной на средний вес 1 лося (150 кг); совокупная рекомендуемая цена равна 100% материальных затрат и ставке субсидии.</w:t>
      </w:r>
    </w:p>
    <w:p w:rsidR="00CF7662" w:rsidRPr="00CF7662" w:rsidRDefault="005F79F3" w:rsidP="005F79F3">
      <w:pPr>
        <w:autoSpaceDE w:val="0"/>
        <w:autoSpaceDN w:val="0"/>
        <w:adjustRightInd w:val="0"/>
        <w:ind w:firstLine="709"/>
        <w:jc w:val="both"/>
        <w:rPr>
          <w:rFonts w:eastAsiaTheme="minorHAnsi"/>
          <w:lang w:eastAsia="en-US"/>
        </w:rPr>
      </w:pPr>
      <w:r>
        <w:rPr>
          <w:rFonts w:eastAsiaTheme="minorHAnsi"/>
          <w:lang w:eastAsia="en-US"/>
        </w:rPr>
        <w:t xml:space="preserve">3.7. Предоставление </w:t>
      </w:r>
      <w:r w:rsidR="00CF7662" w:rsidRPr="00CF7662">
        <w:rPr>
          <w:rFonts w:eastAsiaTheme="minorHAnsi"/>
          <w:lang w:eastAsia="en-US"/>
        </w:rPr>
        <w:t>Субсидий Получателям осуществляется в соответствии с установленной очередностью единого списка Заявител</w:t>
      </w:r>
      <w:r>
        <w:rPr>
          <w:rFonts w:eastAsiaTheme="minorHAnsi"/>
          <w:lang w:eastAsia="en-US"/>
        </w:rPr>
        <w:t>ей, предусмотренных пунктом 2.5</w:t>
      </w:r>
      <w:r w:rsidR="00CF7662" w:rsidRPr="00CF7662">
        <w:rPr>
          <w:rFonts w:eastAsiaTheme="minorHAnsi"/>
          <w:lang w:eastAsia="en-US"/>
        </w:rPr>
        <w:t xml:space="preserve"> Порядка.</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 xml:space="preserve">В  случае недостаточности лимитов бюджетных обязательств на текущий финансовый год на предоставление Субсидии в полном объеме Получателю, включенному в постановление администрации Нижневартовского района, </w:t>
      </w:r>
      <w:r w:rsidRPr="00CF7662">
        <w:rPr>
          <w:rFonts w:eastAsiaTheme="minorHAnsi"/>
          <w:lang w:eastAsia="en-US"/>
        </w:rPr>
        <w:lastRenderedPageBreak/>
        <w:t>предоставление субсидии осуществляется без повторного прохождения отбора в следующем финансовом году в пределах доведенных лимитов бюджетных обязательств.</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3.8. О принятом решении, указанном в пункте 2.7 Порядка, Отдел по развитию коренных малочисленных народов Севера письменно извещает Заявителя в течение 3 рабочих дней с даты его принятия (в случае отказа в предоставлении Субсидий с изложением оснований отказа), одновременно направляя Получателю Соглашение по форме согласно приложению 4 к Порядку для подписания.</w:t>
      </w:r>
    </w:p>
    <w:p w:rsidR="00CF7662" w:rsidRPr="00CF7662" w:rsidRDefault="00CF7662" w:rsidP="005F79F3">
      <w:pPr>
        <w:autoSpaceDE w:val="0"/>
        <w:autoSpaceDN w:val="0"/>
        <w:adjustRightInd w:val="0"/>
        <w:ind w:firstLine="709"/>
        <w:jc w:val="both"/>
        <w:rPr>
          <w:rFonts w:eastAsia="Calibri"/>
          <w:lang w:eastAsia="en-US"/>
        </w:rPr>
      </w:pPr>
      <w:r w:rsidRPr="00CF7662">
        <w:rPr>
          <w:rFonts w:eastAsiaTheme="minorHAnsi"/>
          <w:lang w:eastAsia="en-US"/>
        </w:rPr>
        <w:t>3.9. О</w:t>
      </w:r>
      <w:r w:rsidRPr="00CF7662">
        <w:rPr>
          <w:rFonts w:eastAsia="Calibri"/>
          <w:lang w:eastAsia="en-US"/>
        </w:rPr>
        <w:t>бязательными условиями в  Соглашении  являются:</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целевое назначение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размер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результат предоставления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порядок перечисления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банковские реквизиты для перечисления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согласие Получателя на осуществление отделом по развитию коренных малочисленных народов Севера, управлени</w:t>
      </w:r>
      <w:r w:rsidR="00B91C11">
        <w:rPr>
          <w:rFonts w:eastAsiaTheme="minorHAnsi"/>
          <w:lang w:eastAsia="en-US"/>
        </w:rPr>
        <w:t>ем</w:t>
      </w:r>
      <w:r w:rsidRPr="00CF7662">
        <w:rPr>
          <w:rFonts w:eastAsiaTheme="minorHAnsi"/>
          <w:lang w:eastAsia="en-US"/>
        </w:rPr>
        <w:t xml:space="preserve"> финансового контроля администрации района  контроля проверки соблюдения  им условий, целей и порядка предоставления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формы представления отчетности;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 xml:space="preserve">условие о согласовании новых условий Соглашения или о его расторжении при </w:t>
      </w:r>
      <w:proofErr w:type="spellStart"/>
      <w:r w:rsidRPr="00CF7662">
        <w:rPr>
          <w:rFonts w:eastAsiaTheme="minorHAnsi"/>
          <w:lang w:eastAsia="en-US"/>
        </w:rPr>
        <w:t>недостижении</w:t>
      </w:r>
      <w:proofErr w:type="spellEnd"/>
      <w:r w:rsidRPr="00CF7662">
        <w:rPr>
          <w:rFonts w:eastAsiaTheme="minorHAnsi"/>
          <w:lang w:eastAsia="en-US"/>
        </w:rPr>
        <w:t xml:space="preserve"> согласия по новым условиям в случае уменьшения администрации Нижневартовского района  ранее доведенных лимитов бюджетных обязательств для предоставления Субсидии, приводящего к невозможности ее предоставления в размере, определенном в Соглашении.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3.10.</w:t>
      </w:r>
      <w:r w:rsidR="005F79F3">
        <w:rPr>
          <w:rFonts w:eastAsiaTheme="minorHAnsi"/>
          <w:lang w:eastAsia="en-US"/>
        </w:rPr>
        <w:t xml:space="preserve"> </w:t>
      </w:r>
      <w:r w:rsidRPr="00CF7662">
        <w:rPr>
          <w:rFonts w:eastAsiaTheme="minorHAnsi"/>
          <w:lang w:eastAsia="en-US"/>
        </w:rPr>
        <w:t>Получатель в течение 15 рабочих дней со дня получения Соглашения подписывает его и направляет в администрацию Нижневартовского района по адресу: 628606, город Нижневартовск, улица Ленина,</w:t>
      </w:r>
      <w:r w:rsidR="005F79F3">
        <w:rPr>
          <w:rFonts w:eastAsiaTheme="minorHAnsi"/>
          <w:lang w:eastAsia="en-US"/>
        </w:rPr>
        <w:t xml:space="preserve"> </w:t>
      </w:r>
      <w:r w:rsidR="00B91C11">
        <w:rPr>
          <w:rFonts w:eastAsiaTheme="minorHAnsi"/>
          <w:lang w:eastAsia="en-US"/>
        </w:rPr>
        <w:t xml:space="preserve">д. </w:t>
      </w:r>
      <w:r w:rsidRPr="00CF7662">
        <w:rPr>
          <w:rFonts w:eastAsiaTheme="minorHAnsi"/>
          <w:lang w:eastAsia="en-US"/>
        </w:rPr>
        <w:t>6.</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Субсидий и Соглашение не заключается.</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3.11. Администрация Нижневартовского района в течение 10 рабочих дней с даты получения Соглашения подписывает его при отсутствии ос</w:t>
      </w:r>
      <w:r w:rsidR="00B91C11">
        <w:rPr>
          <w:rFonts w:eastAsiaTheme="minorHAnsi"/>
          <w:lang w:eastAsia="en-US"/>
        </w:rPr>
        <w:t>нований, указанных в пункте 2.8</w:t>
      </w:r>
      <w:r w:rsidRPr="00CF7662">
        <w:rPr>
          <w:rFonts w:eastAsiaTheme="minorHAnsi"/>
          <w:lang w:eastAsia="en-US"/>
        </w:rPr>
        <w:t xml:space="preserve"> Порядка, и направляет заявку на финансирование в Департамент недропользова</w:t>
      </w:r>
      <w:r w:rsidR="005F79F3">
        <w:rPr>
          <w:rFonts w:eastAsiaTheme="minorHAnsi"/>
          <w:lang w:eastAsia="en-US"/>
        </w:rPr>
        <w:t>ния и природных ресурсов Ханты-Мансийского автономного округа ‒</w:t>
      </w:r>
      <w:r w:rsidRPr="00CF7662">
        <w:rPr>
          <w:rFonts w:eastAsiaTheme="minorHAnsi"/>
          <w:lang w:eastAsia="en-US"/>
        </w:rPr>
        <w:t xml:space="preserve"> Югры.</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3.12. Администрация Нижневартовского района в течение 9 рабочих дней со дня зачисления средств субвенций на его счет принимает решение о предоставлении Субсидии, издает постановление и не позднее 10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lastRenderedPageBreak/>
        <w:t>3.13. Результат предоставления Субсидии определяется количеством заготовленной продукции охоты по состоянию на 31 декабря года предоставления Субсидий.</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3.14. Возврат Субсидий в бюджет Нижневартовского района в случае нарушения условий ее предоставления осуществляется в соответствии с разделом 5 Порядка.</w:t>
      </w:r>
    </w:p>
    <w:p w:rsidR="00CF7662" w:rsidRPr="00CF7662" w:rsidRDefault="00CF7662" w:rsidP="00CF7662">
      <w:pPr>
        <w:autoSpaceDE w:val="0"/>
        <w:autoSpaceDN w:val="0"/>
        <w:adjustRightInd w:val="0"/>
        <w:jc w:val="both"/>
        <w:rPr>
          <w:rFonts w:eastAsiaTheme="minorHAnsi"/>
          <w:lang w:eastAsia="en-US"/>
        </w:rPr>
      </w:pPr>
    </w:p>
    <w:p w:rsidR="00CF7662" w:rsidRPr="005F79F3" w:rsidRDefault="00CF7662" w:rsidP="00CF7662">
      <w:pPr>
        <w:autoSpaceDE w:val="0"/>
        <w:autoSpaceDN w:val="0"/>
        <w:adjustRightInd w:val="0"/>
        <w:jc w:val="center"/>
        <w:rPr>
          <w:rFonts w:eastAsiaTheme="minorHAnsi"/>
          <w:b/>
          <w:lang w:eastAsia="en-US"/>
        </w:rPr>
      </w:pPr>
      <w:r w:rsidRPr="005F79F3">
        <w:rPr>
          <w:rFonts w:eastAsiaTheme="minorHAnsi"/>
          <w:b/>
          <w:lang w:eastAsia="en-US"/>
        </w:rPr>
        <w:t xml:space="preserve">Раздел </w:t>
      </w:r>
      <w:r w:rsidRPr="005F79F3">
        <w:rPr>
          <w:rFonts w:eastAsiaTheme="minorHAnsi"/>
          <w:b/>
          <w:lang w:val="en-US" w:eastAsia="en-US"/>
        </w:rPr>
        <w:t>I</w:t>
      </w:r>
      <w:r w:rsidR="005F79F3">
        <w:rPr>
          <w:rFonts w:eastAsiaTheme="minorHAnsi"/>
          <w:b/>
          <w:lang w:eastAsia="en-US"/>
        </w:rPr>
        <w:t>V</w:t>
      </w:r>
      <w:r w:rsidR="00B91C11">
        <w:rPr>
          <w:rFonts w:eastAsiaTheme="minorHAnsi"/>
          <w:b/>
          <w:lang w:eastAsia="en-US"/>
        </w:rPr>
        <w:t>.</w:t>
      </w:r>
      <w:r w:rsidR="005F79F3">
        <w:rPr>
          <w:rFonts w:eastAsiaTheme="minorHAnsi"/>
          <w:b/>
          <w:lang w:eastAsia="en-US"/>
        </w:rPr>
        <w:t xml:space="preserve">  Требования к отче</w:t>
      </w:r>
      <w:r w:rsidRPr="005F79F3">
        <w:rPr>
          <w:rFonts w:eastAsiaTheme="minorHAnsi"/>
          <w:b/>
          <w:lang w:eastAsia="en-US"/>
        </w:rPr>
        <w:t>тности</w:t>
      </w:r>
    </w:p>
    <w:p w:rsidR="00CF7662" w:rsidRPr="00CF7662" w:rsidRDefault="00CF7662" w:rsidP="00CF7662">
      <w:pPr>
        <w:autoSpaceDE w:val="0"/>
        <w:autoSpaceDN w:val="0"/>
        <w:adjustRightInd w:val="0"/>
        <w:ind w:firstLine="540"/>
        <w:jc w:val="both"/>
        <w:rPr>
          <w:rFonts w:eastAsiaTheme="minorHAnsi"/>
          <w:lang w:eastAsia="en-US"/>
        </w:rPr>
      </w:pP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4.1. Получатель представляет в администра</w:t>
      </w:r>
      <w:r w:rsidR="00B91C11">
        <w:rPr>
          <w:rFonts w:eastAsiaTheme="minorHAnsi"/>
          <w:lang w:eastAsia="en-US"/>
        </w:rPr>
        <w:t>цию Нижневартовского района отче</w:t>
      </w:r>
      <w:r w:rsidRPr="00CF7662">
        <w:rPr>
          <w:rFonts w:eastAsiaTheme="minorHAnsi"/>
          <w:lang w:eastAsia="en-US"/>
        </w:rPr>
        <w:t>тность о достижении результата предоставления Суб</w:t>
      </w:r>
      <w:r w:rsidR="005F79F3">
        <w:rPr>
          <w:rFonts w:eastAsiaTheme="minorHAnsi"/>
          <w:lang w:eastAsia="en-US"/>
        </w:rPr>
        <w:t>сидий, указанного в пункте 3.13</w:t>
      </w:r>
      <w:r w:rsidRPr="00CF7662">
        <w:rPr>
          <w:rFonts w:eastAsiaTheme="minorHAnsi"/>
          <w:lang w:eastAsia="en-US"/>
        </w:rPr>
        <w:t xml:space="preserve"> Порядка, в соответствии с формой, установленной в Соглашении, </w:t>
      </w:r>
      <w:bookmarkStart w:id="17" w:name="_Hlk98450200"/>
      <w:r w:rsidR="005F79F3">
        <w:rPr>
          <w:rFonts w:eastAsiaTheme="minorHAnsi"/>
          <w:lang w:eastAsia="en-US"/>
        </w:rPr>
        <w:t>ежеквартально не позднее 25</w:t>
      </w:r>
      <w:r w:rsidRPr="00CF7662">
        <w:rPr>
          <w:rFonts w:eastAsiaTheme="minorHAnsi"/>
          <w:lang w:eastAsia="en-US"/>
        </w:rPr>
        <w:t xml:space="preserve">-го числа месяца, следующего за </w:t>
      </w:r>
      <w:proofErr w:type="spellStart"/>
      <w:r w:rsidRPr="00CF7662">
        <w:rPr>
          <w:rFonts w:eastAsiaTheme="minorHAnsi"/>
          <w:lang w:eastAsia="en-US"/>
        </w:rPr>
        <w:t>отчет</w:t>
      </w:r>
      <w:r w:rsidR="00717299">
        <w:rPr>
          <w:rFonts w:eastAsiaTheme="minorHAnsi"/>
          <w:lang w:eastAsia="en-US"/>
        </w:rPr>
        <w:t>ы</w:t>
      </w:r>
      <w:r w:rsidRPr="00CF7662">
        <w:rPr>
          <w:rFonts w:eastAsiaTheme="minorHAnsi"/>
          <w:lang w:eastAsia="en-US"/>
        </w:rPr>
        <w:t>м</w:t>
      </w:r>
      <w:proofErr w:type="spellEnd"/>
      <w:r w:rsidRPr="00CF7662">
        <w:rPr>
          <w:rFonts w:eastAsiaTheme="minorHAnsi"/>
          <w:lang w:eastAsia="en-US"/>
        </w:rPr>
        <w:t xml:space="preserve"> кварталом  получения Субсидий</w:t>
      </w:r>
      <w:bookmarkEnd w:id="17"/>
      <w:r w:rsidRPr="00CF7662">
        <w:rPr>
          <w:rFonts w:eastAsiaTheme="minorHAnsi"/>
          <w:lang w:eastAsia="en-US"/>
        </w:rPr>
        <w:t>.</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4.2. Администрация Нижневартовского района  вправе устанавливать в Соглашении сроки и формы представления Получателем дополнительной отчетности, в том числе посредством заключения дополнительного Соглашения.</w:t>
      </w:r>
    </w:p>
    <w:p w:rsidR="00CF7662" w:rsidRPr="00CF7662" w:rsidRDefault="00CF7662" w:rsidP="00CF7662">
      <w:pPr>
        <w:autoSpaceDE w:val="0"/>
        <w:autoSpaceDN w:val="0"/>
        <w:adjustRightInd w:val="0"/>
        <w:ind w:firstLine="540"/>
        <w:jc w:val="both"/>
        <w:rPr>
          <w:rFonts w:eastAsiaTheme="minorHAnsi"/>
          <w:lang w:eastAsia="en-US"/>
        </w:rPr>
      </w:pPr>
    </w:p>
    <w:p w:rsidR="00CF7662" w:rsidRPr="005F79F3" w:rsidRDefault="00CF7662" w:rsidP="005F79F3">
      <w:pPr>
        <w:autoSpaceDE w:val="0"/>
        <w:autoSpaceDN w:val="0"/>
        <w:adjustRightInd w:val="0"/>
        <w:jc w:val="center"/>
        <w:rPr>
          <w:b/>
        </w:rPr>
      </w:pPr>
      <w:r w:rsidRPr="005F79F3">
        <w:rPr>
          <w:b/>
        </w:rPr>
        <w:t xml:space="preserve">Раздел </w:t>
      </w:r>
      <w:r w:rsidRPr="005F79F3">
        <w:rPr>
          <w:b/>
          <w:lang w:val="en-US"/>
        </w:rPr>
        <w:t>V</w:t>
      </w:r>
      <w:r w:rsidRPr="005F79F3">
        <w:rPr>
          <w:b/>
        </w:rPr>
        <w:t>. Контроль (мониторинг)  за соблюдением условий, целей и порядка предоставления субсидий</w:t>
      </w:r>
    </w:p>
    <w:p w:rsidR="00CF7662" w:rsidRPr="00CF7662" w:rsidRDefault="00CF7662" w:rsidP="00CF7662">
      <w:pPr>
        <w:autoSpaceDE w:val="0"/>
        <w:autoSpaceDN w:val="0"/>
        <w:adjustRightInd w:val="0"/>
        <w:ind w:firstLine="708"/>
        <w:jc w:val="center"/>
      </w:pPr>
    </w:p>
    <w:p w:rsidR="00CF7662" w:rsidRPr="00CF7662" w:rsidRDefault="00CF7662" w:rsidP="005F79F3">
      <w:pPr>
        <w:autoSpaceDE w:val="0"/>
        <w:autoSpaceDN w:val="0"/>
        <w:adjustRightInd w:val="0"/>
        <w:ind w:firstLine="709"/>
        <w:jc w:val="both"/>
      </w:pPr>
      <w:r w:rsidRPr="00CF7662">
        <w:t xml:space="preserve">5.1. Отдел по развитию коренных малочисленных народов Севера, управление финансового контроля администрации </w:t>
      </w:r>
      <w:r w:rsidR="00B91C11">
        <w:t>района  в пределах своих полномочий</w:t>
      </w:r>
      <w:r w:rsidRPr="00CF7662">
        <w:t xml:space="preserve"> осуществляют в отношении Получателя проверки на предмет соблюдения условий, целей и порядка предоставления субсидий  в соответствии с настоящим Порядком и на основании заключенного соглашения в порядке и сроки, предусмотренные нормативными правовыми актами в соответствии с бюджетным законодательством.</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5.2. В случае нарушений Получателем  условий,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 управлением финансового контроля</w:t>
      </w:r>
      <w:r w:rsidR="00B91C11">
        <w:rPr>
          <w:rFonts w:eastAsiaTheme="minorHAnsi"/>
          <w:lang w:eastAsia="en-US"/>
        </w:rPr>
        <w:t xml:space="preserve"> администрации района</w:t>
      </w:r>
      <w:r w:rsidRPr="00CF7662">
        <w:rPr>
          <w:rFonts w:eastAsiaTheme="minorHAnsi"/>
          <w:lang w:eastAsia="en-US"/>
        </w:rPr>
        <w:t>,  администрация Нижневартовского района  принимает решение о возврате предоставленной Субсидии.</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5.3. В течение 10 рабочих дней с даты возникновения основания для возврата субсидии, предусмотренного пунктом 5.2 Порядка, Отдел по развитию коренных малочисленных народов Севера  направляет Заявителю письменное т</w:t>
      </w:r>
      <w:r w:rsidR="005F79F3">
        <w:rPr>
          <w:rFonts w:eastAsiaTheme="minorHAnsi"/>
          <w:lang w:eastAsia="en-US"/>
        </w:rPr>
        <w:t>ребование о ее возврате (далее ‒</w:t>
      </w:r>
      <w:r w:rsidRPr="00CF7662">
        <w:rPr>
          <w:rFonts w:eastAsiaTheme="minorHAnsi"/>
          <w:lang w:eastAsia="en-US"/>
        </w:rPr>
        <w:t xml:space="preserve"> требование) почтовым отправлением с уведомлением.</w:t>
      </w:r>
    </w:p>
    <w:p w:rsidR="00CF7662" w:rsidRPr="00CF7662" w:rsidRDefault="00CF7662" w:rsidP="005F79F3">
      <w:pPr>
        <w:autoSpaceDE w:val="0"/>
        <w:autoSpaceDN w:val="0"/>
        <w:adjustRightInd w:val="0"/>
        <w:ind w:firstLine="709"/>
        <w:jc w:val="both"/>
        <w:rPr>
          <w:rFonts w:eastAsiaTheme="minorHAnsi"/>
          <w:lang w:eastAsia="en-US"/>
        </w:rPr>
      </w:pPr>
      <w:r w:rsidRPr="00CF7662">
        <w:rPr>
          <w:rFonts w:eastAsiaTheme="minorHAnsi"/>
          <w:lang w:eastAsia="en-US"/>
        </w:rPr>
        <w:t>5.4. В течение 20 рабочих дней с даты получения требования Заявитель обязан осуществить возврат по реквизитам, указанным в нем, и уведомить письменно администрацию Нижневартовского района  непосредственно или почтовым отправлением с приложением копии платежного поручения.</w:t>
      </w:r>
    </w:p>
    <w:p w:rsidR="00C8692A" w:rsidRDefault="00CF7662" w:rsidP="00C8692A">
      <w:pPr>
        <w:autoSpaceDE w:val="0"/>
        <w:autoSpaceDN w:val="0"/>
        <w:adjustRightInd w:val="0"/>
        <w:ind w:firstLine="709"/>
        <w:jc w:val="both"/>
        <w:rPr>
          <w:rFonts w:eastAsiaTheme="minorHAnsi"/>
          <w:lang w:eastAsia="en-US"/>
        </w:rPr>
        <w:sectPr w:rsidR="00C8692A" w:rsidSect="000A3B9D">
          <w:pgSz w:w="11907" w:h="16840"/>
          <w:pgMar w:top="1134" w:right="567" w:bottom="1134" w:left="1701" w:header="0" w:footer="709" w:gutter="0"/>
          <w:cols w:space="720"/>
        </w:sectPr>
      </w:pPr>
      <w:r w:rsidRPr="00CF7662">
        <w:rPr>
          <w:rFonts w:eastAsiaTheme="minorHAnsi"/>
          <w:lang w:eastAsia="en-US"/>
        </w:rPr>
        <w:lastRenderedPageBreak/>
        <w:t>5.5.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w:t>
      </w:r>
    </w:p>
    <w:p w:rsidR="00CF7662" w:rsidRPr="00CF7662" w:rsidRDefault="00CF7662" w:rsidP="00CF7662">
      <w:pPr>
        <w:autoSpaceDE w:val="0"/>
        <w:autoSpaceDN w:val="0"/>
        <w:adjustRightInd w:val="0"/>
        <w:ind w:left="5387"/>
        <w:jc w:val="both"/>
        <w:outlineLvl w:val="1"/>
        <w:rPr>
          <w:rFonts w:eastAsiaTheme="minorHAnsi"/>
          <w:bCs/>
          <w:lang w:eastAsia="en-US"/>
        </w:rPr>
      </w:pPr>
      <w:r w:rsidRPr="00CF7662">
        <w:rPr>
          <w:rFonts w:eastAsiaTheme="minorHAnsi"/>
          <w:lang w:eastAsia="en-US"/>
        </w:rPr>
        <w:lastRenderedPageBreak/>
        <w:t>Приложение 1 к Порядку</w:t>
      </w:r>
      <w:r w:rsidRPr="00CF7662">
        <w:rPr>
          <w:rFonts w:eastAsiaTheme="minorHAnsi"/>
          <w:bCs/>
          <w:lang w:eastAsia="en-US"/>
        </w:rPr>
        <w:t xml:space="preserve"> предоставления субсидий </w:t>
      </w:r>
      <w:r w:rsidRPr="00CF7662">
        <w:rPr>
          <w:rFonts w:eastAsiaTheme="minorHAnsi"/>
          <w:lang w:eastAsia="en-US"/>
        </w:rPr>
        <w:t>на  продукцию охоты</w:t>
      </w:r>
    </w:p>
    <w:p w:rsidR="00CF7662" w:rsidRPr="00CF7662" w:rsidRDefault="00CF7662" w:rsidP="00CF7662">
      <w:pPr>
        <w:ind w:left="5103"/>
        <w:jc w:val="both"/>
        <w:rPr>
          <w:rFonts w:eastAsiaTheme="minorHAnsi"/>
          <w:lang w:eastAsia="en-US"/>
        </w:rPr>
      </w:pPr>
    </w:p>
    <w:p w:rsidR="00CF7662" w:rsidRPr="00CF7662" w:rsidRDefault="00CF7662" w:rsidP="00CF7662">
      <w:pPr>
        <w:widowControl w:val="0"/>
        <w:suppressAutoHyphens/>
        <w:autoSpaceDE w:val="0"/>
        <w:rPr>
          <w:rFonts w:eastAsiaTheme="minorHAnsi"/>
          <w:lang w:eastAsia="en-US"/>
        </w:rPr>
      </w:pPr>
    </w:p>
    <w:p w:rsidR="00CF7662" w:rsidRPr="00CF7662" w:rsidRDefault="00CF7662" w:rsidP="005F79F3">
      <w:pPr>
        <w:widowControl w:val="0"/>
        <w:suppressAutoHyphens/>
        <w:autoSpaceDE w:val="0"/>
        <w:ind w:left="3969"/>
        <w:rPr>
          <w:rFonts w:eastAsiaTheme="minorHAnsi"/>
          <w:lang w:eastAsia="en-US"/>
        </w:rPr>
      </w:pPr>
      <w:r w:rsidRPr="00CF7662">
        <w:rPr>
          <w:rFonts w:eastAsiaTheme="minorHAnsi"/>
          <w:lang w:eastAsia="en-US"/>
        </w:rPr>
        <w:t xml:space="preserve">                                             </w:t>
      </w:r>
      <w:r w:rsidRPr="00CF7662">
        <w:rPr>
          <w:rFonts w:eastAsia="Arial"/>
          <w:b/>
          <w:bCs/>
          <w:lang w:eastAsia="ar-SA"/>
        </w:rPr>
        <w:t>_______________________________________</w:t>
      </w:r>
      <w:r w:rsidR="005F79F3">
        <w:rPr>
          <w:rFonts w:eastAsia="Arial"/>
          <w:b/>
          <w:bCs/>
          <w:lang w:eastAsia="ar-SA"/>
        </w:rPr>
        <w:t>______________________________________</w:t>
      </w:r>
      <w:r w:rsidRPr="00CF7662">
        <w:rPr>
          <w:rFonts w:eastAsia="Arial"/>
          <w:b/>
          <w:bCs/>
          <w:lang w:eastAsia="ar-SA"/>
        </w:rPr>
        <w:t xml:space="preserve">___ </w:t>
      </w:r>
    </w:p>
    <w:p w:rsidR="00CF7662" w:rsidRPr="005F79F3" w:rsidRDefault="00CF7662" w:rsidP="005F79F3">
      <w:pPr>
        <w:suppressAutoHyphens/>
        <w:autoSpaceDE w:val="0"/>
        <w:ind w:left="3969"/>
        <w:jc w:val="center"/>
        <w:rPr>
          <w:rFonts w:eastAsiaTheme="minorHAnsi"/>
          <w:sz w:val="20"/>
          <w:lang w:eastAsia="ar-SA"/>
        </w:rPr>
      </w:pPr>
      <w:r w:rsidRPr="005F79F3">
        <w:rPr>
          <w:rFonts w:eastAsiaTheme="minorHAnsi"/>
          <w:sz w:val="20"/>
          <w:lang w:eastAsia="ar-SA"/>
        </w:rPr>
        <w:t>(наименование уполномоченного органа</w:t>
      </w:r>
    </w:p>
    <w:p w:rsidR="00CF7662" w:rsidRPr="005F79F3" w:rsidRDefault="00CF7662" w:rsidP="005F79F3">
      <w:pPr>
        <w:suppressAutoHyphens/>
        <w:autoSpaceDE w:val="0"/>
        <w:ind w:left="3969"/>
        <w:jc w:val="center"/>
        <w:rPr>
          <w:rFonts w:eastAsiaTheme="minorHAnsi"/>
          <w:sz w:val="20"/>
          <w:lang w:eastAsia="ar-SA"/>
        </w:rPr>
      </w:pPr>
      <w:r w:rsidRPr="005F79F3">
        <w:rPr>
          <w:rFonts w:eastAsiaTheme="minorHAnsi"/>
          <w:sz w:val="20"/>
          <w:lang w:eastAsia="ar-SA"/>
        </w:rPr>
        <w:t>муниципального района</w:t>
      </w:r>
      <w:r w:rsidR="005F79F3">
        <w:rPr>
          <w:rFonts w:eastAsiaTheme="minorHAnsi"/>
          <w:sz w:val="20"/>
          <w:lang w:eastAsia="ar-SA"/>
        </w:rPr>
        <w:t>)</w:t>
      </w:r>
    </w:p>
    <w:p w:rsidR="00CF7662" w:rsidRPr="00CF7662" w:rsidRDefault="00CF7662" w:rsidP="005F79F3">
      <w:pPr>
        <w:suppressAutoHyphens/>
        <w:autoSpaceDE w:val="0"/>
        <w:ind w:left="3969"/>
        <w:rPr>
          <w:rFonts w:eastAsiaTheme="minorHAnsi"/>
          <w:lang w:eastAsia="ar-SA"/>
        </w:rPr>
      </w:pPr>
    </w:p>
    <w:p w:rsidR="00CF7662" w:rsidRPr="00CF7662" w:rsidRDefault="00CF7662" w:rsidP="005F79F3">
      <w:pPr>
        <w:suppressAutoHyphens/>
        <w:autoSpaceDE w:val="0"/>
        <w:ind w:left="3969"/>
        <w:rPr>
          <w:rFonts w:eastAsiaTheme="minorHAnsi"/>
          <w:lang w:eastAsia="ar-SA"/>
        </w:rPr>
      </w:pPr>
      <w:r w:rsidRPr="00CF7662">
        <w:rPr>
          <w:rFonts w:eastAsiaTheme="minorHAnsi"/>
          <w:lang w:eastAsia="ar-SA"/>
        </w:rPr>
        <w:t>от _____________________________________</w:t>
      </w:r>
      <w:r w:rsidR="005F79F3">
        <w:rPr>
          <w:rFonts w:eastAsiaTheme="minorHAnsi"/>
          <w:lang w:eastAsia="ar-SA"/>
        </w:rPr>
        <w:t>_______________________</w:t>
      </w:r>
      <w:r w:rsidRPr="00CF7662">
        <w:rPr>
          <w:rFonts w:eastAsiaTheme="minorHAnsi"/>
          <w:lang w:eastAsia="ar-SA"/>
        </w:rPr>
        <w:t>_</w:t>
      </w:r>
      <w:r w:rsidR="005F79F3">
        <w:rPr>
          <w:rFonts w:eastAsiaTheme="minorHAnsi"/>
          <w:lang w:eastAsia="ar-SA"/>
        </w:rPr>
        <w:t>__________________</w:t>
      </w:r>
      <w:r w:rsidRPr="00CF7662">
        <w:rPr>
          <w:rFonts w:eastAsiaTheme="minorHAnsi"/>
          <w:lang w:eastAsia="ar-SA"/>
        </w:rPr>
        <w:t>_</w:t>
      </w:r>
    </w:p>
    <w:p w:rsidR="00CF7662" w:rsidRPr="005F79F3" w:rsidRDefault="00CF7662" w:rsidP="005F79F3">
      <w:pPr>
        <w:suppressAutoHyphens/>
        <w:autoSpaceDE w:val="0"/>
        <w:ind w:left="3969"/>
        <w:jc w:val="center"/>
        <w:rPr>
          <w:rFonts w:eastAsiaTheme="minorHAnsi"/>
          <w:sz w:val="20"/>
          <w:lang w:eastAsia="ar-SA"/>
        </w:rPr>
      </w:pPr>
      <w:r w:rsidRPr="005F79F3">
        <w:rPr>
          <w:rFonts w:eastAsiaTheme="minorHAnsi"/>
          <w:sz w:val="20"/>
          <w:lang w:eastAsia="ar-SA"/>
        </w:rPr>
        <w:t>(наименование юридического лица)</w:t>
      </w:r>
    </w:p>
    <w:p w:rsidR="00CF7662" w:rsidRPr="00CF7662" w:rsidRDefault="005F79F3" w:rsidP="005F79F3">
      <w:pPr>
        <w:suppressAutoHyphens/>
        <w:autoSpaceDE w:val="0"/>
        <w:ind w:left="3969"/>
        <w:rPr>
          <w:rFonts w:eastAsiaTheme="minorHAnsi"/>
          <w:lang w:eastAsia="ar-SA"/>
        </w:rPr>
      </w:pPr>
      <w:r>
        <w:rPr>
          <w:rFonts w:eastAsiaTheme="minorHAnsi"/>
          <w:lang w:eastAsia="ar-SA"/>
        </w:rPr>
        <w:t>ИНН/КПП ______________/________</w:t>
      </w:r>
      <w:r w:rsidR="00CF7662" w:rsidRPr="00CF7662">
        <w:rPr>
          <w:rFonts w:eastAsiaTheme="minorHAnsi"/>
          <w:lang w:eastAsia="ar-SA"/>
        </w:rPr>
        <w:t>________</w:t>
      </w:r>
    </w:p>
    <w:p w:rsidR="00CF7662" w:rsidRPr="00CF7662" w:rsidRDefault="00CF7662" w:rsidP="005F79F3">
      <w:pPr>
        <w:suppressAutoHyphens/>
        <w:autoSpaceDE w:val="0"/>
        <w:ind w:left="3969"/>
        <w:rPr>
          <w:rFonts w:eastAsiaTheme="minorHAnsi"/>
          <w:lang w:eastAsia="ar-SA"/>
        </w:rPr>
      </w:pPr>
      <w:r w:rsidRPr="00CF7662">
        <w:rPr>
          <w:rFonts w:eastAsiaTheme="minorHAnsi"/>
          <w:lang w:eastAsia="ar-SA"/>
        </w:rPr>
        <w:t xml:space="preserve">                         </w:t>
      </w:r>
    </w:p>
    <w:p w:rsidR="00CF7662" w:rsidRPr="00CF7662" w:rsidRDefault="00CF7662" w:rsidP="005F79F3">
      <w:pPr>
        <w:suppressAutoHyphens/>
        <w:autoSpaceDE w:val="0"/>
        <w:ind w:left="3969"/>
        <w:rPr>
          <w:rFonts w:eastAsiaTheme="minorHAnsi"/>
          <w:lang w:eastAsia="ar-SA"/>
        </w:rPr>
      </w:pPr>
      <w:r w:rsidRPr="00CF7662">
        <w:rPr>
          <w:rFonts w:eastAsiaTheme="minorHAnsi"/>
          <w:lang w:eastAsia="ar-SA"/>
        </w:rPr>
        <w:t>контак</w:t>
      </w:r>
      <w:r w:rsidR="005F79F3">
        <w:rPr>
          <w:rFonts w:eastAsiaTheme="minorHAnsi"/>
          <w:lang w:eastAsia="ar-SA"/>
        </w:rPr>
        <w:t>тный телефон __</w:t>
      </w:r>
      <w:r w:rsidRPr="00CF7662">
        <w:rPr>
          <w:rFonts w:eastAsiaTheme="minorHAnsi"/>
          <w:lang w:eastAsia="ar-SA"/>
        </w:rPr>
        <w:t>____________________</w:t>
      </w:r>
    </w:p>
    <w:p w:rsidR="00CF7662" w:rsidRPr="00CF7662" w:rsidRDefault="00CF7662" w:rsidP="00CF7662">
      <w:pPr>
        <w:suppressAutoHyphens/>
        <w:autoSpaceDE w:val="0"/>
        <w:jc w:val="both"/>
        <w:rPr>
          <w:rFonts w:eastAsiaTheme="minorHAnsi"/>
          <w:lang w:eastAsia="ar-SA"/>
        </w:rPr>
      </w:pPr>
    </w:p>
    <w:p w:rsidR="00CF7662" w:rsidRPr="00C8692A" w:rsidRDefault="00CF7662" w:rsidP="00CF7662">
      <w:pPr>
        <w:suppressAutoHyphens/>
        <w:autoSpaceDE w:val="0"/>
        <w:jc w:val="center"/>
        <w:rPr>
          <w:rFonts w:eastAsiaTheme="minorHAnsi"/>
          <w:b/>
          <w:lang w:eastAsia="ar-SA"/>
        </w:rPr>
      </w:pPr>
      <w:bookmarkStart w:id="18" w:name="P602"/>
      <w:bookmarkEnd w:id="18"/>
      <w:r w:rsidRPr="00C8692A">
        <w:rPr>
          <w:rFonts w:eastAsiaTheme="minorHAnsi"/>
          <w:b/>
          <w:lang w:eastAsia="ar-SA"/>
        </w:rPr>
        <w:t>Заявка о предоставлении субсидии</w:t>
      </w:r>
    </w:p>
    <w:p w:rsidR="00CF7662" w:rsidRPr="00C8692A" w:rsidRDefault="00CF7662" w:rsidP="00CF7662">
      <w:pPr>
        <w:suppressAutoHyphens/>
        <w:autoSpaceDE w:val="0"/>
        <w:jc w:val="both"/>
        <w:rPr>
          <w:rFonts w:eastAsiaTheme="minorHAnsi"/>
          <w:b/>
          <w:lang w:eastAsia="ar-SA"/>
        </w:rPr>
      </w:pPr>
    </w:p>
    <w:p w:rsidR="00CF7662" w:rsidRPr="00CF7662" w:rsidRDefault="00CF7662" w:rsidP="00CF7662">
      <w:pPr>
        <w:suppressAutoHyphens/>
        <w:autoSpaceDE w:val="0"/>
        <w:ind w:firstLine="708"/>
        <w:jc w:val="both"/>
        <w:rPr>
          <w:rFonts w:eastAsiaTheme="minorHAnsi"/>
          <w:lang w:eastAsia="ar-SA"/>
        </w:rPr>
      </w:pPr>
      <w:r w:rsidRPr="00CF7662">
        <w:rPr>
          <w:rFonts w:eastAsiaTheme="minorHAnsi"/>
          <w:lang w:eastAsia="ar-SA"/>
        </w:rPr>
        <w:t>Прошу предоставить субсидию на продукцию охоты в сумме _________ (___________________________________________________) рублей ___ коп.</w:t>
      </w:r>
    </w:p>
    <w:p w:rsidR="00CF7662" w:rsidRPr="00CF7662" w:rsidRDefault="00CF7662" w:rsidP="00485223">
      <w:pPr>
        <w:suppressAutoHyphens/>
        <w:autoSpaceDE w:val="0"/>
        <w:ind w:firstLine="709"/>
        <w:jc w:val="both"/>
        <w:rPr>
          <w:rFonts w:eastAsiaTheme="minorHAnsi"/>
          <w:lang w:eastAsia="ar-SA"/>
        </w:rPr>
      </w:pP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К заявке прилагаются следующие документы:</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отчет   о   заготовленной   продукции   охоты;</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документ, подтверждающий принятие продукции охоты (</w:t>
      </w:r>
      <w:r w:rsidRPr="00CF7662">
        <w:rPr>
          <w:rFonts w:eastAsiaTheme="minorHAnsi"/>
          <w:color w:val="000000"/>
          <w:lang w:eastAsia="ar-SA"/>
        </w:rPr>
        <w:t xml:space="preserve">заверенная копия </w:t>
      </w:r>
      <w:r w:rsidRPr="00CF7662">
        <w:rPr>
          <w:rFonts w:eastAsiaTheme="minorHAnsi"/>
          <w:lang w:eastAsia="ar-SA"/>
        </w:rPr>
        <w:t>акта приема-передачи или закупочного акта);</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документ, подтверждающий выплату совокупной рекомендуемой цены заготовителю (</w:t>
      </w:r>
      <w:r w:rsidRPr="00CF7662">
        <w:rPr>
          <w:rFonts w:eastAsiaTheme="minorHAnsi"/>
          <w:color w:val="000000"/>
          <w:lang w:eastAsia="ar-SA"/>
        </w:rPr>
        <w:t xml:space="preserve">заверенная копия </w:t>
      </w:r>
      <w:r w:rsidRPr="00CF7662">
        <w:rPr>
          <w:rFonts w:eastAsiaTheme="minorHAnsi"/>
          <w:lang w:eastAsia="ar-SA"/>
        </w:rPr>
        <w:t>платежного поручения или расходного кассового ордера, или платежной ведомости, или расчетно-платежной ведомости);</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копия разрешения на добычу охотничьих ресурсов, выданная заготовителю;</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копия паспортных данных заготовителя, отраженных в отчете о заготовленной продукции;</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справка об отсутствии просроченной задолженности по возврату в бюджет Нижневартовского района  субсидий, бюджетных инвестиций, предоставленных, в том числе, в соответствии с иными правовыми актами;</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копия свидетельства о рождении, подтверждающего принадлежность к коренным малочисленным народам Севера Ханты-Мансийского автономного округа – Югры одного из учредителей юридического лица, а также работников, состоящих в трудовых отношениях с юридическим лицом (не менее 50% списочного состава), или копия судебного акта, уточняющего либо устанавливающего национальность указанных лиц</w:t>
      </w:r>
      <w:r w:rsidRPr="00CF7662">
        <w:rPr>
          <w:rFonts w:eastAsiaTheme="minorHAnsi"/>
          <w:vertAlign w:val="superscript"/>
          <w:lang w:eastAsia="ar-SA"/>
        </w:rPr>
        <w:t xml:space="preserve"> </w:t>
      </w:r>
      <w:r w:rsidRPr="00CF7662">
        <w:rPr>
          <w:rFonts w:eastAsiaTheme="minorHAnsi"/>
          <w:lang w:eastAsia="ar-SA"/>
        </w:rPr>
        <w:t xml:space="preserve">(для юридических лиц, не состоящих в реестре организаций, осуществляющих традиционную </w:t>
      </w:r>
      <w:r w:rsidRPr="00CF7662">
        <w:rPr>
          <w:rFonts w:eastAsiaTheme="minorHAnsi"/>
          <w:lang w:eastAsia="ar-SA"/>
        </w:rPr>
        <w:lastRenderedPageBreak/>
        <w:t>хозяйственную деятельность коренных малочисленных народов Севера в Ханты-Мансийском автономном округе – Югре);</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справка о сумме выручк</w:t>
      </w:r>
      <w:r w:rsidR="00717299">
        <w:rPr>
          <w:rFonts w:eastAsiaTheme="minorHAnsi"/>
          <w:lang w:eastAsia="ar-SA"/>
        </w:rPr>
        <w:t>и</w:t>
      </w:r>
      <w:r w:rsidRPr="00CF7662">
        <w:rPr>
          <w:rFonts w:eastAsiaTheme="minorHAnsi"/>
          <w:lang w:eastAsia="ar-SA"/>
        </w:rPr>
        <w:t xml:space="preserve"> за предыдущий год по видам деятельности по форме, установленной приказом Департамента недропользования и природных ресурсов Ханты-Мансийского автономного округа – Югры (для юридических лиц, не состоящих в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CF7662" w:rsidRPr="00CF7662" w:rsidRDefault="00717299" w:rsidP="00485223">
      <w:pPr>
        <w:suppressAutoHyphens/>
        <w:autoSpaceDE w:val="0"/>
        <w:ind w:firstLine="709"/>
        <w:jc w:val="both"/>
        <w:rPr>
          <w:rFonts w:eastAsiaTheme="minorHAnsi"/>
          <w:lang w:eastAsia="ar-SA"/>
        </w:rPr>
      </w:pPr>
      <w:r>
        <w:rPr>
          <w:rFonts w:eastAsiaTheme="minorHAnsi"/>
          <w:lang w:eastAsia="ar-SA"/>
        </w:rPr>
        <w:t>выписка из Р</w:t>
      </w:r>
      <w:r w:rsidR="00CF7662" w:rsidRPr="00CF7662">
        <w:rPr>
          <w:rFonts w:eastAsiaTheme="minorHAnsi"/>
          <w:lang w:eastAsia="ar-SA"/>
        </w:rPr>
        <w:t>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справка об отсутствии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w:t>
      </w: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выписка из Единого государственного реестра юридических лиц.</w:t>
      </w:r>
    </w:p>
    <w:p w:rsidR="00CF7662" w:rsidRPr="00CF7662" w:rsidRDefault="00CF7662" w:rsidP="00485223">
      <w:pPr>
        <w:suppressAutoHyphens/>
        <w:autoSpaceDE w:val="0"/>
        <w:ind w:firstLine="709"/>
        <w:jc w:val="both"/>
        <w:rPr>
          <w:rFonts w:eastAsiaTheme="minorHAnsi"/>
          <w:lang w:eastAsia="ar-SA"/>
        </w:rPr>
      </w:pPr>
    </w:p>
    <w:p w:rsidR="00CF7662" w:rsidRPr="00CF7662" w:rsidRDefault="00CF7662" w:rsidP="00485223">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CF7662" w:rsidRPr="00CF7662" w:rsidRDefault="00CF7662" w:rsidP="00CF7662">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CF7662" w:rsidRPr="00CF7662" w:rsidRDefault="00CF7662" w:rsidP="00CF7662">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CF7662" w:rsidRPr="00CF7662" w:rsidRDefault="00CF7662" w:rsidP="00CF7662">
      <w:pPr>
        <w:jc w:val="both"/>
        <w:rPr>
          <w:rFonts w:eastAsiaTheme="minorHAnsi"/>
          <w:lang w:eastAsia="en-US"/>
        </w:rPr>
      </w:pPr>
      <w:r w:rsidRPr="00CF7662">
        <w:rPr>
          <w:rFonts w:eastAsiaTheme="minorHAnsi"/>
          <w:lang w:eastAsia="en-US"/>
        </w:rPr>
        <w:t>Корр. счет __________________________.</w:t>
      </w:r>
    </w:p>
    <w:p w:rsidR="00CF7662" w:rsidRPr="00CF7662" w:rsidRDefault="00CF7662" w:rsidP="00CF7662">
      <w:pPr>
        <w:suppressAutoHyphens/>
        <w:autoSpaceDE w:val="0"/>
        <w:ind w:firstLine="709"/>
        <w:jc w:val="both"/>
        <w:rPr>
          <w:rFonts w:eastAsiaTheme="minorHAnsi"/>
          <w:lang w:eastAsia="ar-SA"/>
        </w:rPr>
      </w:pPr>
    </w:p>
    <w:p w:rsidR="00CF7662" w:rsidRPr="00CF7662" w:rsidRDefault="00CF7662" w:rsidP="00CF7662">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направить___________________</w:t>
      </w:r>
      <w:r w:rsidR="00485223">
        <w:rPr>
          <w:rFonts w:eastAsiaTheme="minorHAnsi"/>
          <w:lang w:eastAsia="ar-SA"/>
        </w:rPr>
        <w:t>____________________________________</w:t>
      </w:r>
      <w:r w:rsidRPr="00CF7662">
        <w:rPr>
          <w:rFonts w:eastAsiaTheme="minorHAnsi"/>
          <w:lang w:eastAsia="ar-SA"/>
        </w:rPr>
        <w:t>_____</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___________________________________________</w:t>
      </w:r>
      <w:r w:rsidR="00485223">
        <w:rPr>
          <w:rFonts w:eastAsiaTheme="minorHAnsi"/>
          <w:lang w:eastAsia="ar-SA"/>
        </w:rPr>
        <w:t>_________________________</w:t>
      </w:r>
    </w:p>
    <w:p w:rsidR="00CF7662" w:rsidRPr="00CF7662" w:rsidRDefault="00CF7662" w:rsidP="00CF7662">
      <w:pPr>
        <w:suppressAutoHyphens/>
        <w:autoSpaceDE w:val="0"/>
        <w:jc w:val="center"/>
        <w:rPr>
          <w:rFonts w:eastAsiaTheme="minorHAnsi"/>
          <w:lang w:eastAsia="ar-SA"/>
        </w:rPr>
      </w:pPr>
      <w:r w:rsidRPr="00CF7662">
        <w:rPr>
          <w:rFonts w:eastAsiaTheme="minorHAnsi"/>
          <w:lang w:eastAsia="ar-SA"/>
        </w:rPr>
        <w:t>(указывается почтовый адрес либо адрес электронной почты заявителя (по выбору заявителя)</w:t>
      </w:r>
    </w:p>
    <w:p w:rsidR="00CF7662" w:rsidRPr="00CF7662" w:rsidRDefault="00CF7662" w:rsidP="00CF7662">
      <w:pPr>
        <w:suppressAutoHyphens/>
        <w:autoSpaceDE w:val="0"/>
        <w:ind w:firstLine="708"/>
        <w:jc w:val="both"/>
        <w:rPr>
          <w:rFonts w:eastAsiaTheme="minorHAnsi"/>
          <w:lang w:eastAsia="ar-SA"/>
        </w:rPr>
      </w:pPr>
    </w:p>
    <w:p w:rsidR="00CF7662" w:rsidRPr="00CF7662" w:rsidRDefault="00CF7662" w:rsidP="00CF7662">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настоящую заявку, даю согласие на обработку моих персональных  данных  с учетом требований Федерального </w:t>
      </w:r>
      <w:hyperlink r:id="rId17" w:history="1">
        <w:r w:rsidRPr="00485223">
          <w:rPr>
            <w:rFonts w:eastAsiaTheme="minorHAnsi"/>
            <w:lang w:eastAsia="ar-SA"/>
          </w:rPr>
          <w:t>закона</w:t>
        </w:r>
      </w:hyperlink>
      <w:r w:rsidRPr="00CF7662">
        <w:rPr>
          <w:rFonts w:eastAsiaTheme="minorHAnsi"/>
          <w:lang w:eastAsia="ar-SA"/>
        </w:rPr>
        <w:t xml:space="preserve"> от 27 июля 2006 года № 152-ФЗ «О персональных данных», в том числе согласие на публикацию (размещение) в информационно-телекоммуникационной сети «Интернет» информации обо мне, о подаваемом мной предложении, иной информации, связанной с участием в отборе для предоставления субсидии.</w:t>
      </w:r>
    </w:p>
    <w:p w:rsidR="00CF7662" w:rsidRPr="00CF7662" w:rsidRDefault="00CF7662" w:rsidP="00CF7662">
      <w:pPr>
        <w:suppressAutoHyphens/>
        <w:autoSpaceDE w:val="0"/>
        <w:ind w:firstLine="708"/>
        <w:jc w:val="both"/>
        <w:rPr>
          <w:rFonts w:eastAsiaTheme="minorHAnsi"/>
          <w:lang w:eastAsia="ar-SA"/>
        </w:rPr>
      </w:pPr>
    </w:p>
    <w:p w:rsidR="00CF7662" w:rsidRPr="00CF7662" w:rsidRDefault="00CF7662" w:rsidP="00CF7662">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Руководитель организации _____________                                    _____________________</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 xml:space="preserve">                                                      (подпись)                                                          (расшифровка)</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М.П. (при наличии)</w:t>
      </w:r>
    </w:p>
    <w:p w:rsidR="00CF7662" w:rsidRPr="00CF7662" w:rsidRDefault="00CF7662" w:rsidP="00CF7662">
      <w:pPr>
        <w:suppressAutoHyphens/>
        <w:autoSpaceDE w:val="0"/>
        <w:jc w:val="both"/>
        <w:rPr>
          <w:rFonts w:eastAsiaTheme="minorHAnsi"/>
          <w:lang w:eastAsia="ar-SA"/>
        </w:rPr>
      </w:pPr>
    </w:p>
    <w:p w:rsidR="00C8692A" w:rsidRDefault="00CF7662" w:rsidP="00CF7662">
      <w:pPr>
        <w:suppressAutoHyphens/>
        <w:autoSpaceDE w:val="0"/>
        <w:jc w:val="both"/>
        <w:rPr>
          <w:rFonts w:eastAsiaTheme="minorHAnsi"/>
          <w:lang w:eastAsia="ar-SA"/>
        </w:rPr>
        <w:sectPr w:rsidR="00C8692A" w:rsidSect="000A3B9D">
          <w:pgSz w:w="11907" w:h="16840"/>
          <w:pgMar w:top="1134" w:right="567" w:bottom="1134" w:left="1701" w:header="0" w:footer="709" w:gutter="0"/>
          <w:cols w:space="720"/>
        </w:sectPr>
      </w:pPr>
      <w:r w:rsidRPr="00CF7662">
        <w:rPr>
          <w:rFonts w:eastAsiaTheme="minorHAnsi"/>
          <w:lang w:eastAsia="ar-SA"/>
        </w:rPr>
        <w:t>«___» ____________ 20____ г.</w:t>
      </w:r>
    </w:p>
    <w:p w:rsidR="00CF7662" w:rsidRPr="00CF7662" w:rsidRDefault="00CF7662" w:rsidP="00CF7662">
      <w:pPr>
        <w:widowControl w:val="0"/>
        <w:suppressAutoHyphens/>
        <w:autoSpaceDE w:val="0"/>
        <w:ind w:left="5387"/>
        <w:jc w:val="both"/>
        <w:rPr>
          <w:rFonts w:eastAsiaTheme="minorHAnsi"/>
          <w:lang w:eastAsia="en-US"/>
        </w:rPr>
      </w:pPr>
      <w:r w:rsidRPr="00CF7662">
        <w:rPr>
          <w:rFonts w:eastAsia="Arial"/>
          <w:bCs/>
          <w:lang w:eastAsia="ar-SA"/>
        </w:rPr>
        <w:lastRenderedPageBreak/>
        <w:t>Приложение 2 к Порядку</w:t>
      </w:r>
      <w:r w:rsidRPr="00CF7662">
        <w:rPr>
          <w:rFonts w:eastAsia="Arial"/>
          <w:lang w:eastAsia="ar-SA"/>
        </w:rPr>
        <w:t xml:space="preserve"> предоставления субсидий </w:t>
      </w:r>
      <w:r w:rsidRPr="00CF7662">
        <w:rPr>
          <w:rFonts w:eastAsia="Arial"/>
          <w:bCs/>
          <w:lang w:eastAsia="ar-SA"/>
        </w:rPr>
        <w:t>на  продукцию охоты</w:t>
      </w:r>
    </w:p>
    <w:p w:rsidR="00CF7662" w:rsidRPr="00CF7662" w:rsidRDefault="00CF7662" w:rsidP="00CF7662">
      <w:pPr>
        <w:widowControl w:val="0"/>
        <w:autoSpaceDE w:val="0"/>
        <w:autoSpaceDN w:val="0"/>
        <w:adjustRightInd w:val="0"/>
        <w:jc w:val="center"/>
        <w:rPr>
          <w:rFonts w:eastAsiaTheme="minorHAnsi"/>
          <w:bCs/>
          <w:lang w:eastAsia="en-US"/>
        </w:rPr>
      </w:pPr>
    </w:p>
    <w:p w:rsidR="00CF7662" w:rsidRPr="00C8692A" w:rsidRDefault="00CF7662" w:rsidP="00CF7662">
      <w:pPr>
        <w:widowControl w:val="0"/>
        <w:autoSpaceDE w:val="0"/>
        <w:autoSpaceDN w:val="0"/>
        <w:adjustRightInd w:val="0"/>
        <w:jc w:val="center"/>
        <w:rPr>
          <w:rFonts w:eastAsiaTheme="minorHAnsi"/>
          <w:b/>
          <w:bCs/>
          <w:lang w:eastAsia="en-US"/>
        </w:rPr>
      </w:pPr>
      <w:r w:rsidRPr="00C8692A">
        <w:rPr>
          <w:rFonts w:eastAsiaTheme="minorHAnsi"/>
          <w:b/>
          <w:bCs/>
          <w:lang w:eastAsia="en-US"/>
        </w:rPr>
        <w:t>Форма</w:t>
      </w:r>
    </w:p>
    <w:p w:rsidR="00CF7662" w:rsidRPr="00C8692A" w:rsidRDefault="00CF7662" w:rsidP="00CF7662">
      <w:pPr>
        <w:widowControl w:val="0"/>
        <w:autoSpaceDE w:val="0"/>
        <w:autoSpaceDN w:val="0"/>
        <w:adjustRightInd w:val="0"/>
        <w:jc w:val="center"/>
        <w:rPr>
          <w:rFonts w:eastAsiaTheme="minorHAnsi"/>
          <w:b/>
          <w:bCs/>
          <w:lang w:eastAsia="en-US"/>
        </w:rPr>
      </w:pPr>
      <w:r w:rsidRPr="00C8692A">
        <w:rPr>
          <w:rFonts w:eastAsiaTheme="minorHAnsi"/>
          <w:b/>
          <w:bCs/>
          <w:lang w:eastAsia="en-US"/>
        </w:rPr>
        <w:t>отчета о заготовленной продукции охоты</w:t>
      </w:r>
    </w:p>
    <w:p w:rsidR="00CF7662" w:rsidRPr="00C8692A" w:rsidRDefault="00CF7662" w:rsidP="00CF7662">
      <w:pPr>
        <w:widowControl w:val="0"/>
        <w:autoSpaceDE w:val="0"/>
        <w:autoSpaceDN w:val="0"/>
        <w:adjustRightInd w:val="0"/>
        <w:jc w:val="center"/>
        <w:rPr>
          <w:rFonts w:eastAsiaTheme="minorHAnsi"/>
          <w:b/>
          <w:bCs/>
          <w:lang w:eastAsia="en-US"/>
        </w:rPr>
      </w:pPr>
      <w:r w:rsidRPr="00C8692A">
        <w:rPr>
          <w:rFonts w:eastAsiaTheme="minorHAnsi"/>
          <w:b/>
          <w:bCs/>
          <w:lang w:eastAsia="en-US"/>
        </w:rPr>
        <w:t>________________________________________________</w:t>
      </w:r>
    </w:p>
    <w:p w:rsidR="00CF7662" w:rsidRPr="00C8692A" w:rsidRDefault="00CF7662" w:rsidP="00CF7662">
      <w:pPr>
        <w:widowControl w:val="0"/>
        <w:autoSpaceDE w:val="0"/>
        <w:autoSpaceDN w:val="0"/>
        <w:adjustRightInd w:val="0"/>
        <w:jc w:val="center"/>
        <w:rPr>
          <w:rFonts w:eastAsiaTheme="minorHAnsi"/>
          <w:b/>
          <w:bCs/>
          <w:lang w:eastAsia="en-US"/>
        </w:rPr>
      </w:pPr>
      <w:r w:rsidRPr="00C8692A">
        <w:rPr>
          <w:rFonts w:eastAsiaTheme="minorHAnsi"/>
          <w:b/>
          <w:bCs/>
          <w:lang w:eastAsia="en-US"/>
        </w:rPr>
        <w:t>(наименование юридического лица)</w:t>
      </w:r>
    </w:p>
    <w:p w:rsidR="00CF7662" w:rsidRPr="00C8692A" w:rsidRDefault="00CF7662" w:rsidP="00CF7662">
      <w:pPr>
        <w:widowControl w:val="0"/>
        <w:autoSpaceDE w:val="0"/>
        <w:autoSpaceDN w:val="0"/>
        <w:adjustRightInd w:val="0"/>
        <w:jc w:val="center"/>
        <w:rPr>
          <w:rFonts w:eastAsiaTheme="minorHAnsi"/>
          <w:b/>
          <w:bCs/>
          <w:lang w:eastAsia="en-US"/>
        </w:rPr>
      </w:pPr>
      <w:r w:rsidRPr="00C8692A">
        <w:rPr>
          <w:rFonts w:eastAsiaTheme="minorHAnsi"/>
          <w:b/>
          <w:bCs/>
          <w:lang w:eastAsia="en-US"/>
        </w:rPr>
        <w:t>за ___________________ 20____ года</w:t>
      </w:r>
    </w:p>
    <w:p w:rsidR="00CF7662" w:rsidRPr="00C8692A" w:rsidRDefault="00CF7662" w:rsidP="00CF7662">
      <w:pPr>
        <w:widowControl w:val="0"/>
        <w:autoSpaceDE w:val="0"/>
        <w:autoSpaceDN w:val="0"/>
        <w:adjustRightInd w:val="0"/>
        <w:rPr>
          <w:rFonts w:eastAsiaTheme="minorHAnsi"/>
          <w:b/>
          <w:bCs/>
          <w:lang w:eastAsia="en-US"/>
        </w:rPr>
      </w:pPr>
      <w:r w:rsidRPr="00C8692A">
        <w:rPr>
          <w:rFonts w:eastAsiaTheme="minorHAnsi"/>
          <w:b/>
          <w:bCs/>
          <w:lang w:eastAsia="en-US"/>
        </w:rPr>
        <w:t xml:space="preserve">                                                    (отчетный месяц)</w:t>
      </w:r>
    </w:p>
    <w:p w:rsidR="00CF7662" w:rsidRPr="00CF7662" w:rsidRDefault="00CF7662" w:rsidP="00CF7662">
      <w:pPr>
        <w:widowControl w:val="0"/>
        <w:autoSpaceDE w:val="0"/>
        <w:autoSpaceDN w:val="0"/>
        <w:adjustRightInd w:val="0"/>
        <w:ind w:firstLine="720"/>
        <w:jc w:val="center"/>
        <w:rPr>
          <w:rFonts w:eastAsiaTheme="minorHAnsi"/>
          <w:lang w:eastAsia="en-US"/>
        </w:rPr>
      </w:pPr>
    </w:p>
    <w:tbl>
      <w:tblPr>
        <w:tblW w:w="978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991"/>
        <w:gridCol w:w="1276"/>
        <w:gridCol w:w="1276"/>
        <w:gridCol w:w="1417"/>
        <w:gridCol w:w="1134"/>
        <w:gridCol w:w="1276"/>
        <w:gridCol w:w="1276"/>
      </w:tblGrid>
      <w:tr w:rsidR="00CF7662" w:rsidRPr="00485223" w:rsidTr="00CF7662">
        <w:tc>
          <w:tcPr>
            <w:tcW w:w="1135"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Данные заготовителя, </w:t>
            </w:r>
            <w:r w:rsidRPr="00C8692A">
              <w:rPr>
                <w:rFonts w:eastAsiaTheme="minorHAnsi"/>
                <w:b/>
                <w:sz w:val="24"/>
                <w:lang w:eastAsia="en-US"/>
              </w:rPr>
              <w:br/>
              <w:t>у которого принята продукция</w:t>
            </w:r>
          </w:p>
        </w:tc>
        <w:tc>
          <w:tcPr>
            <w:tcW w:w="992"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Вид продукции</w:t>
            </w:r>
          </w:p>
        </w:tc>
        <w:tc>
          <w:tcPr>
            <w:tcW w:w="1276"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Количество сданной продукции, шт.</w:t>
            </w:r>
          </w:p>
        </w:tc>
        <w:tc>
          <w:tcPr>
            <w:tcW w:w="1276"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Цена, </w:t>
            </w:r>
            <w:r w:rsidRPr="00C8692A">
              <w:rPr>
                <w:rFonts w:eastAsiaTheme="minorHAnsi"/>
                <w:b/>
                <w:sz w:val="24"/>
                <w:lang w:eastAsia="en-US"/>
              </w:rPr>
              <w:br/>
              <w:t>за которую принята продукция, руб.</w:t>
            </w:r>
          </w:p>
        </w:tc>
        <w:tc>
          <w:tcPr>
            <w:tcW w:w="1417"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Ставка субсидии </w:t>
            </w:r>
            <w:r w:rsidRPr="00C8692A">
              <w:rPr>
                <w:rFonts w:eastAsiaTheme="minorHAnsi"/>
                <w:b/>
                <w:sz w:val="24"/>
                <w:lang w:eastAsia="en-US"/>
              </w:rPr>
              <w:br/>
              <w:t>за единицу продукции, руб.</w:t>
            </w:r>
          </w:p>
        </w:tc>
        <w:tc>
          <w:tcPr>
            <w:tcW w:w="1134"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Сумма субсидии, руб.</w:t>
            </w:r>
          </w:p>
        </w:tc>
        <w:tc>
          <w:tcPr>
            <w:tcW w:w="1276"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 xml:space="preserve">Номер, дата документа, подтверждающего принятие продукции </w:t>
            </w:r>
            <w:r w:rsidRPr="00C8692A">
              <w:rPr>
                <w:rFonts w:eastAsiaTheme="minorHAnsi"/>
                <w:b/>
                <w:sz w:val="24"/>
                <w:lang w:eastAsia="en-US"/>
              </w:rPr>
              <w:br/>
              <w:t>(акт приема-передачи или закупочный акт)</w:t>
            </w:r>
          </w:p>
        </w:tc>
        <w:tc>
          <w:tcPr>
            <w:tcW w:w="1276" w:type="dxa"/>
            <w:tcBorders>
              <w:top w:val="single" w:sz="4" w:space="0" w:color="auto"/>
              <w:left w:val="single" w:sz="4" w:space="0" w:color="auto"/>
              <w:bottom w:val="single" w:sz="4" w:space="0" w:color="auto"/>
              <w:right w:val="single" w:sz="4" w:space="0" w:color="auto"/>
            </w:tcBorders>
            <w:hideMark/>
          </w:tcPr>
          <w:p w:rsidR="00CF7662" w:rsidRPr="00C8692A" w:rsidRDefault="00CF7662" w:rsidP="00CF7662">
            <w:pPr>
              <w:widowControl w:val="0"/>
              <w:autoSpaceDE w:val="0"/>
              <w:autoSpaceDN w:val="0"/>
              <w:adjustRightInd w:val="0"/>
              <w:jc w:val="center"/>
              <w:rPr>
                <w:rFonts w:eastAsiaTheme="minorHAnsi"/>
                <w:b/>
                <w:sz w:val="24"/>
                <w:lang w:eastAsia="en-US"/>
              </w:rPr>
            </w:pPr>
            <w:r w:rsidRPr="00C8692A">
              <w:rPr>
                <w:rFonts w:eastAsiaTheme="minorHAnsi"/>
                <w:b/>
                <w:sz w:val="24"/>
                <w:lang w:eastAsia="en-US"/>
              </w:rPr>
              <w:t>Сведения о разрешении на добычу охотничьих ресурсов</w:t>
            </w:r>
          </w:p>
        </w:tc>
      </w:tr>
      <w:tr w:rsidR="00CF7662" w:rsidRPr="00485223" w:rsidTr="00CF7662">
        <w:tc>
          <w:tcPr>
            <w:tcW w:w="1135"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4</w:t>
            </w:r>
          </w:p>
        </w:tc>
        <w:tc>
          <w:tcPr>
            <w:tcW w:w="1417"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CF7662" w:rsidRPr="00485223" w:rsidRDefault="00CF7662" w:rsidP="00CF7662">
            <w:pPr>
              <w:widowControl w:val="0"/>
              <w:autoSpaceDE w:val="0"/>
              <w:autoSpaceDN w:val="0"/>
              <w:adjustRightInd w:val="0"/>
              <w:jc w:val="center"/>
              <w:rPr>
                <w:rFonts w:eastAsiaTheme="minorHAnsi"/>
                <w:sz w:val="24"/>
                <w:lang w:eastAsia="en-US"/>
              </w:rPr>
            </w:pPr>
            <w:r w:rsidRPr="00485223">
              <w:rPr>
                <w:rFonts w:eastAsiaTheme="minorHAnsi"/>
                <w:sz w:val="24"/>
                <w:lang w:eastAsia="en-US"/>
              </w:rPr>
              <w:t>8</w:t>
            </w:r>
          </w:p>
        </w:tc>
      </w:tr>
      <w:tr w:rsidR="00CF7662" w:rsidRPr="00485223" w:rsidTr="00CF7662">
        <w:tc>
          <w:tcPr>
            <w:tcW w:w="1135"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r>
      <w:tr w:rsidR="00CF7662" w:rsidRPr="00485223" w:rsidTr="00CF7662">
        <w:tc>
          <w:tcPr>
            <w:tcW w:w="1135"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r>
      <w:tr w:rsidR="00CF7662" w:rsidRPr="00485223" w:rsidTr="00CF7662">
        <w:tc>
          <w:tcPr>
            <w:tcW w:w="1135"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CF7662" w:rsidRPr="00485223" w:rsidRDefault="00CF7662" w:rsidP="00CF7662">
            <w:pPr>
              <w:widowControl w:val="0"/>
              <w:autoSpaceDE w:val="0"/>
              <w:autoSpaceDN w:val="0"/>
              <w:adjustRightInd w:val="0"/>
              <w:ind w:firstLine="720"/>
              <w:rPr>
                <w:rFonts w:eastAsiaTheme="minorHAnsi"/>
                <w:sz w:val="24"/>
                <w:lang w:eastAsia="en-US"/>
              </w:rPr>
            </w:pPr>
          </w:p>
        </w:tc>
      </w:tr>
    </w:tbl>
    <w:p w:rsidR="00CF7662" w:rsidRPr="00CF7662" w:rsidRDefault="00CF7662" w:rsidP="00CF7662">
      <w:pPr>
        <w:widowControl w:val="0"/>
        <w:autoSpaceDE w:val="0"/>
        <w:autoSpaceDN w:val="0"/>
        <w:adjustRightInd w:val="0"/>
        <w:ind w:firstLine="540"/>
        <w:jc w:val="both"/>
        <w:rPr>
          <w:rFonts w:eastAsiaTheme="minorHAnsi"/>
          <w:lang w:eastAsia="en-US"/>
        </w:rPr>
      </w:pP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 xml:space="preserve">Руководитель организации _____________                                    </w:t>
      </w:r>
      <w:r w:rsidR="00485223">
        <w:rPr>
          <w:rFonts w:eastAsiaTheme="minorHAnsi"/>
          <w:lang w:eastAsia="ar-SA"/>
        </w:rPr>
        <w:t>___________________</w:t>
      </w:r>
    </w:p>
    <w:p w:rsidR="00CF7662" w:rsidRPr="00485223" w:rsidRDefault="00485223" w:rsidP="00CF7662">
      <w:pPr>
        <w:suppressAutoHyphens/>
        <w:autoSpaceDE w:val="0"/>
        <w:jc w:val="both"/>
        <w:rPr>
          <w:rFonts w:eastAsiaTheme="minorHAnsi"/>
          <w:sz w:val="20"/>
          <w:lang w:eastAsia="ar-SA"/>
        </w:rPr>
      </w:pPr>
      <w:r>
        <w:rPr>
          <w:rFonts w:eastAsiaTheme="minorHAnsi"/>
          <w:lang w:eastAsia="ar-SA"/>
        </w:rPr>
        <w:t xml:space="preserve">                                                    </w:t>
      </w:r>
      <w:r w:rsidR="00CF7662" w:rsidRPr="00CF7662">
        <w:rPr>
          <w:rFonts w:eastAsiaTheme="minorHAnsi"/>
          <w:lang w:eastAsia="ar-SA"/>
        </w:rPr>
        <w:t xml:space="preserve"> </w:t>
      </w:r>
      <w:r w:rsidR="00CF7662" w:rsidRPr="00485223">
        <w:rPr>
          <w:rFonts w:eastAsiaTheme="minorHAnsi"/>
          <w:sz w:val="20"/>
          <w:lang w:eastAsia="ar-SA"/>
        </w:rPr>
        <w:t xml:space="preserve">(подпись)              </w:t>
      </w:r>
      <w:r>
        <w:rPr>
          <w:rFonts w:eastAsiaTheme="minorHAnsi"/>
          <w:sz w:val="20"/>
          <w:lang w:eastAsia="ar-SA"/>
        </w:rPr>
        <w:t xml:space="preserve">                                  </w:t>
      </w:r>
      <w:r w:rsidR="00CF7662" w:rsidRPr="00485223">
        <w:rPr>
          <w:rFonts w:eastAsiaTheme="minorHAnsi"/>
          <w:sz w:val="20"/>
          <w:lang w:eastAsia="ar-SA"/>
        </w:rPr>
        <w:t xml:space="preserve">               (расшифровка)</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М.П. (при наличии)</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asciiTheme="minorHAnsi" w:eastAsiaTheme="minorHAnsi" w:hAnsiTheme="minorHAnsi" w:cstheme="minorBidi"/>
          <w:sz w:val="22"/>
          <w:szCs w:val="22"/>
          <w:lang w:eastAsia="ar-SA"/>
        </w:rPr>
      </w:pPr>
    </w:p>
    <w:p w:rsidR="00CF7662" w:rsidRPr="00CF7662" w:rsidRDefault="00CF7662" w:rsidP="00CF7662">
      <w:pPr>
        <w:suppressAutoHyphens/>
        <w:autoSpaceDE w:val="0"/>
        <w:jc w:val="both"/>
        <w:rPr>
          <w:rFonts w:asciiTheme="minorHAnsi" w:eastAsiaTheme="minorHAnsi" w:hAnsiTheme="minorHAnsi" w:cstheme="minorBidi"/>
          <w:sz w:val="22"/>
          <w:szCs w:val="22"/>
          <w:lang w:eastAsia="ar-SA"/>
        </w:rPr>
      </w:pPr>
      <w:r w:rsidRPr="00CF7662">
        <w:rPr>
          <w:rFonts w:asciiTheme="minorHAnsi" w:eastAsiaTheme="minorHAnsi" w:hAnsiTheme="minorHAnsi" w:cstheme="minorBidi"/>
          <w:sz w:val="22"/>
          <w:szCs w:val="22"/>
          <w:lang w:eastAsia="ar-SA"/>
        </w:rPr>
        <w:t>«___» ____________ 20____ г.</w:t>
      </w:r>
    </w:p>
    <w:p w:rsidR="00CF7662" w:rsidRPr="00CF7662" w:rsidRDefault="00CF7662" w:rsidP="00CF7662">
      <w:pPr>
        <w:suppressAutoHyphens/>
        <w:autoSpaceDE w:val="0"/>
        <w:jc w:val="both"/>
        <w:rPr>
          <w:rFonts w:asciiTheme="minorHAnsi" w:eastAsiaTheme="minorHAnsi" w:hAnsiTheme="minorHAnsi" w:cstheme="minorBidi"/>
          <w:sz w:val="22"/>
          <w:szCs w:val="22"/>
          <w:lang w:eastAsia="ar-SA"/>
        </w:rPr>
      </w:pPr>
      <w:r w:rsidRPr="00CF7662">
        <w:rPr>
          <w:rFonts w:asciiTheme="minorHAnsi" w:eastAsiaTheme="minorHAnsi" w:hAnsiTheme="minorHAnsi" w:cstheme="minorBidi"/>
          <w:sz w:val="22"/>
          <w:szCs w:val="22"/>
          <w:lang w:eastAsia="ar-SA"/>
        </w:rPr>
        <w:t xml:space="preserve">                                                                         </w:t>
      </w:r>
    </w:p>
    <w:p w:rsidR="00485223" w:rsidRDefault="00485223" w:rsidP="00CF7662">
      <w:pPr>
        <w:widowControl w:val="0"/>
        <w:suppressAutoHyphens/>
        <w:autoSpaceDE w:val="0"/>
        <w:jc w:val="right"/>
        <w:rPr>
          <w:rFonts w:eastAsia="Arial"/>
          <w:bCs/>
          <w:lang w:eastAsia="ar-SA"/>
        </w:rPr>
      </w:pPr>
    </w:p>
    <w:p w:rsidR="00C8692A" w:rsidRDefault="00C8692A" w:rsidP="00C8692A">
      <w:pPr>
        <w:widowControl w:val="0"/>
        <w:suppressAutoHyphens/>
        <w:autoSpaceDE w:val="0"/>
        <w:jc w:val="center"/>
        <w:rPr>
          <w:rFonts w:eastAsia="Arial"/>
          <w:bCs/>
          <w:lang w:eastAsia="ar-SA"/>
        </w:rPr>
        <w:sectPr w:rsidR="00C8692A" w:rsidSect="000A3B9D">
          <w:pgSz w:w="11907" w:h="16840"/>
          <w:pgMar w:top="1134" w:right="567" w:bottom="1134" w:left="1701" w:header="0" w:footer="709" w:gutter="0"/>
          <w:cols w:space="720"/>
        </w:sectPr>
      </w:pPr>
    </w:p>
    <w:p w:rsidR="00C8692A" w:rsidRDefault="00CF7662" w:rsidP="00485223">
      <w:pPr>
        <w:widowControl w:val="0"/>
        <w:suppressAutoHyphens/>
        <w:autoSpaceDE w:val="0"/>
        <w:ind w:left="5812"/>
        <w:jc w:val="both"/>
        <w:rPr>
          <w:rFonts w:eastAsia="Arial"/>
          <w:bCs/>
          <w:lang w:eastAsia="ar-SA"/>
        </w:rPr>
      </w:pPr>
      <w:r w:rsidRPr="00CF7662">
        <w:rPr>
          <w:rFonts w:eastAsia="Arial"/>
          <w:bCs/>
          <w:lang w:eastAsia="ar-SA"/>
        </w:rPr>
        <w:lastRenderedPageBreak/>
        <w:t>Приложение 3 к Порядку</w:t>
      </w:r>
      <w:r w:rsidRPr="00CF7662">
        <w:rPr>
          <w:rFonts w:eastAsia="Arial"/>
          <w:lang w:eastAsia="ar-SA"/>
        </w:rPr>
        <w:t xml:space="preserve"> предоставления субсидий </w:t>
      </w:r>
      <w:r w:rsidRPr="00CF7662">
        <w:rPr>
          <w:rFonts w:eastAsia="Arial"/>
          <w:bCs/>
          <w:lang w:eastAsia="ar-SA"/>
        </w:rPr>
        <w:t xml:space="preserve">на  </w:t>
      </w:r>
    </w:p>
    <w:p w:rsidR="00CF7662" w:rsidRPr="00485223" w:rsidRDefault="00CF7662" w:rsidP="00485223">
      <w:pPr>
        <w:widowControl w:val="0"/>
        <w:suppressAutoHyphens/>
        <w:autoSpaceDE w:val="0"/>
        <w:ind w:left="5812"/>
        <w:jc w:val="both"/>
        <w:rPr>
          <w:rFonts w:eastAsia="Arial"/>
          <w:bCs/>
          <w:lang w:eastAsia="ar-SA"/>
        </w:rPr>
      </w:pPr>
      <w:r w:rsidRPr="00CF7662">
        <w:rPr>
          <w:rFonts w:eastAsia="Arial"/>
          <w:bCs/>
          <w:lang w:eastAsia="ar-SA"/>
        </w:rPr>
        <w:t>продукцию охоты</w:t>
      </w:r>
    </w:p>
    <w:p w:rsidR="00CF7662" w:rsidRDefault="00CF7662" w:rsidP="00CF7662">
      <w:pPr>
        <w:suppressAutoHyphens/>
        <w:autoSpaceDE w:val="0"/>
        <w:jc w:val="both"/>
        <w:rPr>
          <w:rFonts w:asciiTheme="minorHAnsi" w:eastAsiaTheme="minorHAnsi" w:hAnsiTheme="minorHAnsi" w:cstheme="minorBidi"/>
          <w:sz w:val="22"/>
          <w:szCs w:val="22"/>
          <w:lang w:eastAsia="ar-SA"/>
        </w:rPr>
      </w:pPr>
    </w:p>
    <w:p w:rsidR="00C8692A" w:rsidRPr="00CF7662" w:rsidRDefault="00C8692A" w:rsidP="00CF7662">
      <w:pPr>
        <w:suppressAutoHyphens/>
        <w:autoSpaceDE w:val="0"/>
        <w:jc w:val="both"/>
        <w:rPr>
          <w:rFonts w:asciiTheme="minorHAnsi" w:eastAsiaTheme="minorHAnsi" w:hAnsiTheme="minorHAnsi" w:cstheme="minorBidi"/>
          <w:sz w:val="22"/>
          <w:szCs w:val="22"/>
          <w:lang w:eastAsia="ar-SA"/>
        </w:rPr>
      </w:pPr>
    </w:p>
    <w:p w:rsidR="00CF7662" w:rsidRPr="00C8692A" w:rsidRDefault="00CF7662" w:rsidP="00C8692A">
      <w:pPr>
        <w:suppressAutoHyphens/>
        <w:autoSpaceDE w:val="0"/>
        <w:jc w:val="center"/>
        <w:rPr>
          <w:rFonts w:eastAsiaTheme="minorHAnsi"/>
          <w:b/>
          <w:lang w:eastAsia="ar-SA"/>
        </w:rPr>
      </w:pPr>
      <w:r w:rsidRPr="00C8692A">
        <w:rPr>
          <w:rFonts w:eastAsiaTheme="minorHAnsi"/>
          <w:b/>
          <w:lang w:eastAsia="en-US"/>
        </w:rPr>
        <w:t>СПРАВКА</w:t>
      </w:r>
    </w:p>
    <w:p w:rsidR="00CF7662" w:rsidRPr="00C8692A" w:rsidRDefault="00CF7662" w:rsidP="00C8692A">
      <w:pPr>
        <w:widowControl w:val="0"/>
        <w:autoSpaceDE w:val="0"/>
        <w:autoSpaceDN w:val="0"/>
        <w:jc w:val="center"/>
        <w:rPr>
          <w:rFonts w:eastAsiaTheme="minorHAnsi"/>
          <w:b/>
          <w:lang w:eastAsia="en-US"/>
        </w:rPr>
      </w:pPr>
      <w:r w:rsidRPr="00C8692A">
        <w:rPr>
          <w:rFonts w:eastAsiaTheme="minorHAnsi"/>
          <w:b/>
          <w:lang w:eastAsia="en-US"/>
        </w:rPr>
        <w:t>о сумме выручки по видам экономической деятельности</w:t>
      </w:r>
    </w:p>
    <w:p w:rsidR="00CF7662" w:rsidRPr="00C8692A" w:rsidRDefault="00CF7662" w:rsidP="00C8692A">
      <w:pPr>
        <w:widowControl w:val="0"/>
        <w:autoSpaceDE w:val="0"/>
        <w:autoSpaceDN w:val="0"/>
        <w:jc w:val="center"/>
        <w:rPr>
          <w:rFonts w:eastAsiaTheme="minorHAnsi"/>
          <w:b/>
          <w:lang w:eastAsia="en-US"/>
        </w:rPr>
      </w:pPr>
      <w:r w:rsidRPr="00C8692A">
        <w:rPr>
          <w:rFonts w:eastAsiaTheme="minorHAnsi"/>
          <w:b/>
          <w:lang w:eastAsia="en-US"/>
        </w:rPr>
        <w:t>на «__» _________ 20___ г.</w:t>
      </w:r>
    </w:p>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widowControl w:val="0"/>
        <w:autoSpaceDE w:val="0"/>
        <w:autoSpaceDN w:val="0"/>
        <w:jc w:val="both"/>
        <w:rPr>
          <w:rFonts w:eastAsiaTheme="minorHAnsi"/>
          <w:lang w:eastAsia="en-US"/>
        </w:rPr>
      </w:pPr>
      <w:r w:rsidRPr="00CF7662">
        <w:rPr>
          <w:rFonts w:eastAsiaTheme="minorHAnsi"/>
          <w:lang w:eastAsia="en-US"/>
        </w:rPr>
        <w:t xml:space="preserve">    Наименование юридического лица _______________</w:t>
      </w:r>
      <w:r w:rsidR="00C8692A">
        <w:rPr>
          <w:rFonts w:eastAsiaTheme="minorHAnsi"/>
          <w:lang w:eastAsia="en-US"/>
        </w:rPr>
        <w:t>___________</w:t>
      </w:r>
    </w:p>
    <w:p w:rsidR="00CF7662" w:rsidRPr="00CF7662" w:rsidRDefault="00CF7662" w:rsidP="00CF7662">
      <w:pPr>
        <w:widowControl w:val="0"/>
        <w:autoSpaceDE w:val="0"/>
        <w:autoSpaceDN w:val="0"/>
        <w:jc w:val="both"/>
        <w:rPr>
          <w:rFonts w:eastAsiaTheme="minorHAnsi"/>
          <w:lang w:eastAsia="en-US"/>
        </w:rPr>
      </w:pPr>
    </w:p>
    <w:p w:rsidR="00CF7662" w:rsidRPr="00CF7662" w:rsidRDefault="00CF7662" w:rsidP="00CF7662">
      <w:pPr>
        <w:widowControl w:val="0"/>
        <w:autoSpaceDE w:val="0"/>
        <w:autoSpaceDN w:val="0"/>
        <w:adjustRightInd w:val="0"/>
        <w:ind w:firstLine="720"/>
        <w:jc w:val="both"/>
        <w:rPr>
          <w:rFonts w:eastAsiaTheme="minorHAnsi"/>
          <w:lang w:eastAsia="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706"/>
        <w:gridCol w:w="4213"/>
        <w:gridCol w:w="2728"/>
      </w:tblGrid>
      <w:tr w:rsidR="00CF7662" w:rsidRPr="002B7488" w:rsidTr="00CF7662">
        <w:trPr>
          <w:trHeight w:val="888"/>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C8692A" w:rsidRDefault="00CF7662" w:rsidP="00CF7662">
            <w:pPr>
              <w:jc w:val="center"/>
              <w:rPr>
                <w:rFonts w:eastAsiaTheme="minorHAnsi"/>
                <w:b/>
                <w:sz w:val="24"/>
                <w:lang w:eastAsia="en-US"/>
              </w:rPr>
            </w:pPr>
            <w:r w:rsidRPr="00C8692A">
              <w:rPr>
                <w:rFonts w:eastAsiaTheme="minorHAnsi"/>
                <w:b/>
                <w:sz w:val="24"/>
                <w:lang w:eastAsia="en-US"/>
              </w:rPr>
              <w:t>№ п/п</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CF7662" w:rsidRPr="00C8692A" w:rsidRDefault="00CF7662" w:rsidP="00CF7662">
            <w:pPr>
              <w:jc w:val="center"/>
              <w:rPr>
                <w:rFonts w:eastAsiaTheme="minorHAnsi"/>
                <w:b/>
                <w:sz w:val="24"/>
                <w:lang w:eastAsia="en-US"/>
              </w:rPr>
            </w:pPr>
            <w:r w:rsidRPr="00C8692A">
              <w:rPr>
                <w:rFonts w:eastAsiaTheme="minorHAnsi"/>
                <w:b/>
                <w:sz w:val="24"/>
                <w:lang w:eastAsia="en-US"/>
              </w:rPr>
              <w:t>ОКВЭД</w:t>
            </w:r>
          </w:p>
        </w:tc>
        <w:tc>
          <w:tcPr>
            <w:tcW w:w="4213" w:type="dxa"/>
            <w:tcBorders>
              <w:top w:val="single" w:sz="4" w:space="0" w:color="000000"/>
              <w:left w:val="single" w:sz="4" w:space="0" w:color="000000"/>
              <w:bottom w:val="single" w:sz="4" w:space="0" w:color="000000"/>
              <w:right w:val="single" w:sz="4" w:space="0" w:color="000000"/>
            </w:tcBorders>
            <w:vAlign w:val="center"/>
            <w:hideMark/>
          </w:tcPr>
          <w:p w:rsidR="00CF7662" w:rsidRPr="00C8692A" w:rsidRDefault="00CF7662" w:rsidP="00CF7662">
            <w:pPr>
              <w:jc w:val="center"/>
              <w:rPr>
                <w:rFonts w:eastAsiaTheme="minorHAnsi"/>
                <w:b/>
                <w:sz w:val="24"/>
                <w:lang w:eastAsia="en-US"/>
              </w:rPr>
            </w:pPr>
            <w:r w:rsidRPr="00C8692A">
              <w:rPr>
                <w:rFonts w:eastAsiaTheme="minorHAnsi"/>
                <w:b/>
                <w:sz w:val="24"/>
                <w:lang w:eastAsia="en-US"/>
              </w:rPr>
              <w:t>Наименование вида экономической деятельности</w:t>
            </w:r>
          </w:p>
        </w:tc>
        <w:tc>
          <w:tcPr>
            <w:tcW w:w="2728" w:type="dxa"/>
            <w:tcBorders>
              <w:top w:val="single" w:sz="4" w:space="0" w:color="000000"/>
              <w:left w:val="single" w:sz="4" w:space="0" w:color="000000"/>
              <w:bottom w:val="single" w:sz="4" w:space="0" w:color="000000"/>
              <w:right w:val="single" w:sz="4" w:space="0" w:color="000000"/>
            </w:tcBorders>
            <w:vAlign w:val="center"/>
            <w:hideMark/>
          </w:tcPr>
          <w:p w:rsidR="00CF7662" w:rsidRPr="00C8692A" w:rsidRDefault="00CF7662" w:rsidP="00CF7662">
            <w:pPr>
              <w:jc w:val="center"/>
              <w:rPr>
                <w:rFonts w:eastAsiaTheme="minorHAnsi"/>
                <w:b/>
                <w:sz w:val="24"/>
                <w:lang w:eastAsia="en-US"/>
              </w:rPr>
            </w:pPr>
            <w:r w:rsidRPr="00C8692A">
              <w:rPr>
                <w:rFonts w:eastAsiaTheme="minorHAnsi"/>
                <w:b/>
                <w:sz w:val="24"/>
                <w:lang w:eastAsia="en-US"/>
              </w:rPr>
              <w:t xml:space="preserve">Выручка </w:t>
            </w:r>
          </w:p>
          <w:p w:rsidR="00CF7662" w:rsidRPr="00C8692A" w:rsidRDefault="00CF7662" w:rsidP="00CF7662">
            <w:pPr>
              <w:jc w:val="center"/>
              <w:rPr>
                <w:rFonts w:eastAsiaTheme="minorHAnsi"/>
                <w:b/>
                <w:sz w:val="24"/>
                <w:lang w:eastAsia="en-US"/>
              </w:rPr>
            </w:pPr>
            <w:r w:rsidRPr="00C8692A">
              <w:rPr>
                <w:rFonts w:eastAsiaTheme="minorHAnsi"/>
                <w:b/>
                <w:sz w:val="24"/>
                <w:lang w:eastAsia="en-US"/>
              </w:rPr>
              <w:t>за отчетный год</w:t>
            </w:r>
          </w:p>
          <w:p w:rsidR="00CF7662" w:rsidRPr="00C8692A" w:rsidRDefault="00CF7662" w:rsidP="00CF7662">
            <w:pPr>
              <w:jc w:val="center"/>
              <w:rPr>
                <w:rFonts w:eastAsiaTheme="minorHAnsi"/>
                <w:b/>
                <w:sz w:val="24"/>
                <w:lang w:eastAsia="en-US"/>
              </w:rPr>
            </w:pPr>
            <w:r w:rsidRPr="00C8692A">
              <w:rPr>
                <w:rFonts w:eastAsiaTheme="minorHAnsi"/>
                <w:b/>
                <w:sz w:val="24"/>
                <w:lang w:eastAsia="en-US"/>
              </w:rPr>
              <w:t xml:space="preserve"> (тыс. руб.)</w:t>
            </w:r>
          </w:p>
        </w:tc>
      </w:tr>
      <w:tr w:rsidR="00CF7662" w:rsidRPr="002B7488"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center"/>
              <w:rPr>
                <w:rFonts w:eastAsiaTheme="minorHAnsi"/>
                <w:sz w:val="24"/>
                <w:lang w:eastAsia="en-US"/>
              </w:rPr>
            </w:pPr>
            <w:r w:rsidRPr="002B7488">
              <w:rPr>
                <w:rFonts w:eastAsiaTheme="minorHAnsi"/>
                <w:sz w:val="24"/>
                <w:lang w:eastAsia="en-US"/>
              </w:rPr>
              <w:t>1</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r w:rsidR="00CF7662" w:rsidRPr="002B7488"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center"/>
              <w:rPr>
                <w:rFonts w:eastAsiaTheme="minorHAnsi"/>
                <w:sz w:val="24"/>
                <w:lang w:eastAsia="en-US"/>
              </w:rPr>
            </w:pPr>
            <w:r w:rsidRPr="002B7488">
              <w:rPr>
                <w:rFonts w:eastAsiaTheme="minorHAnsi"/>
                <w:sz w:val="24"/>
                <w:lang w:eastAsia="en-US"/>
              </w:rPr>
              <w:t>2</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r w:rsidR="00CF7662" w:rsidRPr="002B7488" w:rsidTr="00CF7662">
        <w:trPr>
          <w:trHeight w:val="485"/>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center"/>
              <w:rPr>
                <w:rFonts w:eastAsiaTheme="minorHAnsi"/>
                <w:sz w:val="24"/>
                <w:lang w:eastAsia="en-US"/>
              </w:rPr>
            </w:pPr>
            <w:r w:rsidRPr="002B7488">
              <w:rPr>
                <w:rFonts w:eastAsiaTheme="minorHAnsi"/>
                <w:sz w:val="24"/>
                <w:lang w:eastAsia="en-US"/>
              </w:rPr>
              <w:t>3</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r w:rsidR="00CF7662" w:rsidRPr="002B7488"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center"/>
              <w:rPr>
                <w:rFonts w:eastAsiaTheme="minorHAnsi"/>
                <w:sz w:val="24"/>
                <w:lang w:eastAsia="en-US"/>
              </w:rPr>
            </w:pPr>
            <w:r w:rsidRPr="002B7488">
              <w:rPr>
                <w:rFonts w:eastAsiaTheme="minorHAnsi"/>
                <w:sz w:val="24"/>
                <w:lang w:eastAsia="en-US"/>
              </w:rPr>
              <w:t>4</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r w:rsidR="00CF7662" w:rsidRPr="002B7488" w:rsidTr="00CF7662">
        <w:trPr>
          <w:trHeight w:val="463"/>
        </w:trPr>
        <w:tc>
          <w:tcPr>
            <w:tcW w:w="709" w:type="dxa"/>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center"/>
              <w:rPr>
                <w:rFonts w:eastAsiaTheme="minorHAnsi"/>
                <w:sz w:val="24"/>
                <w:lang w:eastAsia="en-US"/>
              </w:rPr>
            </w:pPr>
            <w:r w:rsidRPr="002B7488">
              <w:rPr>
                <w:rFonts w:eastAsiaTheme="minorHAnsi"/>
                <w:sz w:val="24"/>
                <w:lang w:eastAsia="en-US"/>
              </w:rPr>
              <w:t>5</w:t>
            </w:r>
          </w:p>
        </w:tc>
        <w:tc>
          <w:tcPr>
            <w:tcW w:w="1706"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4213"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r w:rsidR="00CF7662" w:rsidRPr="002B7488" w:rsidTr="00CF7662">
        <w:trPr>
          <w:trHeight w:val="441"/>
        </w:trPr>
        <w:tc>
          <w:tcPr>
            <w:tcW w:w="6628" w:type="dxa"/>
            <w:gridSpan w:val="3"/>
            <w:tcBorders>
              <w:top w:val="single" w:sz="4" w:space="0" w:color="000000"/>
              <w:left w:val="single" w:sz="4" w:space="0" w:color="000000"/>
              <w:bottom w:val="single" w:sz="4" w:space="0" w:color="000000"/>
              <w:right w:val="single" w:sz="4" w:space="0" w:color="000000"/>
            </w:tcBorders>
            <w:vAlign w:val="center"/>
            <w:hideMark/>
          </w:tcPr>
          <w:p w:rsidR="00CF7662" w:rsidRPr="002B7488" w:rsidRDefault="00CF7662" w:rsidP="00CF7662">
            <w:pPr>
              <w:jc w:val="right"/>
              <w:rPr>
                <w:rFonts w:eastAsiaTheme="minorHAnsi"/>
                <w:sz w:val="24"/>
                <w:lang w:eastAsia="en-US"/>
              </w:rPr>
            </w:pPr>
            <w:r w:rsidRPr="002B7488">
              <w:rPr>
                <w:rFonts w:eastAsiaTheme="minorHAnsi"/>
                <w:sz w:val="24"/>
                <w:lang w:eastAsia="en-US"/>
              </w:rPr>
              <w:t>ИТОГО</w:t>
            </w:r>
          </w:p>
        </w:tc>
        <w:tc>
          <w:tcPr>
            <w:tcW w:w="2728" w:type="dxa"/>
            <w:tcBorders>
              <w:top w:val="single" w:sz="4" w:space="0" w:color="000000"/>
              <w:left w:val="single" w:sz="4" w:space="0" w:color="000000"/>
              <w:bottom w:val="single" w:sz="4" w:space="0" w:color="000000"/>
              <w:right w:val="single" w:sz="4" w:space="0" w:color="000000"/>
            </w:tcBorders>
            <w:vAlign w:val="center"/>
          </w:tcPr>
          <w:p w:rsidR="00CF7662" w:rsidRPr="002B7488" w:rsidRDefault="00CF7662" w:rsidP="00CF7662">
            <w:pPr>
              <w:jc w:val="center"/>
              <w:rPr>
                <w:rFonts w:eastAsiaTheme="minorHAnsi"/>
                <w:sz w:val="24"/>
                <w:lang w:eastAsia="en-US"/>
              </w:rPr>
            </w:pPr>
          </w:p>
        </w:tc>
      </w:tr>
    </w:tbl>
    <w:p w:rsidR="00CF7662" w:rsidRPr="00CF7662" w:rsidRDefault="00CF7662" w:rsidP="00CF7662">
      <w:pPr>
        <w:widowControl w:val="0"/>
        <w:autoSpaceDE w:val="0"/>
        <w:autoSpaceDN w:val="0"/>
        <w:adjustRightInd w:val="0"/>
        <w:ind w:firstLine="720"/>
        <w:jc w:val="both"/>
        <w:rPr>
          <w:rFonts w:eastAsiaTheme="minorHAnsi"/>
          <w:lang w:eastAsia="en-US"/>
        </w:rPr>
      </w:pPr>
    </w:p>
    <w:p w:rsidR="00CF7662" w:rsidRPr="00CF7662" w:rsidRDefault="00CF7662" w:rsidP="00CF7662">
      <w:pPr>
        <w:suppressAutoHyphens/>
        <w:autoSpaceDE w:val="0"/>
        <w:jc w:val="both"/>
        <w:rPr>
          <w:rFonts w:asciiTheme="minorHAnsi" w:eastAsiaTheme="minorHAnsi" w:hAnsiTheme="minorHAnsi" w:cstheme="minorBidi"/>
          <w:sz w:val="24"/>
          <w:szCs w:val="24"/>
          <w:lang w:eastAsia="ar-SA"/>
        </w:rPr>
      </w:pPr>
    </w:p>
    <w:p w:rsidR="00CF7662" w:rsidRPr="00CF7662" w:rsidRDefault="00CF7662" w:rsidP="00CF7662">
      <w:pPr>
        <w:suppressAutoHyphens/>
        <w:autoSpaceDE w:val="0"/>
        <w:jc w:val="both"/>
        <w:rPr>
          <w:rFonts w:asciiTheme="minorHAnsi" w:eastAsiaTheme="minorHAnsi" w:hAnsiTheme="minorHAnsi" w:cstheme="minorBidi"/>
          <w:sz w:val="22"/>
          <w:szCs w:val="22"/>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 xml:space="preserve">Руководитель организации _____________                         </w:t>
      </w:r>
      <w:r w:rsidR="00C8692A">
        <w:rPr>
          <w:rFonts w:eastAsiaTheme="minorHAnsi"/>
          <w:lang w:eastAsia="ar-SA"/>
        </w:rPr>
        <w:t xml:space="preserve">           _________________</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 xml:space="preserve">                                                      (подпись)                                                             (расшифровка)</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М.П. (при наличии)</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«___» ____________ 20____ г.</w:t>
      </w:r>
    </w:p>
    <w:p w:rsidR="00CF7662" w:rsidRPr="00CF7662" w:rsidRDefault="00CF7662" w:rsidP="00CF7662">
      <w:pPr>
        <w:jc w:val="right"/>
        <w:rPr>
          <w:rFonts w:asciiTheme="minorHAnsi" w:eastAsiaTheme="minorHAnsi" w:hAnsiTheme="minorHAnsi" w:cstheme="minorBidi"/>
        </w:rPr>
      </w:pPr>
    </w:p>
    <w:p w:rsidR="00CF7662" w:rsidRPr="00CF7662" w:rsidRDefault="00CF7662" w:rsidP="00CF7662">
      <w:pPr>
        <w:suppressAutoHyphens/>
        <w:autoSpaceDE w:val="0"/>
        <w:jc w:val="both"/>
        <w:rPr>
          <w:rFonts w:asciiTheme="minorHAnsi" w:eastAsiaTheme="minorHAnsi" w:hAnsiTheme="minorHAnsi" w:cstheme="minorBidi"/>
          <w:lang w:eastAsia="en-US"/>
        </w:rPr>
      </w:pPr>
    </w:p>
    <w:p w:rsidR="00CF7662" w:rsidRPr="00CF7662" w:rsidRDefault="00CF7662" w:rsidP="00CF7662">
      <w:pPr>
        <w:suppressAutoHyphens/>
        <w:autoSpaceDE w:val="0"/>
        <w:jc w:val="both"/>
        <w:rPr>
          <w:rFonts w:asciiTheme="minorHAnsi" w:eastAsiaTheme="minorHAnsi" w:hAnsiTheme="minorHAnsi" w:cstheme="minorBidi"/>
          <w:lang w:eastAsia="en-US"/>
        </w:rPr>
      </w:pPr>
    </w:p>
    <w:p w:rsidR="00CF7662" w:rsidRPr="00CF7662" w:rsidRDefault="00CF7662" w:rsidP="00CF7662">
      <w:pPr>
        <w:widowControl w:val="0"/>
        <w:suppressAutoHyphens/>
        <w:autoSpaceDE w:val="0"/>
        <w:rPr>
          <w:rFonts w:asciiTheme="minorHAnsi" w:eastAsiaTheme="minorHAnsi" w:hAnsiTheme="minorHAnsi" w:cstheme="minorBidi"/>
          <w:lang w:eastAsia="en-US"/>
        </w:rPr>
      </w:pPr>
    </w:p>
    <w:p w:rsidR="00CF7662" w:rsidRPr="00CF7662" w:rsidRDefault="00CF7662" w:rsidP="00CF7662">
      <w:pPr>
        <w:ind w:left="5387"/>
        <w:jc w:val="both"/>
        <w:rPr>
          <w:rFonts w:asciiTheme="minorHAnsi" w:eastAsiaTheme="minorHAnsi" w:hAnsiTheme="minorHAnsi" w:cstheme="minorBidi"/>
          <w:b/>
          <w:bCs/>
          <w:sz w:val="22"/>
          <w:szCs w:val="22"/>
          <w:lang w:eastAsia="en-US"/>
        </w:rPr>
      </w:pPr>
      <w:r w:rsidRPr="00CF7662">
        <w:rPr>
          <w:rFonts w:asciiTheme="minorHAnsi" w:eastAsiaTheme="minorHAnsi" w:hAnsiTheme="minorHAnsi" w:cstheme="minorBidi"/>
          <w:b/>
          <w:bCs/>
          <w:sz w:val="22"/>
          <w:szCs w:val="22"/>
          <w:lang w:eastAsia="en-US"/>
        </w:rPr>
        <w:t xml:space="preserve">                                                                                          </w:t>
      </w:r>
    </w:p>
    <w:p w:rsidR="00CF7662" w:rsidRPr="00CF7662" w:rsidRDefault="00CF7662" w:rsidP="00CF7662">
      <w:pPr>
        <w:ind w:left="5387"/>
        <w:jc w:val="both"/>
        <w:rPr>
          <w:rFonts w:asciiTheme="minorHAnsi" w:eastAsiaTheme="minorHAnsi" w:hAnsiTheme="minorHAnsi" w:cstheme="minorBidi"/>
          <w:b/>
          <w:bCs/>
          <w:sz w:val="22"/>
          <w:szCs w:val="22"/>
          <w:lang w:eastAsia="en-US"/>
        </w:rPr>
      </w:pPr>
    </w:p>
    <w:p w:rsidR="00C8692A" w:rsidRDefault="00C8692A" w:rsidP="00CF7662">
      <w:pPr>
        <w:ind w:left="5387"/>
        <w:jc w:val="both"/>
        <w:rPr>
          <w:rFonts w:eastAsiaTheme="minorHAnsi"/>
          <w:lang w:eastAsia="en-US"/>
        </w:rPr>
        <w:sectPr w:rsidR="00C8692A" w:rsidSect="000A3B9D">
          <w:pgSz w:w="11907" w:h="16840"/>
          <w:pgMar w:top="1134" w:right="567" w:bottom="1134" w:left="1701" w:header="0" w:footer="709" w:gutter="0"/>
          <w:cols w:space="720"/>
        </w:sectPr>
      </w:pPr>
    </w:p>
    <w:p w:rsidR="00CF7662" w:rsidRPr="00CF7662" w:rsidRDefault="00CF7662" w:rsidP="00CF7662">
      <w:pPr>
        <w:ind w:left="5387"/>
        <w:jc w:val="both"/>
        <w:rPr>
          <w:rFonts w:asciiTheme="minorHAnsi" w:eastAsiaTheme="minorHAnsi" w:hAnsiTheme="minorHAnsi" w:cstheme="minorBidi"/>
          <w:b/>
          <w:bCs/>
          <w:sz w:val="22"/>
          <w:szCs w:val="22"/>
          <w:lang w:eastAsia="en-US"/>
        </w:rPr>
      </w:pPr>
      <w:r w:rsidRPr="00CF7662">
        <w:rPr>
          <w:rFonts w:eastAsiaTheme="minorHAnsi"/>
          <w:lang w:eastAsia="en-US"/>
        </w:rPr>
        <w:lastRenderedPageBreak/>
        <w:t>Приложение 4 к Порядку</w:t>
      </w:r>
      <w:r w:rsidRPr="00CF7662">
        <w:rPr>
          <w:rFonts w:eastAsiaTheme="minorHAnsi"/>
          <w:bCs/>
          <w:lang w:eastAsia="en-US"/>
        </w:rPr>
        <w:t xml:space="preserve"> предоставления субсидий </w:t>
      </w:r>
      <w:r w:rsidRPr="00CF7662">
        <w:rPr>
          <w:rFonts w:eastAsiaTheme="minorHAnsi"/>
          <w:lang w:eastAsia="en-US"/>
        </w:rPr>
        <w:t>на  продукцию охоты</w:t>
      </w:r>
    </w:p>
    <w:p w:rsidR="00CF7662" w:rsidRPr="00CF7662" w:rsidRDefault="00CF7662" w:rsidP="00CF7662">
      <w:pPr>
        <w:widowControl w:val="0"/>
        <w:suppressAutoHyphens/>
        <w:autoSpaceDE w:val="0"/>
        <w:jc w:val="center"/>
        <w:rPr>
          <w:rFonts w:eastAsia="Arial"/>
          <w:lang w:eastAsia="ar-SA"/>
        </w:rPr>
      </w:pPr>
    </w:p>
    <w:p w:rsidR="00CF7662" w:rsidRPr="00C8692A" w:rsidRDefault="00C8692A" w:rsidP="00CF7662">
      <w:pPr>
        <w:widowControl w:val="0"/>
        <w:suppressAutoHyphens/>
        <w:autoSpaceDE w:val="0"/>
        <w:jc w:val="center"/>
        <w:rPr>
          <w:rFonts w:eastAsia="Arial"/>
          <w:b/>
          <w:lang w:eastAsia="ar-SA"/>
        </w:rPr>
      </w:pPr>
      <w:r w:rsidRPr="00C8692A">
        <w:rPr>
          <w:rFonts w:eastAsia="Arial"/>
          <w:b/>
          <w:lang w:eastAsia="ar-SA"/>
        </w:rPr>
        <w:t>Соглашение</w:t>
      </w:r>
    </w:p>
    <w:p w:rsidR="00CF7662" w:rsidRPr="00C8692A" w:rsidRDefault="00CF7662" w:rsidP="00CF7662">
      <w:pPr>
        <w:widowControl w:val="0"/>
        <w:suppressAutoHyphens/>
        <w:autoSpaceDE w:val="0"/>
        <w:rPr>
          <w:rFonts w:eastAsia="Arial"/>
          <w:b/>
          <w:lang w:eastAsia="ar-SA"/>
        </w:rPr>
      </w:pPr>
      <w:r w:rsidRPr="00C8692A">
        <w:rPr>
          <w:rFonts w:eastAsia="Arial"/>
          <w:b/>
          <w:lang w:eastAsia="ar-SA"/>
        </w:rPr>
        <w:t xml:space="preserve">                     о предоставлении субсидии на продукцию охоты</w:t>
      </w:r>
    </w:p>
    <w:p w:rsidR="00CF7662" w:rsidRPr="00CF7662" w:rsidRDefault="00CF7662" w:rsidP="00CF7662">
      <w:pPr>
        <w:widowControl w:val="0"/>
        <w:suppressAutoHyphens/>
        <w:autoSpaceDE w:val="0"/>
        <w:rPr>
          <w:rFonts w:eastAsia="Arial"/>
          <w:lang w:eastAsia="ar-SA"/>
        </w:rPr>
      </w:pPr>
    </w:p>
    <w:p w:rsidR="00CF7662" w:rsidRPr="00CF7662" w:rsidRDefault="00C8692A" w:rsidP="00CF7662">
      <w:pPr>
        <w:widowControl w:val="0"/>
        <w:suppressAutoHyphens/>
        <w:autoSpaceDE w:val="0"/>
        <w:rPr>
          <w:rFonts w:asciiTheme="minorHAnsi" w:eastAsiaTheme="minorHAnsi" w:hAnsiTheme="minorHAnsi" w:cstheme="minorBidi"/>
          <w:lang w:eastAsia="en-US"/>
        </w:rPr>
      </w:pPr>
      <w:bookmarkStart w:id="19" w:name="_Hlk98254743"/>
      <w:r>
        <w:rPr>
          <w:rFonts w:eastAsia="Arial"/>
          <w:lang w:eastAsia="ar-SA"/>
        </w:rPr>
        <w:t xml:space="preserve"> </w:t>
      </w:r>
      <w:r w:rsidR="00CF7662" w:rsidRPr="00CF7662">
        <w:rPr>
          <w:rFonts w:eastAsia="Arial"/>
          <w:lang w:eastAsia="ar-SA"/>
        </w:rPr>
        <w:t>Нижневартовский</w:t>
      </w:r>
      <w:bookmarkEnd w:id="19"/>
      <w:r w:rsidR="00CF7662" w:rsidRPr="00CF7662">
        <w:rPr>
          <w:rFonts w:eastAsia="Arial"/>
          <w:lang w:eastAsia="ar-SA"/>
        </w:rPr>
        <w:t xml:space="preserve"> район                                          «__» _________ 20__ г.</w:t>
      </w:r>
    </w:p>
    <w:p w:rsidR="00CF7662" w:rsidRPr="00CF7662" w:rsidRDefault="00CF7662" w:rsidP="00CF7662">
      <w:pPr>
        <w:widowControl w:val="0"/>
        <w:suppressAutoHyphens/>
        <w:autoSpaceDE w:val="0"/>
        <w:rPr>
          <w:rFonts w:asciiTheme="minorHAnsi" w:eastAsiaTheme="minorHAnsi" w:hAnsiTheme="minorHAnsi" w:cstheme="minorBidi"/>
          <w:lang w:eastAsia="en-US"/>
        </w:rPr>
      </w:pP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Администрация </w:t>
      </w:r>
      <w:r w:rsidRPr="00CF7662">
        <w:rPr>
          <w:rFonts w:eastAsia="Arial"/>
          <w:lang w:eastAsia="ar-SA"/>
        </w:rPr>
        <w:t>Нижневартовского</w:t>
      </w:r>
      <w:r w:rsidRPr="00CF7662">
        <w:rPr>
          <w:rFonts w:eastAsia="Arial"/>
          <w:bCs/>
          <w:lang w:eastAsia="ar-SA"/>
        </w:rPr>
        <w:t xml:space="preserve"> района, именуемая в дальнейшем «Администрация», ________________, действующ</w:t>
      </w:r>
      <w:r w:rsidR="008C4A55">
        <w:rPr>
          <w:rFonts w:eastAsia="Arial"/>
          <w:bCs/>
          <w:lang w:eastAsia="ar-SA"/>
        </w:rPr>
        <w:t>ая</w:t>
      </w:r>
      <w:r w:rsidRPr="00CF7662">
        <w:rPr>
          <w:rFonts w:eastAsia="Arial"/>
          <w:bCs/>
          <w:lang w:eastAsia="ar-SA"/>
        </w:rPr>
        <w:t xml:space="preserve"> на основании «__________»___________ с одной стороны, и _______________________________, именуемый в дальнейшем «Получатель» в лице____________________________________ действующий на основании________________________________________, с другой стороны, вместе именуемые «Стороны», заключили настоящее соглашение (далее – Соглашение) о нижеследующем: </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1. ПРЕДМЕТ ДОГОВОРА</w:t>
      </w: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1.1. Предметом настоящего Соглашения является предоставление </w:t>
      </w:r>
      <w:r w:rsidR="005C7E40">
        <w:rPr>
          <w:rFonts w:eastAsia="Arial"/>
          <w:bCs/>
          <w:lang w:eastAsia="ar-SA"/>
        </w:rPr>
        <w:t>Администрацией</w:t>
      </w:r>
      <w:r w:rsidRPr="00CF7662">
        <w:rPr>
          <w:rFonts w:eastAsia="Arial"/>
          <w:bCs/>
          <w:lang w:eastAsia="ar-SA"/>
        </w:rPr>
        <w:t xml:space="preserve">  субсидии на продукцию охоты (далее – субсидия) на основании постановления администрации Нижневартовского района </w:t>
      </w:r>
      <w:r w:rsidR="005C7E40">
        <w:rPr>
          <w:rFonts w:eastAsia="Arial"/>
          <w:bCs/>
          <w:lang w:eastAsia="ar-SA"/>
        </w:rPr>
        <w:t xml:space="preserve">                                   </w:t>
      </w:r>
      <w:r w:rsidRPr="00CF7662">
        <w:rPr>
          <w:rFonts w:eastAsia="Arial"/>
          <w:bCs/>
          <w:lang w:eastAsia="ar-SA"/>
        </w:rPr>
        <w:t xml:space="preserve">от ________ №___________.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1.2. Субсидия предоставляется в соответствии с постановлениями Правительства Ханты-Мансийского автономного округа – Югры от 31 октября 2021 года № 478-п «О государственной программе Ханты-Мансийского автономного округа – Югры «Устойчивое развитие коренных малочисленных народов Севера»,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1.3. Предоставление субсидии осуществляется за счет средств бюджета Нижневартовского района  в пределах утвержденных бюджетных ассигнований на текущий финансовый год.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1.4. Целевым назначением субсидии является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 </w:t>
      </w:r>
    </w:p>
    <w:tbl>
      <w:tblPr>
        <w:tblStyle w:val="3f0"/>
        <w:tblW w:w="0" w:type="auto"/>
        <w:tblLook w:val="04A0" w:firstRow="1" w:lastRow="0" w:firstColumn="1" w:lastColumn="0" w:noHBand="0" w:noVBand="1"/>
      </w:tblPr>
      <w:tblGrid>
        <w:gridCol w:w="817"/>
        <w:gridCol w:w="3119"/>
        <w:gridCol w:w="1984"/>
        <w:gridCol w:w="3368"/>
      </w:tblGrid>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FE1904" w:rsidRDefault="00CF7662" w:rsidP="00CF7662">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 п/п</w:t>
            </w:r>
          </w:p>
        </w:tc>
        <w:tc>
          <w:tcPr>
            <w:tcW w:w="3119" w:type="dxa"/>
            <w:tcBorders>
              <w:top w:val="single" w:sz="4" w:space="0" w:color="auto"/>
              <w:left w:val="single" w:sz="4" w:space="0" w:color="auto"/>
              <w:bottom w:val="single" w:sz="4" w:space="0" w:color="auto"/>
              <w:right w:val="single" w:sz="4" w:space="0" w:color="auto"/>
            </w:tcBorders>
            <w:hideMark/>
          </w:tcPr>
          <w:p w:rsidR="00CF7662" w:rsidRPr="00FE1904" w:rsidRDefault="00CF7662" w:rsidP="00CF7662">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Наименование продукции охоты</w:t>
            </w:r>
          </w:p>
        </w:tc>
        <w:tc>
          <w:tcPr>
            <w:tcW w:w="1984" w:type="dxa"/>
            <w:tcBorders>
              <w:top w:val="single" w:sz="4" w:space="0" w:color="auto"/>
              <w:left w:val="single" w:sz="4" w:space="0" w:color="auto"/>
              <w:bottom w:val="single" w:sz="4" w:space="0" w:color="auto"/>
              <w:right w:val="single" w:sz="4" w:space="0" w:color="auto"/>
            </w:tcBorders>
            <w:hideMark/>
          </w:tcPr>
          <w:p w:rsidR="00CF7662" w:rsidRPr="00FE1904" w:rsidRDefault="00CF7662" w:rsidP="00CF7662">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Ед. измерения</w:t>
            </w:r>
          </w:p>
        </w:tc>
        <w:tc>
          <w:tcPr>
            <w:tcW w:w="3368" w:type="dxa"/>
            <w:tcBorders>
              <w:top w:val="single" w:sz="4" w:space="0" w:color="auto"/>
              <w:left w:val="single" w:sz="4" w:space="0" w:color="auto"/>
              <w:bottom w:val="single" w:sz="4" w:space="0" w:color="auto"/>
              <w:right w:val="single" w:sz="4" w:space="0" w:color="auto"/>
            </w:tcBorders>
            <w:hideMark/>
          </w:tcPr>
          <w:p w:rsidR="00CF7662" w:rsidRPr="00FE1904" w:rsidRDefault="00CF7662" w:rsidP="00CF7662">
            <w:pPr>
              <w:widowControl w:val="0"/>
              <w:suppressAutoHyphens/>
              <w:autoSpaceDE w:val="0"/>
              <w:jc w:val="center"/>
              <w:rPr>
                <w:rFonts w:ascii="Times New Roman" w:eastAsia="Arial" w:hAnsi="Times New Roman" w:cs="Times New Roman"/>
                <w:b/>
                <w:bCs/>
                <w:sz w:val="24"/>
                <w:szCs w:val="24"/>
                <w:lang w:eastAsia="ar-SA"/>
              </w:rPr>
            </w:pPr>
            <w:r w:rsidRPr="00FE1904">
              <w:rPr>
                <w:rFonts w:ascii="Times New Roman" w:eastAsia="Arial" w:hAnsi="Times New Roman" w:cs="Times New Roman"/>
                <w:b/>
                <w:bCs/>
                <w:sz w:val="24"/>
                <w:szCs w:val="24"/>
                <w:lang w:eastAsia="ar-SA"/>
              </w:rPr>
              <w:t>Количество заготовленной продукции</w:t>
            </w:r>
          </w:p>
        </w:tc>
      </w:tr>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w:t>
            </w:r>
            <w:r w:rsidR="002B7488">
              <w:rPr>
                <w:rFonts w:ascii="Times New Roman" w:eastAsia="Arial" w:hAnsi="Times New Roman" w:cs="Times New Roman"/>
                <w:bCs/>
                <w:sz w:val="24"/>
                <w:szCs w:val="24"/>
                <w:lang w:eastAsia="ar-SA"/>
              </w:rPr>
              <w:t>.</w:t>
            </w:r>
          </w:p>
        </w:tc>
        <w:tc>
          <w:tcPr>
            <w:tcW w:w="8471" w:type="dxa"/>
            <w:gridSpan w:val="3"/>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 xml:space="preserve">                                                Пушнина</w:t>
            </w:r>
          </w:p>
        </w:tc>
      </w:tr>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1.1</w:t>
            </w:r>
            <w:r w:rsidR="002B7488">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Соболь</w:t>
            </w:r>
          </w:p>
        </w:tc>
        <w:tc>
          <w:tcPr>
            <w:tcW w:w="1984"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шт.</w:t>
            </w:r>
          </w:p>
        </w:tc>
        <w:tc>
          <w:tcPr>
            <w:tcW w:w="3368" w:type="dxa"/>
            <w:tcBorders>
              <w:top w:val="single" w:sz="4" w:space="0" w:color="auto"/>
              <w:left w:val="single" w:sz="4" w:space="0" w:color="auto"/>
              <w:bottom w:val="single" w:sz="4" w:space="0" w:color="auto"/>
              <w:right w:val="single" w:sz="4" w:space="0" w:color="auto"/>
            </w:tcBorders>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p>
        </w:tc>
      </w:tr>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1.2</w:t>
            </w:r>
            <w:r w:rsidR="002B7488">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Выдра</w:t>
            </w:r>
          </w:p>
        </w:tc>
        <w:tc>
          <w:tcPr>
            <w:tcW w:w="1984"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шт.</w:t>
            </w:r>
          </w:p>
        </w:tc>
        <w:tc>
          <w:tcPr>
            <w:tcW w:w="3368" w:type="dxa"/>
            <w:tcBorders>
              <w:top w:val="single" w:sz="4" w:space="0" w:color="auto"/>
              <w:left w:val="single" w:sz="4" w:space="0" w:color="auto"/>
              <w:bottom w:val="single" w:sz="4" w:space="0" w:color="auto"/>
              <w:right w:val="single" w:sz="4" w:space="0" w:color="auto"/>
            </w:tcBorders>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p>
        </w:tc>
      </w:tr>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2.</w:t>
            </w:r>
          </w:p>
        </w:tc>
        <w:tc>
          <w:tcPr>
            <w:tcW w:w="8471" w:type="dxa"/>
            <w:gridSpan w:val="3"/>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 xml:space="preserve">                                             Мясо диких животных</w:t>
            </w:r>
          </w:p>
        </w:tc>
      </w:tr>
      <w:tr w:rsidR="00CF7662" w:rsidRPr="002B7488" w:rsidTr="00CF7662">
        <w:tc>
          <w:tcPr>
            <w:tcW w:w="817"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center"/>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2.1</w:t>
            </w:r>
            <w:r w:rsidR="002B7488">
              <w:rPr>
                <w:rFonts w:ascii="Times New Roman" w:eastAsia="Arial" w:hAnsi="Times New Roman" w:cs="Times New Roman"/>
                <w:bCs/>
                <w:sz w:val="24"/>
                <w:szCs w:val="24"/>
                <w:lang w:eastAsia="ar-SA"/>
              </w:rPr>
              <w:t>.</w:t>
            </w:r>
          </w:p>
        </w:tc>
        <w:tc>
          <w:tcPr>
            <w:tcW w:w="3119"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Мясо копытных (лось)</w:t>
            </w:r>
          </w:p>
        </w:tc>
        <w:tc>
          <w:tcPr>
            <w:tcW w:w="1984"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r w:rsidRPr="002B7488">
              <w:rPr>
                <w:rFonts w:ascii="Times New Roman" w:eastAsia="Arial" w:hAnsi="Times New Roman" w:cs="Times New Roman"/>
                <w:bCs/>
                <w:sz w:val="24"/>
                <w:szCs w:val="24"/>
                <w:lang w:eastAsia="ar-SA"/>
              </w:rPr>
              <w:t>кг.</w:t>
            </w:r>
          </w:p>
        </w:tc>
        <w:tc>
          <w:tcPr>
            <w:tcW w:w="3368" w:type="dxa"/>
            <w:tcBorders>
              <w:top w:val="single" w:sz="4" w:space="0" w:color="auto"/>
              <w:left w:val="single" w:sz="4" w:space="0" w:color="auto"/>
              <w:bottom w:val="single" w:sz="4" w:space="0" w:color="auto"/>
              <w:right w:val="single" w:sz="4" w:space="0" w:color="auto"/>
            </w:tcBorders>
          </w:tcPr>
          <w:p w:rsidR="00CF7662" w:rsidRPr="002B7488" w:rsidRDefault="00CF7662" w:rsidP="00CF7662">
            <w:pPr>
              <w:widowControl w:val="0"/>
              <w:suppressAutoHyphens/>
              <w:autoSpaceDE w:val="0"/>
              <w:jc w:val="both"/>
              <w:rPr>
                <w:rFonts w:ascii="Times New Roman" w:eastAsia="Arial" w:hAnsi="Times New Roman" w:cs="Times New Roman"/>
                <w:bCs/>
                <w:sz w:val="24"/>
                <w:szCs w:val="24"/>
                <w:lang w:eastAsia="ar-SA"/>
              </w:rPr>
            </w:pPr>
          </w:p>
        </w:tc>
      </w:tr>
    </w:tbl>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lastRenderedPageBreak/>
        <w:t>2. РАЗМЕР И ПОРЯДОК ПЕРЕЧИСЛЕНИЯ СУБСИДИИ</w:t>
      </w: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2.1. Размер субсидии определяется в соответствии с постановлением Правительства Ханты-Мансийского автономного округа – Югры от 30 декабря 2021 года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и составляет __________(_____________________________________________________) рублей ____ копеек.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2.2. Получатель в течение 15 рабочих дней со дня получения Соглашения по</w:t>
      </w:r>
      <w:r w:rsidR="00025D6B">
        <w:rPr>
          <w:rFonts w:eastAsia="Arial"/>
          <w:bCs/>
          <w:lang w:eastAsia="ar-SA"/>
        </w:rPr>
        <w:t>дписывает его и представляет в А</w:t>
      </w:r>
      <w:r w:rsidRPr="00CF7662">
        <w:rPr>
          <w:rFonts w:eastAsia="Arial"/>
          <w:bCs/>
          <w:lang w:eastAsia="ar-SA"/>
        </w:rPr>
        <w:t>дминистрацию. В случае непредставления Получателем Соглашения в установленный срок, подписания Соглашения с нарушением установленной формы, подписания Соглашения неуполномоченным лицом Получатель считается отказавшимся от получения Субсидии и Соглашение не заключается.</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2.3. Администрация в течение 10 рабочих дней с даты получения Соглашения подписывает его при отсутствии оснований, указанных в пункте 2.2 Соглашения, и направляет заявку на финансирование в Департамент недропользования и природных ресурсов Ханты-Мансийского автономного округа – Югры.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2.4. Администрация в течение 9 рабочих дней со дня зачисления средств субвенции на его счет принимает решение о предоставлении Субсидии, издает соответствующий акт и не позднее 10-го рабочего дня, следующего за днем принятия указанного решения, перечисляет Субсидию на расчетный счет Получателя, открытый в российской кредитной организации, указанный в Соглашении. </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3. ОБЯЗАТЕЛЬСТВА СТОРОН</w:t>
      </w:r>
    </w:p>
    <w:p w:rsidR="00CF7662" w:rsidRPr="00CF7662" w:rsidRDefault="00CF7662" w:rsidP="002B7488">
      <w:pPr>
        <w:widowControl w:val="0"/>
        <w:suppressAutoHyphens/>
        <w:autoSpaceDE w:val="0"/>
        <w:jc w:val="center"/>
        <w:rPr>
          <w:rFonts w:eastAsia="Arial"/>
          <w:bCs/>
          <w:lang w:eastAsia="ar-SA"/>
        </w:rPr>
      </w:pP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3.1. Администрация: </w:t>
      </w:r>
    </w:p>
    <w:p w:rsidR="00CF7662" w:rsidRPr="00CF7662" w:rsidRDefault="006E4AD9" w:rsidP="002B7488">
      <w:pPr>
        <w:widowControl w:val="0"/>
        <w:suppressAutoHyphens/>
        <w:autoSpaceDE w:val="0"/>
        <w:ind w:firstLine="709"/>
        <w:jc w:val="both"/>
        <w:rPr>
          <w:rFonts w:eastAsia="Arial"/>
          <w:bCs/>
          <w:lang w:eastAsia="ar-SA"/>
        </w:rPr>
      </w:pPr>
      <w:r>
        <w:rPr>
          <w:rFonts w:eastAsia="Arial"/>
          <w:bCs/>
          <w:lang w:eastAsia="ar-SA"/>
        </w:rPr>
        <w:t>3.1.1. О</w:t>
      </w:r>
      <w:r w:rsidR="00CF7662" w:rsidRPr="00CF7662">
        <w:rPr>
          <w:rFonts w:eastAsia="Arial"/>
          <w:bCs/>
          <w:lang w:eastAsia="ar-SA"/>
        </w:rPr>
        <w:t xml:space="preserve">бязана перечислить средства Субсидии на расчетный счет Получателя, открытый в российской кредитной организации, указанный в Соглашении, в размере и порядке, предусмотренными пунктами 2.1 – 2.4 Соглашения;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3.2. Получатель: </w:t>
      </w:r>
    </w:p>
    <w:p w:rsidR="00CF7662" w:rsidRPr="00CF7662" w:rsidRDefault="006E4AD9" w:rsidP="002B7488">
      <w:pPr>
        <w:widowControl w:val="0"/>
        <w:suppressAutoHyphens/>
        <w:autoSpaceDE w:val="0"/>
        <w:ind w:firstLine="709"/>
        <w:jc w:val="both"/>
        <w:rPr>
          <w:rFonts w:eastAsia="Arial"/>
          <w:bCs/>
          <w:lang w:eastAsia="ar-SA"/>
        </w:rPr>
      </w:pPr>
      <w:r>
        <w:rPr>
          <w:rFonts w:eastAsia="Arial"/>
          <w:bCs/>
          <w:lang w:eastAsia="ar-SA"/>
        </w:rPr>
        <w:t>3.2.1. Н</w:t>
      </w:r>
      <w:r w:rsidR="00CF7662" w:rsidRPr="00CF7662">
        <w:rPr>
          <w:rFonts w:eastAsia="Arial"/>
          <w:bCs/>
          <w:lang w:eastAsia="ar-SA"/>
        </w:rPr>
        <w:t>есет ответственность за достоверность представляемых докумен</w:t>
      </w:r>
      <w:r>
        <w:rPr>
          <w:rFonts w:eastAsia="Arial"/>
          <w:bCs/>
          <w:lang w:eastAsia="ar-SA"/>
        </w:rPr>
        <w:t>тов и сведений, указанных в них.</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3.</w:t>
      </w:r>
      <w:r w:rsidR="00FE02D6">
        <w:rPr>
          <w:rFonts w:eastAsia="Arial"/>
          <w:bCs/>
          <w:lang w:eastAsia="ar-SA"/>
        </w:rPr>
        <w:t>2.2</w:t>
      </w:r>
      <w:r w:rsidR="006E4AD9">
        <w:rPr>
          <w:rFonts w:eastAsia="Arial"/>
          <w:bCs/>
          <w:lang w:eastAsia="ar-SA"/>
        </w:rPr>
        <w:t>. Д</w:t>
      </w:r>
      <w:r w:rsidRPr="00CF7662">
        <w:rPr>
          <w:rFonts w:eastAsia="Arial"/>
          <w:bCs/>
          <w:lang w:eastAsia="ar-SA"/>
        </w:rPr>
        <w:t>ает согласие на осуществление Отделом по развитию коренных малочисленных народов Севера, управлени</w:t>
      </w:r>
      <w:r w:rsidR="006E4AD9">
        <w:rPr>
          <w:rFonts w:eastAsia="Arial"/>
          <w:bCs/>
          <w:lang w:eastAsia="ar-SA"/>
        </w:rPr>
        <w:t>ем</w:t>
      </w:r>
      <w:r w:rsidRPr="00CF7662">
        <w:rPr>
          <w:rFonts w:eastAsia="Arial"/>
          <w:bCs/>
          <w:lang w:eastAsia="ar-SA"/>
        </w:rPr>
        <w:t xml:space="preserve"> финансового контроля </w:t>
      </w:r>
      <w:r w:rsidR="006E4AD9">
        <w:rPr>
          <w:rFonts w:eastAsia="Arial"/>
          <w:bCs/>
          <w:lang w:eastAsia="ar-SA"/>
        </w:rPr>
        <w:t xml:space="preserve">администрации района </w:t>
      </w:r>
      <w:r w:rsidRPr="00CF7662">
        <w:rPr>
          <w:rFonts w:eastAsia="Arial"/>
          <w:bCs/>
          <w:lang w:eastAsia="ar-SA"/>
        </w:rPr>
        <w:t>проверки соблюдения Получателем условий, целей и порядка предоставления Субсидии.</w:t>
      </w:r>
    </w:p>
    <w:p w:rsidR="00CF7662" w:rsidRPr="00CF7662" w:rsidRDefault="00CF7662" w:rsidP="00CF7662">
      <w:pPr>
        <w:widowControl w:val="0"/>
        <w:suppressAutoHyphens/>
        <w:autoSpaceDE w:val="0"/>
        <w:ind w:left="1069"/>
        <w:jc w:val="right"/>
        <w:rPr>
          <w:rFonts w:eastAsia="Arial"/>
          <w:bCs/>
          <w:lang w:eastAsia="ar-SA"/>
        </w:rPr>
      </w:pP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4. ВОЗВРАТ СУБСИДИИ</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4.1. Отдел по развитию коренных малочисленных народов Севера, </w:t>
      </w:r>
      <w:r w:rsidRPr="00CF7662">
        <w:rPr>
          <w:rFonts w:eastAsia="Arial"/>
          <w:bCs/>
          <w:lang w:eastAsia="ar-SA"/>
        </w:rPr>
        <w:lastRenderedPageBreak/>
        <w:t>управление финансового контроля</w:t>
      </w:r>
      <w:r w:rsidR="002B7488">
        <w:rPr>
          <w:rFonts w:eastAsia="Arial"/>
          <w:bCs/>
          <w:lang w:eastAsia="ar-SA"/>
        </w:rPr>
        <w:t xml:space="preserve"> </w:t>
      </w:r>
      <w:r w:rsidR="006E4AD9">
        <w:rPr>
          <w:rFonts w:eastAsia="Arial"/>
          <w:bCs/>
          <w:lang w:eastAsia="ar-SA"/>
        </w:rPr>
        <w:t xml:space="preserve">администрации района </w:t>
      </w:r>
      <w:r w:rsidRPr="00CF7662">
        <w:rPr>
          <w:rFonts w:eastAsia="Arial"/>
          <w:bCs/>
          <w:lang w:eastAsia="ar-SA"/>
        </w:rPr>
        <w:t xml:space="preserve">осуществляют проверку соблюдения Получателем условий, целей и порядка предоставления Субсидии.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4.2. В случае нарушений Получателем условий, целей и порядка предоставления Субсидии, нарушения условий Соглашения, выявленных по фактам проверок, проведенных Отделом по развитию коренных малочисленных народов Севера, управлением финансового контроля</w:t>
      </w:r>
      <w:r w:rsidR="006E4AD9">
        <w:rPr>
          <w:rFonts w:eastAsia="Arial"/>
          <w:bCs/>
          <w:lang w:eastAsia="ar-SA"/>
        </w:rPr>
        <w:t xml:space="preserve"> администрации района</w:t>
      </w:r>
      <w:r w:rsidRPr="00CF7662">
        <w:rPr>
          <w:rFonts w:eastAsia="Arial"/>
          <w:bCs/>
          <w:lang w:eastAsia="ar-SA"/>
        </w:rPr>
        <w:t>, а также в случае недостижения резу</w:t>
      </w:r>
      <w:r w:rsidR="006E4AD9">
        <w:rPr>
          <w:rFonts w:eastAsia="Arial"/>
          <w:bCs/>
          <w:lang w:eastAsia="ar-SA"/>
        </w:rPr>
        <w:t>льтата предоставления Субсидии А</w:t>
      </w:r>
      <w:r w:rsidRPr="00CF7662">
        <w:rPr>
          <w:rFonts w:eastAsia="Arial"/>
          <w:bCs/>
          <w:lang w:eastAsia="ar-SA"/>
        </w:rPr>
        <w:t>дминистрация принимает решение о возврате предоставленной Субсидии.</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4.3. В течение 10 рабочих дней с даты возникновения основания для возврата Субсидии, предусмотр</w:t>
      </w:r>
      <w:r w:rsidR="006E4AD9">
        <w:rPr>
          <w:rFonts w:eastAsia="Arial"/>
          <w:bCs/>
          <w:lang w:eastAsia="ar-SA"/>
        </w:rPr>
        <w:t>енного пунктом 4.2 Соглашения, А</w:t>
      </w:r>
      <w:r w:rsidRPr="00CF7662">
        <w:rPr>
          <w:rFonts w:eastAsia="Arial"/>
          <w:bCs/>
          <w:lang w:eastAsia="ar-SA"/>
        </w:rPr>
        <w:t xml:space="preserve">дминистрация направляет Получателю письменное требование о ее возврате (далее – требование) почтовым отправлением с уведомлением.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4.4. В течение 20 рабочих дней с даты получения требования Получатель обязан осуществить возврат по реквизитам, указанны</w:t>
      </w:r>
      <w:r w:rsidR="006E4AD9">
        <w:rPr>
          <w:rFonts w:eastAsia="Arial"/>
          <w:bCs/>
          <w:lang w:eastAsia="ar-SA"/>
        </w:rPr>
        <w:t>м в нем, и уведомить письменно А</w:t>
      </w:r>
      <w:r w:rsidRPr="00CF7662">
        <w:rPr>
          <w:rFonts w:eastAsia="Arial"/>
          <w:bCs/>
          <w:lang w:eastAsia="ar-SA"/>
        </w:rPr>
        <w:t xml:space="preserve">дминистрацию непосредственно или почтовым отправлением с приложением копии платежного поручения.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4.5. В случае невыполнения требования о возврате Субсидии ее взыскание осуществляется в судебном порядке в соответствии с законодательством Российской Федерации. </w:t>
      </w: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w:t>
      </w: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5. РЕЗУЛЬТАТ ПРЕДОСТАВЛЕНИЯ СУБСИДИИ</w:t>
      </w:r>
    </w:p>
    <w:p w:rsidR="00CF7662" w:rsidRPr="00CF7662" w:rsidRDefault="00CF7662" w:rsidP="00CF7662">
      <w:pPr>
        <w:widowControl w:val="0"/>
        <w:suppressAutoHyphens/>
        <w:autoSpaceDE w:val="0"/>
        <w:ind w:left="1069"/>
        <w:jc w:val="right"/>
        <w:rPr>
          <w:rFonts w:eastAsia="Arial"/>
          <w:bCs/>
          <w:lang w:eastAsia="ar-SA"/>
        </w:rPr>
      </w:pP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5.1. Результат предоставления Субсидии определяется количеством материально-технических средств, приобретенных для строительства объектов и построек, необходимых для ведения традиционной хозяйственной деятельности, по состоянию на 31 декабря года предоставления Субсидии.</w:t>
      </w:r>
    </w:p>
    <w:p w:rsidR="00CF7662" w:rsidRPr="00CF7662" w:rsidRDefault="00CF7662" w:rsidP="00CF7662">
      <w:pPr>
        <w:widowControl w:val="0"/>
        <w:suppressAutoHyphens/>
        <w:autoSpaceDE w:val="0"/>
        <w:ind w:left="1069"/>
        <w:jc w:val="right"/>
        <w:rPr>
          <w:rFonts w:eastAsia="Arial"/>
          <w:bCs/>
          <w:lang w:eastAsia="ar-SA"/>
        </w:rPr>
      </w:pP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6. ФОРМЫ ПРЕДОСТАВЛЕНИЯ ОТЧЕТНОСТИ</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6.1. Получатель представляет в Администрацию отчетность о достижении значений результата предоставления Субсидии, указанного в пункте 5.1 Соглашения, в соответствии с формой, установленной в Соглашен</w:t>
      </w:r>
      <w:r w:rsidR="002B7488">
        <w:rPr>
          <w:rFonts w:eastAsia="Arial"/>
          <w:bCs/>
          <w:lang w:eastAsia="ar-SA"/>
        </w:rPr>
        <w:t>ии, ежеквартально не позднее 25</w:t>
      </w:r>
      <w:r w:rsidRPr="00CF7662">
        <w:rPr>
          <w:rFonts w:eastAsia="Arial"/>
          <w:bCs/>
          <w:lang w:eastAsia="ar-SA"/>
        </w:rPr>
        <w:t xml:space="preserve">-го числа месяца, следующего за </w:t>
      </w:r>
      <w:proofErr w:type="spellStart"/>
      <w:r w:rsidRPr="00CF7662">
        <w:rPr>
          <w:rFonts w:eastAsia="Arial"/>
          <w:bCs/>
          <w:lang w:eastAsia="ar-SA"/>
        </w:rPr>
        <w:t>отчет</w:t>
      </w:r>
      <w:r w:rsidR="0052484C">
        <w:rPr>
          <w:rFonts w:eastAsia="Arial"/>
          <w:bCs/>
          <w:lang w:eastAsia="ar-SA"/>
        </w:rPr>
        <w:t>ы</w:t>
      </w:r>
      <w:r w:rsidRPr="00CF7662">
        <w:rPr>
          <w:rFonts w:eastAsia="Arial"/>
          <w:bCs/>
          <w:lang w:eastAsia="ar-SA"/>
        </w:rPr>
        <w:t>м</w:t>
      </w:r>
      <w:proofErr w:type="spellEnd"/>
      <w:r w:rsidRPr="00CF7662">
        <w:rPr>
          <w:rFonts w:eastAsia="Arial"/>
          <w:bCs/>
          <w:lang w:eastAsia="ar-SA"/>
        </w:rPr>
        <w:t xml:space="preserve"> кварталом  получения Субсидий.</w:t>
      </w: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w:t>
      </w: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7. РАЗРЕШЕНИЕ СПОРОВ</w:t>
      </w:r>
    </w:p>
    <w:p w:rsidR="00CF7662" w:rsidRPr="00CF7662" w:rsidRDefault="00CF7662" w:rsidP="00CF7662">
      <w:pPr>
        <w:widowControl w:val="0"/>
        <w:suppressAutoHyphens/>
        <w:autoSpaceDE w:val="0"/>
        <w:jc w:val="both"/>
        <w:rPr>
          <w:rFonts w:eastAsia="Arial"/>
          <w:bCs/>
          <w:lang w:eastAsia="ar-SA"/>
        </w:rPr>
      </w:pPr>
      <w:r w:rsidRPr="00CF7662">
        <w:rPr>
          <w:rFonts w:eastAsia="Arial"/>
          <w:bCs/>
          <w:lang w:eastAsia="ar-SA"/>
        </w:rPr>
        <w:t xml:space="preserve">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7.1. За неисполнение или ненадлежащее исполнение обязанностей по настоящему Соглашению Стороны несут ответственность, предусмотренную действующим законодательством.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7.2. Стороны Соглашения принимают все меры к разрешению споров и разногласий, возникающих по Соглашению (и/или в связи с ним), путем переговоров между Сторонами.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7.3. Все споры и разногласия между Сторонами, которые могут возникнуть </w:t>
      </w:r>
      <w:r w:rsidRPr="00CF7662">
        <w:rPr>
          <w:rFonts w:eastAsia="Arial"/>
          <w:bCs/>
          <w:lang w:eastAsia="ar-SA"/>
        </w:rPr>
        <w:lastRenderedPageBreak/>
        <w:t xml:space="preserve">по Соглашению (и/или в связи с ним), если они не будут разрешены путем переговоров, подлежат рассмотрению в судебном порядке в соответствии с законодательством Российской Федерации. </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2B7488">
      <w:pPr>
        <w:widowControl w:val="0"/>
        <w:suppressAutoHyphens/>
        <w:autoSpaceDE w:val="0"/>
        <w:jc w:val="center"/>
        <w:rPr>
          <w:rFonts w:eastAsia="Arial"/>
          <w:bCs/>
          <w:lang w:eastAsia="ar-SA"/>
        </w:rPr>
      </w:pPr>
      <w:r w:rsidRPr="00CF7662">
        <w:rPr>
          <w:rFonts w:eastAsia="Arial"/>
          <w:bCs/>
          <w:lang w:eastAsia="ar-SA"/>
        </w:rPr>
        <w:t>8. ПРОЧИЕ УСЛОВИЯ</w:t>
      </w:r>
    </w:p>
    <w:p w:rsidR="00CF7662" w:rsidRPr="00CF7662" w:rsidRDefault="00CF7662" w:rsidP="002B7488">
      <w:pPr>
        <w:widowControl w:val="0"/>
        <w:suppressAutoHyphens/>
        <w:autoSpaceDE w:val="0"/>
        <w:jc w:val="center"/>
        <w:rPr>
          <w:rFonts w:eastAsia="Arial"/>
          <w:bCs/>
          <w:lang w:eastAsia="ar-SA"/>
        </w:rPr>
      </w:pP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8.1. Все изменения, дополнения и приложения к настоящему Соглашению действительны, если совершены в письменной форме и подписаны уполномоченными на то представителями обеих Сторон и являются его неотъемлемыми частями.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8.2. Настоящее Соглашение составлено в двух экземплярах, имеющих равную юридическую силу. </w:t>
      </w:r>
    </w:p>
    <w:p w:rsidR="00CF7662" w:rsidRPr="00CF7662" w:rsidRDefault="00CF7662" w:rsidP="002B7488">
      <w:pPr>
        <w:widowControl w:val="0"/>
        <w:suppressAutoHyphens/>
        <w:autoSpaceDE w:val="0"/>
        <w:ind w:firstLine="709"/>
        <w:jc w:val="both"/>
        <w:rPr>
          <w:rFonts w:eastAsia="Arial"/>
          <w:bCs/>
          <w:lang w:eastAsia="ar-SA"/>
        </w:rPr>
      </w:pPr>
      <w:r w:rsidRPr="00CF7662">
        <w:rPr>
          <w:rFonts w:eastAsia="Arial"/>
          <w:bCs/>
          <w:lang w:eastAsia="ar-SA"/>
        </w:rPr>
        <w:t xml:space="preserve">8.3. Настоящее Соглашение вступает в силу с момента его подписания Сторонами и действует до полного исполнения обязательств по Соглашению обеими Сторонами. </w:t>
      </w:r>
    </w:p>
    <w:p w:rsidR="00CF7662" w:rsidRPr="00CF7662" w:rsidRDefault="00CF7662" w:rsidP="00CF7662">
      <w:pPr>
        <w:widowControl w:val="0"/>
        <w:suppressAutoHyphens/>
        <w:autoSpaceDE w:val="0"/>
        <w:jc w:val="both"/>
        <w:rPr>
          <w:rFonts w:eastAsia="Arial"/>
          <w:bCs/>
          <w:lang w:eastAsia="ar-SA"/>
        </w:rPr>
      </w:pPr>
    </w:p>
    <w:p w:rsidR="00CF7662" w:rsidRPr="00CF7662" w:rsidRDefault="00CF7662" w:rsidP="0010621E">
      <w:pPr>
        <w:widowControl w:val="0"/>
        <w:suppressAutoHyphens/>
        <w:autoSpaceDE w:val="0"/>
        <w:ind w:firstLine="709"/>
        <w:jc w:val="both"/>
        <w:rPr>
          <w:rFonts w:eastAsia="Arial"/>
          <w:bCs/>
          <w:lang w:eastAsia="ar-SA"/>
        </w:rPr>
      </w:pPr>
      <w:r w:rsidRPr="00CF7662">
        <w:rPr>
          <w:rFonts w:eastAsia="Arial"/>
          <w:bCs/>
          <w:lang w:eastAsia="ar-SA"/>
        </w:rPr>
        <w:t>9. БАНКОВСКИЕ РЕКВИЗИТЫ ДЛЯ ПЕРЕЧИСЛЕНИЯ СУБСИДИИ ________________________________________________________________________________________________________________________________</w:t>
      </w:r>
    </w:p>
    <w:p w:rsidR="00CF7662" w:rsidRPr="00CF7662" w:rsidRDefault="00CF7662" w:rsidP="00CF7662">
      <w:pPr>
        <w:widowControl w:val="0"/>
        <w:suppressAutoHyphens/>
        <w:autoSpaceDE w:val="0"/>
        <w:ind w:left="1069"/>
        <w:jc w:val="both"/>
        <w:rPr>
          <w:rFonts w:eastAsia="Arial"/>
          <w:bCs/>
          <w:lang w:eastAsia="ar-SA"/>
        </w:rPr>
      </w:pPr>
    </w:p>
    <w:p w:rsidR="00CF7662" w:rsidRPr="00CF7662" w:rsidRDefault="00CF7662" w:rsidP="002B7488">
      <w:pPr>
        <w:suppressAutoHyphens/>
        <w:autoSpaceDE w:val="0"/>
        <w:jc w:val="center"/>
        <w:rPr>
          <w:rFonts w:eastAsiaTheme="minorHAnsi"/>
          <w:lang w:eastAsia="en-US"/>
        </w:rPr>
      </w:pPr>
      <w:r w:rsidRPr="00CF7662">
        <w:rPr>
          <w:rFonts w:eastAsiaTheme="minorHAnsi"/>
          <w:lang w:eastAsia="en-US"/>
        </w:rPr>
        <w:t>10. ПОДПИСИ И РЕКВИЗИТЫ СТОРОН</w:t>
      </w:r>
    </w:p>
    <w:p w:rsidR="00CF7662" w:rsidRPr="00CF7662" w:rsidRDefault="00CF7662" w:rsidP="00CF7662">
      <w:pPr>
        <w:widowControl w:val="0"/>
        <w:suppressAutoHyphens/>
        <w:autoSpaceDE w:val="0"/>
        <w:ind w:left="1069"/>
        <w:jc w:val="both"/>
        <w:rPr>
          <w:rFonts w:eastAsia="Arial"/>
          <w:bCs/>
          <w:lang w:eastAsia="ar-SA"/>
        </w:rPr>
      </w:pPr>
    </w:p>
    <w:tbl>
      <w:tblPr>
        <w:tblStyle w:val="3f0"/>
        <w:tblW w:w="0" w:type="auto"/>
        <w:tblLook w:val="04A0" w:firstRow="1" w:lastRow="0" w:firstColumn="1" w:lastColumn="0" w:noHBand="0" w:noVBand="1"/>
      </w:tblPr>
      <w:tblGrid>
        <w:gridCol w:w="4644"/>
        <w:gridCol w:w="4644"/>
      </w:tblGrid>
      <w:tr w:rsidR="00CF7662" w:rsidRPr="002B7488" w:rsidTr="00CF7662">
        <w:tc>
          <w:tcPr>
            <w:tcW w:w="4644"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ab/>
              <w:t>Уполномоченный орган:</w:t>
            </w:r>
          </w:p>
        </w:tc>
        <w:tc>
          <w:tcPr>
            <w:tcW w:w="4644" w:type="dxa"/>
            <w:tcBorders>
              <w:top w:val="single" w:sz="4" w:space="0" w:color="auto"/>
              <w:left w:val="single" w:sz="4" w:space="0" w:color="auto"/>
              <w:bottom w:val="single" w:sz="4" w:space="0" w:color="auto"/>
              <w:right w:val="single" w:sz="4" w:space="0" w:color="auto"/>
            </w:tcBorders>
            <w:hideMark/>
          </w:tcPr>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 xml:space="preserve">                    Получатель:</w:t>
            </w:r>
          </w:p>
        </w:tc>
      </w:tr>
      <w:tr w:rsidR="00CF7662" w:rsidRPr="002B7488" w:rsidTr="00CF7662">
        <w:tc>
          <w:tcPr>
            <w:tcW w:w="4644" w:type="dxa"/>
            <w:tcBorders>
              <w:top w:val="single" w:sz="4" w:space="0" w:color="auto"/>
              <w:left w:val="single" w:sz="4" w:space="0" w:color="auto"/>
              <w:bottom w:val="single" w:sz="4" w:space="0" w:color="auto"/>
              <w:right w:val="single" w:sz="4" w:space="0" w:color="auto"/>
            </w:tcBorders>
          </w:tcPr>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____________/_________________/</w:t>
            </w:r>
          </w:p>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Подпись М.П.</w:t>
            </w:r>
          </w:p>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«____»____________20____г.</w:t>
            </w:r>
          </w:p>
          <w:p w:rsidR="00CF7662" w:rsidRPr="002B7488" w:rsidRDefault="00CF7662" w:rsidP="00CF7662">
            <w:pPr>
              <w:tabs>
                <w:tab w:val="left" w:pos="345"/>
              </w:tabs>
              <w:suppressAutoHyphens/>
              <w:autoSpaceDE w:val="0"/>
              <w:rPr>
                <w:rFonts w:ascii="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____________/_________________/</w:t>
            </w:r>
          </w:p>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Подпись М.П.</w:t>
            </w:r>
          </w:p>
          <w:p w:rsidR="00CF7662" w:rsidRPr="002B7488" w:rsidRDefault="00CF7662" w:rsidP="00CF7662">
            <w:pPr>
              <w:tabs>
                <w:tab w:val="left" w:pos="345"/>
              </w:tabs>
              <w:suppressAutoHyphens/>
              <w:autoSpaceDE w:val="0"/>
              <w:rPr>
                <w:rFonts w:ascii="Times New Roman" w:hAnsi="Times New Roman" w:cs="Times New Roman"/>
                <w:sz w:val="24"/>
                <w:szCs w:val="24"/>
              </w:rPr>
            </w:pPr>
            <w:r w:rsidRPr="002B7488">
              <w:rPr>
                <w:rFonts w:ascii="Times New Roman" w:hAnsi="Times New Roman" w:cs="Times New Roman"/>
                <w:sz w:val="24"/>
                <w:szCs w:val="24"/>
              </w:rPr>
              <w:t>«____»____________20____г.</w:t>
            </w:r>
          </w:p>
          <w:p w:rsidR="00CF7662" w:rsidRPr="002B7488" w:rsidRDefault="00CF7662" w:rsidP="00CF7662">
            <w:pPr>
              <w:tabs>
                <w:tab w:val="left" w:pos="345"/>
              </w:tabs>
              <w:suppressAutoHyphens/>
              <w:autoSpaceDE w:val="0"/>
              <w:rPr>
                <w:rFonts w:ascii="Times New Roman" w:hAnsi="Times New Roman" w:cs="Times New Roman"/>
                <w:sz w:val="24"/>
                <w:szCs w:val="24"/>
              </w:rPr>
            </w:pPr>
          </w:p>
        </w:tc>
      </w:tr>
    </w:tbl>
    <w:p w:rsidR="00CF7662" w:rsidRPr="00CF7662" w:rsidRDefault="00CF7662" w:rsidP="00CF7662">
      <w:pPr>
        <w:widowControl w:val="0"/>
        <w:suppressAutoHyphens/>
        <w:autoSpaceDE w:val="0"/>
        <w:ind w:left="1069"/>
        <w:jc w:val="both"/>
        <w:rPr>
          <w:rFonts w:eastAsia="Arial"/>
          <w:bCs/>
          <w:lang w:eastAsia="ar-SA"/>
        </w:rPr>
      </w:pPr>
    </w:p>
    <w:p w:rsidR="00CF7662" w:rsidRPr="00CF7662" w:rsidRDefault="00CF7662" w:rsidP="00CF7662">
      <w:pPr>
        <w:widowControl w:val="0"/>
        <w:suppressAutoHyphens/>
        <w:autoSpaceDE w:val="0"/>
        <w:ind w:left="1069"/>
        <w:jc w:val="both"/>
        <w:rPr>
          <w:rFonts w:eastAsia="Arial"/>
          <w:bCs/>
          <w:lang w:eastAsia="ar-SA"/>
        </w:rPr>
      </w:pPr>
    </w:p>
    <w:p w:rsidR="00CF7662" w:rsidRPr="00CF7662" w:rsidRDefault="00CF7662" w:rsidP="00CF7662">
      <w:pPr>
        <w:widowControl w:val="0"/>
        <w:suppressAutoHyphens/>
        <w:autoSpaceDE w:val="0"/>
        <w:ind w:left="1069"/>
        <w:jc w:val="both"/>
        <w:rPr>
          <w:rFonts w:eastAsia="Arial"/>
          <w:bCs/>
          <w:lang w:eastAsia="ar-SA"/>
        </w:rPr>
      </w:pPr>
    </w:p>
    <w:p w:rsidR="00CF7662" w:rsidRPr="00CF7662" w:rsidRDefault="00CF7662" w:rsidP="00CF7662">
      <w:pPr>
        <w:autoSpaceDE w:val="0"/>
        <w:autoSpaceDN w:val="0"/>
        <w:adjustRightInd w:val="0"/>
        <w:rPr>
          <w:rFonts w:eastAsiaTheme="minorHAnsi"/>
          <w:color w:val="000000"/>
          <w:sz w:val="23"/>
          <w:szCs w:val="23"/>
          <w:lang w:eastAsia="en-US"/>
        </w:rPr>
      </w:pPr>
    </w:p>
    <w:p w:rsidR="00CF7662" w:rsidRPr="00CF7662" w:rsidRDefault="00CF7662" w:rsidP="00CF7662">
      <w:pPr>
        <w:autoSpaceDE w:val="0"/>
        <w:autoSpaceDN w:val="0"/>
        <w:adjustRightInd w:val="0"/>
        <w:rPr>
          <w:rFonts w:eastAsiaTheme="minorHAnsi"/>
          <w:color w:val="000000"/>
          <w:sz w:val="23"/>
          <w:szCs w:val="23"/>
          <w:lang w:eastAsia="en-US"/>
        </w:rPr>
      </w:pPr>
    </w:p>
    <w:p w:rsidR="00CF7662" w:rsidRPr="00CF7662" w:rsidRDefault="00CF7662" w:rsidP="00CF7662">
      <w:pPr>
        <w:autoSpaceDE w:val="0"/>
        <w:autoSpaceDN w:val="0"/>
        <w:adjustRightInd w:val="0"/>
        <w:rPr>
          <w:rFonts w:eastAsiaTheme="minorHAnsi"/>
          <w:color w:val="000000"/>
          <w:sz w:val="23"/>
          <w:szCs w:val="23"/>
          <w:lang w:eastAsia="en-US"/>
        </w:rPr>
      </w:pPr>
    </w:p>
    <w:p w:rsidR="00CF7662" w:rsidRPr="00CF7662" w:rsidRDefault="00CF7662" w:rsidP="00CF7662">
      <w:pPr>
        <w:autoSpaceDE w:val="0"/>
        <w:autoSpaceDN w:val="0"/>
        <w:adjustRightInd w:val="0"/>
        <w:rPr>
          <w:rFonts w:eastAsiaTheme="minorHAnsi"/>
          <w:color w:val="000000"/>
          <w:sz w:val="23"/>
          <w:szCs w:val="23"/>
          <w:lang w:eastAsia="en-US"/>
        </w:rPr>
      </w:pPr>
    </w:p>
    <w:p w:rsidR="00CF7662" w:rsidRPr="00CF7662" w:rsidRDefault="00CF7662" w:rsidP="00CF7662">
      <w:pPr>
        <w:autoSpaceDE w:val="0"/>
        <w:autoSpaceDN w:val="0"/>
        <w:adjustRightInd w:val="0"/>
        <w:rPr>
          <w:rFonts w:eastAsiaTheme="minorHAnsi"/>
          <w:color w:val="000000"/>
          <w:sz w:val="23"/>
          <w:szCs w:val="23"/>
          <w:lang w:eastAsia="en-US"/>
        </w:rPr>
      </w:pPr>
    </w:p>
    <w:p w:rsidR="00CF7662" w:rsidRDefault="00CF7662"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2B7488" w:rsidRDefault="002B7488" w:rsidP="00CF7662">
      <w:pPr>
        <w:autoSpaceDE w:val="0"/>
        <w:autoSpaceDN w:val="0"/>
        <w:adjustRightInd w:val="0"/>
        <w:rPr>
          <w:rFonts w:eastAsiaTheme="minorHAnsi"/>
          <w:color w:val="000000"/>
          <w:sz w:val="23"/>
          <w:szCs w:val="23"/>
          <w:lang w:eastAsia="en-US"/>
        </w:rPr>
      </w:pPr>
    </w:p>
    <w:p w:rsidR="0010621E" w:rsidRDefault="0010621E" w:rsidP="00CF7662">
      <w:pPr>
        <w:autoSpaceDE w:val="0"/>
        <w:autoSpaceDN w:val="0"/>
        <w:adjustRightInd w:val="0"/>
        <w:rPr>
          <w:rFonts w:eastAsiaTheme="minorHAnsi"/>
          <w:color w:val="000000"/>
          <w:sz w:val="23"/>
          <w:szCs w:val="23"/>
          <w:lang w:eastAsia="en-US"/>
        </w:rPr>
        <w:sectPr w:rsidR="0010621E" w:rsidSect="000A3B9D">
          <w:pgSz w:w="11907" w:h="16840"/>
          <w:pgMar w:top="1134" w:right="567" w:bottom="1134" w:left="1701" w:header="0" w:footer="709" w:gutter="0"/>
          <w:cols w:space="720"/>
        </w:sectPr>
      </w:pPr>
    </w:p>
    <w:p w:rsidR="00CF7662" w:rsidRPr="0010621E" w:rsidRDefault="00CF7662" w:rsidP="00CF7662">
      <w:pPr>
        <w:autoSpaceDE w:val="0"/>
        <w:autoSpaceDN w:val="0"/>
        <w:adjustRightInd w:val="0"/>
        <w:jc w:val="right"/>
        <w:rPr>
          <w:rFonts w:eastAsiaTheme="minorHAnsi"/>
          <w:color w:val="000000"/>
          <w:sz w:val="24"/>
          <w:szCs w:val="24"/>
          <w:lang w:eastAsia="en-US"/>
        </w:rPr>
      </w:pPr>
      <w:r w:rsidRPr="0010621E">
        <w:rPr>
          <w:rFonts w:eastAsiaTheme="minorHAnsi"/>
          <w:color w:val="000000"/>
          <w:sz w:val="24"/>
          <w:szCs w:val="24"/>
          <w:lang w:eastAsia="en-US"/>
        </w:rPr>
        <w:lastRenderedPageBreak/>
        <w:t xml:space="preserve">Приложение к Соглашению </w:t>
      </w:r>
    </w:p>
    <w:p w:rsidR="00CF7662" w:rsidRPr="0010621E" w:rsidRDefault="0010621E" w:rsidP="00CF7662">
      <w:pPr>
        <w:autoSpaceDE w:val="0"/>
        <w:autoSpaceDN w:val="0"/>
        <w:adjustRightInd w:val="0"/>
        <w:jc w:val="center"/>
        <w:rPr>
          <w:rFonts w:eastAsiaTheme="minorHAnsi"/>
          <w:b/>
          <w:color w:val="000000"/>
          <w:sz w:val="24"/>
          <w:szCs w:val="24"/>
          <w:lang w:eastAsia="en-US"/>
        </w:rPr>
      </w:pPr>
      <w:r w:rsidRPr="0010621E">
        <w:rPr>
          <w:rFonts w:eastAsiaTheme="minorHAnsi"/>
          <w:b/>
          <w:color w:val="000000"/>
          <w:sz w:val="24"/>
          <w:szCs w:val="24"/>
          <w:lang w:eastAsia="en-US"/>
        </w:rPr>
        <w:t>Форма</w:t>
      </w:r>
    </w:p>
    <w:p w:rsidR="00CF7662" w:rsidRPr="0010621E" w:rsidRDefault="0010621E" w:rsidP="00CF7662">
      <w:pPr>
        <w:autoSpaceDE w:val="0"/>
        <w:autoSpaceDN w:val="0"/>
        <w:adjustRightInd w:val="0"/>
        <w:jc w:val="center"/>
        <w:rPr>
          <w:rFonts w:eastAsiaTheme="minorHAnsi"/>
          <w:b/>
          <w:color w:val="000000"/>
          <w:sz w:val="24"/>
          <w:szCs w:val="24"/>
          <w:lang w:eastAsia="en-US"/>
        </w:rPr>
      </w:pPr>
      <w:r w:rsidRPr="0010621E">
        <w:rPr>
          <w:rFonts w:eastAsiaTheme="minorHAnsi"/>
          <w:b/>
          <w:color w:val="000000"/>
          <w:sz w:val="24"/>
          <w:szCs w:val="24"/>
          <w:lang w:eastAsia="en-US"/>
        </w:rPr>
        <w:t>предоставления отчетности в администрацию Нижневартовского района</w:t>
      </w:r>
    </w:p>
    <w:p w:rsidR="00CF7662" w:rsidRPr="0010621E" w:rsidRDefault="00CF7662" w:rsidP="00CF7662">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 xml:space="preserve">_______________________________________________________________________, именуемый в дальнейшем «Получатель», действующий на основании _____________________________________________________________________________ </w:t>
      </w:r>
    </w:p>
    <w:p w:rsidR="00CF7662" w:rsidRPr="0010621E" w:rsidRDefault="00CF7662" w:rsidP="00CF7662">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в соответствии с пунктом 6.1 Соглашения о предоставлении субсидии на продукцию охоты от «___» ___________20___г.</w:t>
      </w:r>
      <w:r w:rsidR="0010621E" w:rsidRPr="0010621E">
        <w:rPr>
          <w:rFonts w:eastAsiaTheme="minorHAnsi"/>
          <w:color w:val="000000"/>
          <w:sz w:val="24"/>
          <w:szCs w:val="24"/>
          <w:lang w:eastAsia="en-US"/>
        </w:rPr>
        <w:t>,</w:t>
      </w:r>
      <w:r w:rsidRPr="0010621E">
        <w:rPr>
          <w:rFonts w:eastAsiaTheme="minorHAnsi"/>
          <w:color w:val="000000"/>
          <w:sz w:val="24"/>
          <w:szCs w:val="24"/>
          <w:lang w:eastAsia="en-US"/>
        </w:rPr>
        <w:t xml:space="preserve"> отчитываюсь о следующем. </w:t>
      </w:r>
    </w:p>
    <w:p w:rsidR="00CF7662" w:rsidRPr="0010621E" w:rsidRDefault="00CF7662" w:rsidP="00CF7662">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Целевым назначением субсидии является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w:t>
      </w:r>
    </w:p>
    <w:p w:rsidR="00CF7662" w:rsidRPr="0010621E" w:rsidRDefault="00CF7662" w:rsidP="00CF7662">
      <w:pPr>
        <w:autoSpaceDE w:val="0"/>
        <w:autoSpaceDN w:val="0"/>
        <w:adjustRightInd w:val="0"/>
        <w:rPr>
          <w:rFonts w:eastAsiaTheme="minorHAnsi"/>
          <w:color w:val="000000"/>
          <w:sz w:val="24"/>
          <w:szCs w:val="24"/>
          <w:lang w:eastAsia="en-US"/>
        </w:rPr>
      </w:pPr>
    </w:p>
    <w:tbl>
      <w:tblPr>
        <w:tblStyle w:val="3f0"/>
        <w:tblW w:w="0" w:type="auto"/>
        <w:tblLook w:val="04A0" w:firstRow="1" w:lastRow="0" w:firstColumn="1" w:lastColumn="0" w:noHBand="0" w:noVBand="1"/>
      </w:tblPr>
      <w:tblGrid>
        <w:gridCol w:w="1101"/>
        <w:gridCol w:w="3543"/>
        <w:gridCol w:w="12"/>
        <w:gridCol w:w="2310"/>
        <w:gridCol w:w="15"/>
        <w:gridCol w:w="2307"/>
      </w:tblGrid>
      <w:tr w:rsidR="00CF7662" w:rsidRPr="0010621E" w:rsidTr="00CF7662">
        <w:tc>
          <w:tcPr>
            <w:tcW w:w="1101" w:type="dxa"/>
            <w:tcBorders>
              <w:top w:val="single" w:sz="4" w:space="0" w:color="auto"/>
              <w:left w:val="single" w:sz="4" w:space="0" w:color="auto"/>
              <w:bottom w:val="single" w:sz="4" w:space="0" w:color="auto"/>
              <w:right w:val="single" w:sz="4" w:space="0" w:color="auto"/>
            </w:tcBorders>
            <w:hideMark/>
          </w:tcPr>
          <w:p w:rsidR="00CF7662" w:rsidRPr="0010621E" w:rsidRDefault="00CF7662" w:rsidP="002B748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w:t>
            </w:r>
            <w:r w:rsidR="0010621E" w:rsidRPr="0010621E">
              <w:rPr>
                <w:rFonts w:ascii="Times New Roman" w:hAnsi="Times New Roman" w:cs="Times New Roman"/>
                <w:b/>
                <w:color w:val="000000"/>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hideMark/>
          </w:tcPr>
          <w:p w:rsidR="00CF7662" w:rsidRPr="0010621E" w:rsidRDefault="00CF7662" w:rsidP="002B748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Наименование продукции охоты</w:t>
            </w:r>
          </w:p>
        </w:tc>
        <w:tc>
          <w:tcPr>
            <w:tcW w:w="2322"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2B748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Ед. измерения</w:t>
            </w:r>
          </w:p>
        </w:tc>
        <w:tc>
          <w:tcPr>
            <w:tcW w:w="2322"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2B7488">
            <w:pPr>
              <w:autoSpaceDE w:val="0"/>
              <w:autoSpaceDN w:val="0"/>
              <w:adjustRightInd w:val="0"/>
              <w:jc w:val="center"/>
              <w:rPr>
                <w:rFonts w:ascii="Times New Roman" w:hAnsi="Times New Roman" w:cs="Times New Roman"/>
                <w:b/>
                <w:color w:val="000000"/>
                <w:sz w:val="24"/>
                <w:szCs w:val="24"/>
              </w:rPr>
            </w:pPr>
            <w:r w:rsidRPr="0010621E">
              <w:rPr>
                <w:rFonts w:ascii="Times New Roman" w:hAnsi="Times New Roman" w:cs="Times New Roman"/>
                <w:b/>
                <w:color w:val="000000"/>
                <w:sz w:val="24"/>
                <w:szCs w:val="24"/>
              </w:rPr>
              <w:t>Количество заготовленной продукции охоты</w:t>
            </w:r>
          </w:p>
        </w:tc>
      </w:tr>
      <w:tr w:rsidR="00CF7662" w:rsidRPr="0010621E" w:rsidTr="00CF7662">
        <w:tc>
          <w:tcPr>
            <w:tcW w:w="1101"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w:t>
            </w:r>
          </w:p>
        </w:tc>
        <w:tc>
          <w:tcPr>
            <w:tcW w:w="8187" w:type="dxa"/>
            <w:gridSpan w:val="5"/>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tabs>
                <w:tab w:val="left" w:pos="1470"/>
              </w:tabs>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пушнина</w:t>
            </w:r>
          </w:p>
        </w:tc>
      </w:tr>
      <w:tr w:rsidR="00CF7662" w:rsidRPr="0010621E" w:rsidTr="00CF7662">
        <w:tc>
          <w:tcPr>
            <w:tcW w:w="1101"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1.1.</w:t>
            </w:r>
          </w:p>
        </w:tc>
        <w:tc>
          <w:tcPr>
            <w:tcW w:w="3543"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соболь</w:t>
            </w:r>
          </w:p>
        </w:tc>
        <w:tc>
          <w:tcPr>
            <w:tcW w:w="2322"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шт.</w:t>
            </w:r>
          </w:p>
        </w:tc>
        <w:tc>
          <w:tcPr>
            <w:tcW w:w="2322" w:type="dxa"/>
            <w:gridSpan w:val="2"/>
            <w:tcBorders>
              <w:top w:val="single" w:sz="4" w:space="0" w:color="auto"/>
              <w:left w:val="single" w:sz="4" w:space="0" w:color="auto"/>
              <w:bottom w:val="single" w:sz="4" w:space="0" w:color="auto"/>
              <w:right w:val="single" w:sz="4" w:space="0" w:color="auto"/>
            </w:tcBorders>
          </w:tcPr>
          <w:p w:rsidR="00CF7662" w:rsidRPr="0010621E" w:rsidRDefault="00CF7662" w:rsidP="00CF7662">
            <w:pPr>
              <w:autoSpaceDE w:val="0"/>
              <w:autoSpaceDN w:val="0"/>
              <w:adjustRightInd w:val="0"/>
              <w:rPr>
                <w:rFonts w:ascii="Times New Roman" w:hAnsi="Times New Roman" w:cs="Times New Roman"/>
                <w:color w:val="000000"/>
                <w:sz w:val="24"/>
                <w:szCs w:val="24"/>
              </w:rPr>
            </w:pPr>
          </w:p>
        </w:tc>
      </w:tr>
      <w:tr w:rsidR="00CF7662" w:rsidRPr="0010621E" w:rsidTr="00CF7662">
        <w:tc>
          <w:tcPr>
            <w:tcW w:w="1101"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1.2.</w:t>
            </w:r>
          </w:p>
        </w:tc>
        <w:tc>
          <w:tcPr>
            <w:tcW w:w="3543"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выдра</w:t>
            </w:r>
          </w:p>
        </w:tc>
        <w:tc>
          <w:tcPr>
            <w:tcW w:w="2322"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шт.</w:t>
            </w:r>
          </w:p>
        </w:tc>
        <w:tc>
          <w:tcPr>
            <w:tcW w:w="2322" w:type="dxa"/>
            <w:gridSpan w:val="2"/>
            <w:tcBorders>
              <w:top w:val="single" w:sz="4" w:space="0" w:color="auto"/>
              <w:left w:val="single" w:sz="4" w:space="0" w:color="auto"/>
              <w:bottom w:val="single" w:sz="4" w:space="0" w:color="auto"/>
              <w:right w:val="single" w:sz="4" w:space="0" w:color="auto"/>
            </w:tcBorders>
          </w:tcPr>
          <w:p w:rsidR="00CF7662" w:rsidRPr="0010621E" w:rsidRDefault="00CF7662" w:rsidP="00CF7662">
            <w:pPr>
              <w:autoSpaceDE w:val="0"/>
              <w:autoSpaceDN w:val="0"/>
              <w:adjustRightInd w:val="0"/>
              <w:rPr>
                <w:rFonts w:ascii="Times New Roman" w:hAnsi="Times New Roman" w:cs="Times New Roman"/>
                <w:color w:val="000000"/>
                <w:sz w:val="24"/>
                <w:szCs w:val="24"/>
              </w:rPr>
            </w:pPr>
          </w:p>
        </w:tc>
      </w:tr>
      <w:tr w:rsidR="00CF7662" w:rsidRPr="0010621E" w:rsidTr="00CF7662">
        <w:tc>
          <w:tcPr>
            <w:tcW w:w="1101" w:type="dxa"/>
            <w:tcBorders>
              <w:top w:val="single" w:sz="4" w:space="0" w:color="auto"/>
              <w:left w:val="single" w:sz="4" w:space="0" w:color="auto"/>
              <w:bottom w:val="single" w:sz="4" w:space="0" w:color="auto"/>
              <w:right w:val="single" w:sz="4" w:space="0" w:color="auto"/>
            </w:tcBorders>
          </w:tcPr>
          <w:p w:rsidR="00CF7662" w:rsidRPr="0010621E" w:rsidRDefault="00CF7662" w:rsidP="00CF7662">
            <w:pPr>
              <w:autoSpaceDE w:val="0"/>
              <w:autoSpaceDN w:val="0"/>
              <w:adjustRightInd w:val="0"/>
              <w:rPr>
                <w:rFonts w:ascii="Times New Roman" w:hAnsi="Times New Roman" w:cs="Times New Roman"/>
                <w:color w:val="000000"/>
                <w:sz w:val="24"/>
                <w:szCs w:val="24"/>
              </w:rPr>
            </w:pPr>
          </w:p>
        </w:tc>
        <w:tc>
          <w:tcPr>
            <w:tcW w:w="8187" w:type="dxa"/>
            <w:gridSpan w:val="5"/>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Мясо диких животных</w:t>
            </w:r>
          </w:p>
        </w:tc>
      </w:tr>
      <w:tr w:rsidR="00CF7662" w:rsidRPr="0010621E" w:rsidTr="00CF7662">
        <w:tc>
          <w:tcPr>
            <w:tcW w:w="1101" w:type="dxa"/>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rPr>
                <w:rFonts w:ascii="Times New Roman" w:hAnsi="Times New Roman" w:cs="Times New Roman"/>
                <w:color w:val="000000"/>
                <w:sz w:val="24"/>
                <w:szCs w:val="24"/>
              </w:rPr>
            </w:pPr>
            <w:r w:rsidRPr="0010621E">
              <w:rPr>
                <w:rFonts w:ascii="Times New Roman" w:hAnsi="Times New Roman" w:cs="Times New Roman"/>
                <w:color w:val="000000"/>
                <w:sz w:val="24"/>
                <w:szCs w:val="24"/>
              </w:rPr>
              <w:t>2.</w:t>
            </w:r>
          </w:p>
        </w:tc>
        <w:tc>
          <w:tcPr>
            <w:tcW w:w="3555"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Мясо копытных (лось)</w:t>
            </w:r>
          </w:p>
        </w:tc>
        <w:tc>
          <w:tcPr>
            <w:tcW w:w="2325" w:type="dxa"/>
            <w:gridSpan w:val="2"/>
            <w:tcBorders>
              <w:top w:val="single" w:sz="4" w:space="0" w:color="auto"/>
              <w:left w:val="single" w:sz="4" w:space="0" w:color="auto"/>
              <w:bottom w:val="single" w:sz="4" w:space="0" w:color="auto"/>
              <w:right w:val="single" w:sz="4" w:space="0" w:color="auto"/>
            </w:tcBorders>
            <w:hideMark/>
          </w:tcPr>
          <w:p w:rsidR="00CF7662" w:rsidRPr="0010621E" w:rsidRDefault="00CF7662" w:rsidP="00CF7662">
            <w:pPr>
              <w:autoSpaceDE w:val="0"/>
              <w:autoSpaceDN w:val="0"/>
              <w:adjustRightInd w:val="0"/>
              <w:jc w:val="center"/>
              <w:rPr>
                <w:rFonts w:ascii="Times New Roman" w:hAnsi="Times New Roman" w:cs="Times New Roman"/>
                <w:color w:val="000000"/>
                <w:sz w:val="24"/>
                <w:szCs w:val="24"/>
              </w:rPr>
            </w:pPr>
            <w:r w:rsidRPr="0010621E">
              <w:rPr>
                <w:rFonts w:ascii="Times New Roman" w:hAnsi="Times New Roman" w:cs="Times New Roman"/>
                <w:color w:val="000000"/>
                <w:sz w:val="24"/>
                <w:szCs w:val="24"/>
              </w:rPr>
              <w:t>кг.</w:t>
            </w:r>
          </w:p>
        </w:tc>
        <w:tc>
          <w:tcPr>
            <w:tcW w:w="2307" w:type="dxa"/>
            <w:tcBorders>
              <w:top w:val="single" w:sz="4" w:space="0" w:color="auto"/>
              <w:left w:val="single" w:sz="4" w:space="0" w:color="auto"/>
              <w:bottom w:val="single" w:sz="4" w:space="0" w:color="auto"/>
              <w:right w:val="single" w:sz="4" w:space="0" w:color="auto"/>
            </w:tcBorders>
          </w:tcPr>
          <w:p w:rsidR="00CF7662" w:rsidRPr="0010621E" w:rsidRDefault="00CF7662" w:rsidP="00CF7662">
            <w:pPr>
              <w:autoSpaceDE w:val="0"/>
              <w:autoSpaceDN w:val="0"/>
              <w:adjustRightInd w:val="0"/>
              <w:jc w:val="center"/>
              <w:rPr>
                <w:rFonts w:ascii="Times New Roman" w:hAnsi="Times New Roman" w:cs="Times New Roman"/>
                <w:color w:val="000000"/>
                <w:sz w:val="24"/>
                <w:szCs w:val="24"/>
              </w:rPr>
            </w:pPr>
          </w:p>
        </w:tc>
      </w:tr>
    </w:tbl>
    <w:p w:rsidR="00CF7662" w:rsidRPr="0010621E" w:rsidRDefault="00CF7662" w:rsidP="00CF7662">
      <w:pPr>
        <w:autoSpaceDE w:val="0"/>
        <w:autoSpaceDN w:val="0"/>
        <w:adjustRightInd w:val="0"/>
        <w:rPr>
          <w:rFonts w:eastAsiaTheme="minorHAnsi"/>
          <w:color w:val="000000"/>
          <w:sz w:val="24"/>
          <w:szCs w:val="24"/>
          <w:lang w:eastAsia="en-US"/>
        </w:rPr>
      </w:pPr>
    </w:p>
    <w:p w:rsidR="0010621E" w:rsidRDefault="00CF7662" w:rsidP="0010621E">
      <w:pPr>
        <w:autoSpaceDE w:val="0"/>
        <w:autoSpaceDN w:val="0"/>
        <w:adjustRightInd w:val="0"/>
        <w:spacing w:line="276" w:lineRule="auto"/>
        <w:ind w:firstLine="709"/>
        <w:jc w:val="both"/>
        <w:rPr>
          <w:rFonts w:eastAsiaTheme="minorHAnsi"/>
          <w:color w:val="000000"/>
          <w:sz w:val="24"/>
          <w:szCs w:val="24"/>
          <w:lang w:eastAsia="en-US"/>
        </w:rPr>
      </w:pPr>
      <w:r w:rsidRPr="0010621E">
        <w:rPr>
          <w:rFonts w:eastAsiaTheme="minorHAnsi"/>
          <w:color w:val="000000"/>
          <w:sz w:val="24"/>
          <w:szCs w:val="24"/>
          <w:lang w:eastAsia="en-US"/>
        </w:rPr>
        <w:t xml:space="preserve">Результат предоставления Субсидии определяется количеством заготовленной продукции охоты по состоянию на 31 декабря года предоставления Субсидии. </w:t>
      </w:r>
    </w:p>
    <w:p w:rsidR="0010621E" w:rsidRDefault="0010621E" w:rsidP="0010621E">
      <w:pPr>
        <w:autoSpaceDE w:val="0"/>
        <w:autoSpaceDN w:val="0"/>
        <w:adjustRightInd w:val="0"/>
        <w:spacing w:line="276" w:lineRule="auto"/>
        <w:ind w:firstLine="709"/>
        <w:jc w:val="both"/>
        <w:rPr>
          <w:rFonts w:eastAsiaTheme="minorHAnsi"/>
          <w:color w:val="000000"/>
          <w:sz w:val="24"/>
          <w:szCs w:val="24"/>
          <w:lang w:eastAsia="en-US"/>
        </w:rPr>
      </w:pPr>
    </w:p>
    <w:p w:rsidR="0010621E" w:rsidRDefault="0010621E" w:rsidP="0010621E">
      <w:pPr>
        <w:autoSpaceDE w:val="0"/>
        <w:autoSpaceDN w:val="0"/>
        <w:adjustRightInd w:val="0"/>
        <w:spacing w:line="276" w:lineRule="auto"/>
        <w:ind w:firstLine="709"/>
        <w:jc w:val="both"/>
        <w:rPr>
          <w:rFonts w:eastAsiaTheme="minorHAnsi"/>
          <w:color w:val="000000"/>
          <w:sz w:val="24"/>
          <w:szCs w:val="24"/>
          <w:lang w:eastAsia="en-US"/>
        </w:rPr>
      </w:pPr>
      <w:r w:rsidRPr="0010621E">
        <w:rPr>
          <w:rFonts w:eastAsiaTheme="minorHAnsi"/>
          <w:color w:val="000000"/>
          <w:sz w:val="24"/>
          <w:szCs w:val="24"/>
          <w:lang w:eastAsia="en-US"/>
        </w:rPr>
        <w:t xml:space="preserve">Получатель представляет в Уполномоченный орган отчетность о достижении значений результата предоставления Субсидии не позднее 25 января года, следующего за годом получения Субсидии. </w:t>
      </w:r>
    </w:p>
    <w:p w:rsidR="0010621E" w:rsidRDefault="0010621E" w:rsidP="0010621E">
      <w:pPr>
        <w:autoSpaceDE w:val="0"/>
        <w:autoSpaceDN w:val="0"/>
        <w:adjustRightInd w:val="0"/>
        <w:spacing w:line="276" w:lineRule="auto"/>
        <w:rPr>
          <w:rFonts w:eastAsiaTheme="minorHAnsi"/>
          <w:color w:val="000000"/>
          <w:sz w:val="24"/>
          <w:szCs w:val="24"/>
          <w:lang w:eastAsia="en-US"/>
        </w:rPr>
      </w:pPr>
    </w:p>
    <w:p w:rsidR="0010621E" w:rsidRPr="0010621E" w:rsidRDefault="0010621E" w:rsidP="0010621E">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___________________ /________________/ </w:t>
      </w:r>
    </w:p>
    <w:p w:rsidR="0010621E" w:rsidRPr="0010621E" w:rsidRDefault="0010621E" w:rsidP="0010621E">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Подпись </w:t>
      </w:r>
    </w:p>
    <w:p w:rsidR="00CF7662" w:rsidRPr="0010621E" w:rsidRDefault="0010621E" w:rsidP="0010621E">
      <w:pPr>
        <w:autoSpaceDE w:val="0"/>
        <w:autoSpaceDN w:val="0"/>
        <w:adjustRightInd w:val="0"/>
        <w:rPr>
          <w:rFonts w:eastAsiaTheme="minorHAnsi"/>
          <w:color w:val="000000"/>
          <w:sz w:val="24"/>
          <w:szCs w:val="24"/>
          <w:lang w:eastAsia="en-US"/>
        </w:rPr>
      </w:pPr>
      <w:r w:rsidRPr="0010621E">
        <w:rPr>
          <w:rFonts w:eastAsiaTheme="minorHAnsi"/>
          <w:color w:val="000000"/>
          <w:sz w:val="24"/>
          <w:szCs w:val="24"/>
          <w:lang w:eastAsia="en-US"/>
        </w:rPr>
        <w:t>«___» ___________20___г.</w:t>
      </w:r>
    </w:p>
    <w:tbl>
      <w:tblPr>
        <w:tblW w:w="0" w:type="auto"/>
        <w:tblLayout w:type="fixed"/>
        <w:tblLook w:val="04A0" w:firstRow="1" w:lastRow="0" w:firstColumn="1" w:lastColumn="0" w:noHBand="0" w:noVBand="1"/>
      </w:tblPr>
      <w:tblGrid>
        <w:gridCol w:w="9238"/>
      </w:tblGrid>
      <w:tr w:rsidR="00CF7662" w:rsidRPr="0010621E" w:rsidTr="00CF7662">
        <w:trPr>
          <w:trHeight w:val="355"/>
        </w:trPr>
        <w:tc>
          <w:tcPr>
            <w:tcW w:w="9238" w:type="dxa"/>
            <w:tcBorders>
              <w:top w:val="nil"/>
              <w:left w:val="nil"/>
              <w:bottom w:val="nil"/>
              <w:right w:val="nil"/>
            </w:tcBorders>
          </w:tcPr>
          <w:p w:rsidR="00CF7662" w:rsidRPr="0010621E" w:rsidRDefault="00CF7662" w:rsidP="00CF7662">
            <w:pPr>
              <w:autoSpaceDE w:val="0"/>
              <w:autoSpaceDN w:val="0"/>
              <w:adjustRightInd w:val="0"/>
              <w:spacing w:line="276" w:lineRule="auto"/>
              <w:rPr>
                <w:rFonts w:eastAsiaTheme="minorHAnsi"/>
                <w:color w:val="000000"/>
                <w:sz w:val="24"/>
                <w:szCs w:val="24"/>
                <w:lang w:eastAsia="en-US"/>
              </w:rPr>
            </w:pPr>
          </w:p>
          <w:p w:rsidR="00CF7662" w:rsidRPr="0010621E" w:rsidRDefault="00CF7662" w:rsidP="00CF7662">
            <w:pPr>
              <w:autoSpaceDE w:val="0"/>
              <w:autoSpaceDN w:val="0"/>
              <w:adjustRightInd w:val="0"/>
              <w:spacing w:line="276" w:lineRule="auto"/>
              <w:rPr>
                <w:rFonts w:eastAsiaTheme="minorHAnsi"/>
                <w:color w:val="000000"/>
                <w:sz w:val="24"/>
                <w:szCs w:val="24"/>
                <w:lang w:eastAsia="en-US"/>
              </w:rPr>
            </w:pPr>
            <w:r w:rsidRPr="0010621E">
              <w:rPr>
                <w:rFonts w:eastAsiaTheme="minorHAnsi"/>
                <w:color w:val="000000"/>
                <w:sz w:val="24"/>
                <w:szCs w:val="24"/>
                <w:lang w:eastAsia="en-US"/>
              </w:rPr>
              <w:t xml:space="preserve"> </w:t>
            </w:r>
          </w:p>
        </w:tc>
      </w:tr>
    </w:tbl>
    <w:p w:rsidR="00CF7662" w:rsidRPr="0010621E" w:rsidRDefault="00CF7662" w:rsidP="00CF7662">
      <w:pPr>
        <w:widowControl w:val="0"/>
        <w:suppressAutoHyphens/>
        <w:autoSpaceDE w:val="0"/>
        <w:ind w:left="1069"/>
        <w:jc w:val="right"/>
        <w:rPr>
          <w:rFonts w:eastAsia="Arial"/>
          <w:bCs/>
          <w:sz w:val="24"/>
          <w:szCs w:val="24"/>
          <w:lang w:eastAsia="ar-SA"/>
        </w:rPr>
      </w:pPr>
    </w:p>
    <w:p w:rsidR="00CF7662" w:rsidRPr="0010621E" w:rsidRDefault="00CF7662" w:rsidP="00CF7662">
      <w:pPr>
        <w:widowControl w:val="0"/>
        <w:suppressAutoHyphens/>
        <w:autoSpaceDE w:val="0"/>
        <w:rPr>
          <w:rFonts w:asciiTheme="minorHAnsi" w:eastAsiaTheme="minorHAnsi" w:hAnsiTheme="minorHAnsi" w:cstheme="minorBidi"/>
          <w:sz w:val="24"/>
          <w:szCs w:val="24"/>
          <w:lang w:eastAsia="en-US"/>
        </w:rPr>
      </w:pPr>
    </w:p>
    <w:p w:rsidR="00CF7662" w:rsidRPr="0010621E" w:rsidRDefault="00CF7662" w:rsidP="00CF7662">
      <w:pPr>
        <w:widowControl w:val="0"/>
        <w:suppressAutoHyphens/>
        <w:autoSpaceDE w:val="0"/>
        <w:rPr>
          <w:rFonts w:asciiTheme="minorHAnsi" w:eastAsiaTheme="minorHAnsi" w:hAnsiTheme="minorHAnsi" w:cstheme="minorBidi"/>
          <w:sz w:val="24"/>
          <w:szCs w:val="24"/>
          <w:lang w:eastAsia="en-US"/>
        </w:rPr>
      </w:pPr>
    </w:p>
    <w:p w:rsidR="00CF7662" w:rsidRPr="0010621E" w:rsidRDefault="00CF7662" w:rsidP="00CF7662">
      <w:pPr>
        <w:widowControl w:val="0"/>
        <w:suppressAutoHyphens/>
        <w:autoSpaceDE w:val="0"/>
        <w:rPr>
          <w:rFonts w:asciiTheme="minorHAnsi" w:eastAsiaTheme="minorHAnsi" w:hAnsiTheme="minorHAnsi" w:cstheme="minorBidi"/>
          <w:sz w:val="24"/>
          <w:szCs w:val="24"/>
          <w:lang w:eastAsia="en-US"/>
        </w:rPr>
      </w:pPr>
    </w:p>
    <w:p w:rsidR="00CF7662" w:rsidRPr="0010621E" w:rsidRDefault="00CF7662" w:rsidP="00CF7662">
      <w:pPr>
        <w:widowControl w:val="0"/>
        <w:suppressAutoHyphens/>
        <w:autoSpaceDE w:val="0"/>
        <w:rPr>
          <w:rFonts w:asciiTheme="minorHAnsi" w:eastAsiaTheme="minorHAnsi" w:hAnsiTheme="minorHAnsi" w:cstheme="minorBidi"/>
          <w:sz w:val="24"/>
          <w:szCs w:val="24"/>
          <w:lang w:eastAsia="en-US"/>
        </w:rPr>
      </w:pPr>
    </w:p>
    <w:p w:rsidR="00CF7662" w:rsidRPr="00CF7662" w:rsidRDefault="00CF7662" w:rsidP="00CF7662">
      <w:pPr>
        <w:widowControl w:val="0"/>
        <w:suppressAutoHyphens/>
        <w:autoSpaceDE w:val="0"/>
        <w:rPr>
          <w:rFonts w:asciiTheme="minorHAnsi" w:eastAsiaTheme="minorHAnsi" w:hAnsiTheme="minorHAnsi" w:cstheme="minorBidi"/>
          <w:lang w:eastAsia="en-US"/>
        </w:rPr>
      </w:pPr>
    </w:p>
    <w:p w:rsidR="0010621E" w:rsidRDefault="0010621E" w:rsidP="0010621E">
      <w:pPr>
        <w:widowControl w:val="0"/>
        <w:suppressAutoHyphens/>
        <w:autoSpaceDE w:val="0"/>
        <w:jc w:val="both"/>
        <w:rPr>
          <w:rFonts w:eastAsia="Arial"/>
          <w:bCs/>
          <w:lang w:eastAsia="ar-SA"/>
        </w:rPr>
        <w:sectPr w:rsidR="0010621E" w:rsidSect="000A3B9D">
          <w:pgSz w:w="11907" w:h="16840"/>
          <w:pgMar w:top="1134" w:right="567" w:bottom="1134" w:left="1701" w:header="0" w:footer="709" w:gutter="0"/>
          <w:cols w:space="720"/>
        </w:sectPr>
      </w:pPr>
    </w:p>
    <w:p w:rsidR="00CF7662" w:rsidRPr="002B7488" w:rsidRDefault="00CF7662" w:rsidP="002B7488">
      <w:pPr>
        <w:widowControl w:val="0"/>
        <w:suppressAutoHyphens/>
        <w:autoSpaceDE w:val="0"/>
        <w:ind w:left="4820"/>
        <w:jc w:val="both"/>
        <w:rPr>
          <w:rFonts w:eastAsia="Arial"/>
          <w:bCs/>
          <w:lang w:eastAsia="ar-SA"/>
        </w:rPr>
      </w:pPr>
      <w:r w:rsidRPr="00CF7662">
        <w:rPr>
          <w:rFonts w:eastAsia="Arial"/>
          <w:bCs/>
          <w:lang w:eastAsia="ar-SA"/>
        </w:rPr>
        <w:lastRenderedPageBreak/>
        <w:t>Приложение 5</w:t>
      </w:r>
      <w:r w:rsidR="002B7488">
        <w:rPr>
          <w:rFonts w:eastAsia="Arial"/>
          <w:bCs/>
          <w:lang w:eastAsia="ar-SA"/>
        </w:rPr>
        <w:t xml:space="preserve"> </w:t>
      </w:r>
      <w:r w:rsidR="002B7488">
        <w:t xml:space="preserve">к </w:t>
      </w:r>
      <w:r w:rsidRPr="00CF7662">
        <w:t>муниципальной программе «Устойчивое развитие коренных малочисленных народов Севера в Нижневартовском районе»</w:t>
      </w:r>
    </w:p>
    <w:p w:rsidR="00CF7662" w:rsidRPr="0010621E" w:rsidRDefault="00CF7662" w:rsidP="00CF7662">
      <w:pPr>
        <w:widowControl w:val="0"/>
        <w:suppressAutoHyphens/>
        <w:autoSpaceDE w:val="0"/>
        <w:rPr>
          <w:rFonts w:eastAsiaTheme="minorHAnsi"/>
          <w:lang w:eastAsia="en-US"/>
        </w:rPr>
      </w:pPr>
    </w:p>
    <w:p w:rsidR="0010621E" w:rsidRPr="0010621E" w:rsidRDefault="0010621E" w:rsidP="00CF7662">
      <w:pPr>
        <w:widowControl w:val="0"/>
        <w:suppressAutoHyphens/>
        <w:autoSpaceDE w:val="0"/>
        <w:rPr>
          <w:rFonts w:eastAsiaTheme="minorHAnsi"/>
          <w:lang w:eastAsia="en-US"/>
        </w:rPr>
      </w:pPr>
    </w:p>
    <w:p w:rsidR="00CF7662" w:rsidRPr="002B7488" w:rsidRDefault="00CF7662" w:rsidP="002B7488">
      <w:pPr>
        <w:widowControl w:val="0"/>
        <w:suppressAutoHyphens/>
        <w:autoSpaceDE w:val="0"/>
        <w:jc w:val="center"/>
        <w:rPr>
          <w:rFonts w:eastAsia="Arial"/>
          <w:b/>
          <w:lang w:eastAsia="ar-SA"/>
        </w:rPr>
      </w:pPr>
      <w:r w:rsidRPr="002B7488">
        <w:rPr>
          <w:rFonts w:eastAsia="Arial"/>
          <w:b/>
          <w:bCs/>
          <w:lang w:eastAsia="ar-SA"/>
        </w:rPr>
        <w:t>Порядок</w:t>
      </w:r>
    </w:p>
    <w:p w:rsidR="00CF7662" w:rsidRPr="002B7488" w:rsidRDefault="0060720D" w:rsidP="002B7488">
      <w:pPr>
        <w:autoSpaceDE w:val="0"/>
        <w:autoSpaceDN w:val="0"/>
        <w:adjustRightInd w:val="0"/>
        <w:jc w:val="center"/>
        <w:outlineLvl w:val="1"/>
        <w:rPr>
          <w:rFonts w:eastAsiaTheme="minorHAnsi"/>
          <w:b/>
          <w:bCs/>
          <w:lang w:eastAsia="en-US"/>
        </w:rPr>
      </w:pPr>
      <w:r>
        <w:rPr>
          <w:rFonts w:eastAsiaTheme="minorHAnsi"/>
          <w:b/>
          <w:bCs/>
          <w:lang w:eastAsia="en-US"/>
        </w:rPr>
        <w:t xml:space="preserve">предоставления </w:t>
      </w:r>
      <w:r w:rsidR="00CF7662" w:rsidRPr="002B7488">
        <w:rPr>
          <w:rFonts w:eastAsiaTheme="minorHAnsi"/>
          <w:b/>
          <w:bCs/>
          <w:lang w:eastAsia="en-US"/>
        </w:rPr>
        <w:t>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CF7662" w:rsidRPr="002B7488" w:rsidRDefault="00CF7662" w:rsidP="002B7488">
      <w:pPr>
        <w:autoSpaceDE w:val="0"/>
        <w:autoSpaceDN w:val="0"/>
        <w:adjustRightInd w:val="0"/>
        <w:jc w:val="center"/>
        <w:outlineLvl w:val="1"/>
        <w:rPr>
          <w:rFonts w:eastAsiaTheme="minorHAnsi"/>
          <w:b/>
          <w:bCs/>
          <w:lang w:eastAsia="en-US"/>
        </w:rPr>
      </w:pPr>
    </w:p>
    <w:p w:rsidR="00CF7662" w:rsidRPr="002B7488" w:rsidRDefault="00CF7662" w:rsidP="0060720D">
      <w:pPr>
        <w:tabs>
          <w:tab w:val="left" w:pos="17294"/>
          <w:tab w:val="left" w:pos="19845"/>
        </w:tabs>
        <w:jc w:val="center"/>
        <w:rPr>
          <w:rFonts w:eastAsia="Calibri"/>
          <w:b/>
          <w:lang w:eastAsia="en-US"/>
        </w:rPr>
      </w:pPr>
      <w:r w:rsidRPr="002B7488">
        <w:rPr>
          <w:rFonts w:eastAsia="Calibri"/>
          <w:b/>
          <w:lang w:eastAsia="en-US"/>
        </w:rPr>
        <w:t xml:space="preserve">Раздел </w:t>
      </w:r>
      <w:r w:rsidRPr="002B7488">
        <w:rPr>
          <w:rFonts w:eastAsia="Calibri"/>
          <w:b/>
          <w:lang w:val="en-US" w:eastAsia="en-US"/>
        </w:rPr>
        <w:t>I</w:t>
      </w:r>
      <w:r w:rsidRPr="002B7488">
        <w:rPr>
          <w:rFonts w:eastAsia="Calibri"/>
          <w:b/>
          <w:lang w:eastAsia="en-US"/>
        </w:rPr>
        <w:t>. Общие положения о предоставлении компенсации</w:t>
      </w:r>
    </w:p>
    <w:p w:rsidR="00CF7662" w:rsidRPr="00CF7662" w:rsidRDefault="00CF7662" w:rsidP="00CF7662">
      <w:pPr>
        <w:autoSpaceDE w:val="0"/>
        <w:autoSpaceDN w:val="0"/>
        <w:adjustRightInd w:val="0"/>
        <w:contextualSpacing/>
        <w:jc w:val="both"/>
        <w:rPr>
          <w:rFonts w:eastAsia="Calibri"/>
          <w:lang w:eastAsia="en-US"/>
        </w:rPr>
      </w:pPr>
    </w:p>
    <w:p w:rsidR="00CF7662" w:rsidRPr="00CF7662" w:rsidRDefault="00CF7662" w:rsidP="002B7488">
      <w:pPr>
        <w:autoSpaceDE w:val="0"/>
        <w:autoSpaceDN w:val="0"/>
        <w:adjustRightInd w:val="0"/>
        <w:ind w:firstLine="709"/>
        <w:jc w:val="both"/>
        <w:rPr>
          <w:rFonts w:eastAsiaTheme="minorHAnsi"/>
          <w:bCs/>
          <w:lang w:eastAsia="en-US"/>
        </w:rPr>
      </w:pPr>
      <w:r w:rsidRPr="00CF7662">
        <w:rPr>
          <w:rFonts w:eastAsiaTheme="minorHAnsi"/>
          <w:lang w:eastAsia="en-US"/>
        </w:rPr>
        <w:t>1.1. Настоящий документ устанавливает порядок предоставления</w:t>
      </w:r>
      <w:r w:rsidRPr="00CF7662">
        <w:rPr>
          <w:rFonts w:eastAsiaTheme="minorHAnsi"/>
          <w:bCs/>
          <w:lang w:eastAsia="en-US"/>
        </w:rPr>
        <w:t xml:space="preserve">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(далее-компенсация)  из б</w:t>
      </w:r>
      <w:r w:rsidR="002B7488">
        <w:rPr>
          <w:rFonts w:eastAsiaTheme="minorHAnsi"/>
          <w:bCs/>
          <w:lang w:eastAsia="en-US"/>
        </w:rPr>
        <w:t>юджета Нижневартовского района</w:t>
      </w:r>
      <w:r w:rsidRPr="00CF7662">
        <w:rPr>
          <w:rFonts w:eastAsiaTheme="minorHAnsi"/>
          <w:bCs/>
          <w:lang w:eastAsia="en-US"/>
        </w:rPr>
        <w:t xml:space="preserve"> </w:t>
      </w:r>
      <w:r w:rsidRPr="00CF7662">
        <w:rPr>
          <w:rFonts w:eastAsiaTheme="minorHAnsi"/>
          <w:lang w:eastAsia="en-US"/>
        </w:rPr>
        <w:t>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CF7662" w:rsidRPr="00CF7662" w:rsidRDefault="00CF7662" w:rsidP="002B7488">
      <w:pPr>
        <w:tabs>
          <w:tab w:val="left" w:pos="709"/>
          <w:tab w:val="left" w:pos="4678"/>
          <w:tab w:val="left" w:pos="5245"/>
          <w:tab w:val="left" w:pos="17294"/>
          <w:tab w:val="left" w:pos="19845"/>
        </w:tabs>
        <w:autoSpaceDE w:val="0"/>
        <w:autoSpaceDN w:val="0"/>
        <w:adjustRightInd w:val="0"/>
        <w:ind w:firstLine="709"/>
        <w:jc w:val="both"/>
      </w:pPr>
      <w:r w:rsidRPr="00CF7662">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CF7662" w:rsidRPr="00CF7662" w:rsidRDefault="00CF7662" w:rsidP="002B7488">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Департамент – Департамент недропользования и природных ресурсов </w:t>
      </w:r>
      <w:r w:rsidR="00E9624E">
        <w:rPr>
          <w:rFonts w:eastAsiaTheme="minorHAnsi"/>
          <w:color w:val="000000"/>
          <w:lang w:eastAsia="en-US"/>
        </w:rPr>
        <w:t xml:space="preserve">Ханты-Мансийского </w:t>
      </w:r>
      <w:r w:rsidRPr="00CF7662">
        <w:rPr>
          <w:rFonts w:eastAsiaTheme="minorHAnsi"/>
          <w:color w:val="000000"/>
          <w:lang w:eastAsia="en-US"/>
        </w:rPr>
        <w:t>автономного округа</w:t>
      </w:r>
      <w:r w:rsidR="00E9624E">
        <w:rPr>
          <w:rFonts w:eastAsiaTheme="minorHAnsi"/>
          <w:color w:val="000000"/>
          <w:lang w:eastAsia="en-US"/>
        </w:rPr>
        <w:t xml:space="preserve"> – Югры</w:t>
      </w:r>
      <w:r w:rsidRPr="00CF7662">
        <w:rPr>
          <w:rFonts w:eastAsiaTheme="minorHAnsi"/>
          <w:color w:val="000000"/>
          <w:lang w:eastAsia="en-US"/>
        </w:rPr>
        <w:t xml:space="preserve">; </w:t>
      </w:r>
    </w:p>
    <w:p w:rsidR="00CF7662" w:rsidRPr="00CF7662" w:rsidRDefault="00CF7662" w:rsidP="002B7488">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Компенсации; </w:t>
      </w:r>
    </w:p>
    <w:p w:rsidR="00CF7662" w:rsidRPr="00CF7662" w:rsidRDefault="00CF7662" w:rsidP="002B7488">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CF7662" w:rsidRPr="00CF7662" w:rsidRDefault="00CF7662" w:rsidP="002B7488">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w:t>
      </w:r>
      <w:r w:rsidRPr="00CF7662">
        <w:rPr>
          <w:rFonts w:eastAsiaTheme="minorHAnsi"/>
          <w:color w:val="000000"/>
          <w:lang w:eastAsia="en-US"/>
        </w:rPr>
        <w:lastRenderedPageBreak/>
        <w:t xml:space="preserve">природопользования и традиционного образа жизни коренных малочисленных народов Севера субъектами права традиционного природопользования; </w:t>
      </w:r>
    </w:p>
    <w:p w:rsidR="00CF7662" w:rsidRPr="00CF7662" w:rsidRDefault="00CF7662" w:rsidP="002B7488">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w:t>
      </w:r>
      <w:r w:rsidR="002B7488">
        <w:rPr>
          <w:rFonts w:eastAsiaTheme="minorHAnsi"/>
          <w:color w:val="000000"/>
          <w:lang w:eastAsia="en-US"/>
        </w:rPr>
        <w:t xml:space="preserve"> малочисленных народов Севера» ‒</w:t>
      </w:r>
      <w:r w:rsidRPr="00CF7662">
        <w:rPr>
          <w:rFonts w:eastAsiaTheme="minorHAnsi"/>
          <w:color w:val="000000"/>
          <w:lang w:eastAsia="en-US"/>
        </w:rPr>
        <w:t xml:space="preserve"> администрация Нижневартовского района;</w:t>
      </w:r>
    </w:p>
    <w:p w:rsidR="00CF7662" w:rsidRPr="00CF7662" w:rsidRDefault="002B7488" w:rsidP="002B7488">
      <w:pPr>
        <w:tabs>
          <w:tab w:val="left" w:pos="709"/>
          <w:tab w:val="left" w:pos="4678"/>
          <w:tab w:val="left" w:pos="5245"/>
          <w:tab w:val="left" w:pos="17294"/>
          <w:tab w:val="left" w:pos="19845"/>
        </w:tabs>
        <w:autoSpaceDE w:val="0"/>
        <w:autoSpaceDN w:val="0"/>
        <w:adjustRightInd w:val="0"/>
        <w:ind w:firstLine="709"/>
        <w:jc w:val="both"/>
      </w:pPr>
      <w:r>
        <w:t>Автономный округ – Ханты-</w:t>
      </w:r>
      <w:r w:rsidR="00CF7662" w:rsidRPr="00CF7662">
        <w:t>Мансийский автономный округ – Югр</w:t>
      </w:r>
      <w:r w:rsidR="00E9624E">
        <w:t>а</w:t>
      </w:r>
      <w:r w:rsidR="00CF7662" w:rsidRPr="00CF7662">
        <w:t>.</w:t>
      </w:r>
    </w:p>
    <w:p w:rsidR="00CF7662" w:rsidRPr="00CF7662" w:rsidRDefault="00CF7662" w:rsidP="002B7488">
      <w:pPr>
        <w:tabs>
          <w:tab w:val="left" w:pos="17294"/>
          <w:tab w:val="left" w:pos="19845"/>
        </w:tabs>
        <w:ind w:firstLine="709"/>
        <w:contextualSpacing/>
        <w:jc w:val="both"/>
        <w:rPr>
          <w:rFonts w:eastAsia="Calibri"/>
        </w:rPr>
      </w:pPr>
      <w:r w:rsidRPr="00CF7662">
        <w:t xml:space="preserve">1.3. </w:t>
      </w:r>
      <w:r w:rsidRPr="00CF7662">
        <w:rPr>
          <w:rFonts w:eastAsia="Calibri"/>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компенсации на соответствующий финансовый год и плановый период, является администрация Нижневартовского  района.</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 xml:space="preserve">1.4. Компенсация предоставляется администрацией Нижневартовского района </w:t>
      </w:r>
      <w:r w:rsidR="002B7488">
        <w:rPr>
          <w:rFonts w:eastAsiaTheme="minorHAnsi"/>
          <w:lang w:eastAsia="en-US"/>
        </w:rPr>
        <w:t>физическим лицам (далее ‒</w:t>
      </w:r>
      <w:r w:rsidRPr="00CF7662">
        <w:rPr>
          <w:rFonts w:eastAsiaTheme="minorHAnsi"/>
          <w:lang w:eastAsia="en-US"/>
        </w:rPr>
        <w:t xml:space="preserve"> Заявители) на возмещение части фактически понесенных затрат </w:t>
      </w:r>
      <w:r w:rsidRPr="00CF7662">
        <w:rPr>
          <w:rFonts w:eastAsiaTheme="minorHAnsi"/>
          <w:bCs/>
          <w:lang w:eastAsia="en-US"/>
        </w:rPr>
        <w:t>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1.</w:t>
      </w:r>
      <w:r w:rsidRPr="00CF7662">
        <w:rPr>
          <w:rFonts w:eastAsia="Calibri"/>
          <w:lang w:eastAsia="en-US"/>
        </w:rPr>
        <w:t>5.</w:t>
      </w:r>
      <w:r w:rsidRPr="00CF7662">
        <w:rPr>
          <w:rFonts w:eastAsiaTheme="minorHAnsi"/>
          <w:lang w:eastAsia="en-US"/>
        </w:rPr>
        <w:t xml:space="preserve"> Право на получение компенсации по настоящему Порядку предоставляется Заявителям, соответствующим  следующим критериям:</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1.5.1. Первая категория:</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w:t>
      </w:r>
      <w:r w:rsidR="002B7488">
        <w:rPr>
          <w:rFonts w:eastAsiaTheme="minorHAnsi"/>
          <w:lang w:eastAsia="en-US"/>
        </w:rPr>
        <w:t>исленных народов Севера Ханты-</w:t>
      </w:r>
      <w:r w:rsidRPr="00CF7662">
        <w:rPr>
          <w:rFonts w:eastAsiaTheme="minorHAnsi"/>
          <w:lang w:eastAsia="en-US"/>
        </w:rPr>
        <w:t>Мансийск</w:t>
      </w:r>
      <w:r w:rsidR="002B7488">
        <w:rPr>
          <w:rFonts w:eastAsiaTheme="minorHAnsi"/>
          <w:lang w:eastAsia="en-US"/>
        </w:rPr>
        <w:t>ого автономного округа ‒</w:t>
      </w:r>
      <w:r w:rsidRPr="00CF7662">
        <w:rPr>
          <w:rFonts w:eastAsiaTheme="minorHAnsi"/>
          <w:lang w:eastAsia="en-US"/>
        </w:rPr>
        <w:t xml:space="preserve"> Югры;</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им</w:t>
      </w:r>
      <w:r w:rsidR="002B7488">
        <w:rPr>
          <w:rFonts w:eastAsiaTheme="minorHAnsi"/>
          <w:lang w:eastAsia="en-US"/>
        </w:rPr>
        <w:t>еет  место жительства в Ханты-Мансийском  автономном округе ‒</w:t>
      </w:r>
      <w:r w:rsidRPr="00CF7662">
        <w:rPr>
          <w:rFonts w:eastAsiaTheme="minorHAnsi"/>
          <w:lang w:eastAsia="en-US"/>
        </w:rPr>
        <w:t xml:space="preserve"> Югре;</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является субъектом права традиционного природопользования.</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1.5.2. Вторая категория:</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малочисленных народов Севера Ханты</w:t>
      </w:r>
      <w:r w:rsidR="002B7488">
        <w:rPr>
          <w:rFonts w:eastAsiaTheme="minorHAnsi"/>
          <w:lang w:eastAsia="en-US"/>
        </w:rPr>
        <w:t>-Мансийского автономного округа ‒</w:t>
      </w:r>
      <w:r w:rsidRPr="00CF7662">
        <w:rPr>
          <w:rFonts w:eastAsiaTheme="minorHAnsi"/>
          <w:lang w:eastAsia="en-US"/>
        </w:rPr>
        <w:t xml:space="preserve"> Югры;</w:t>
      </w:r>
    </w:p>
    <w:p w:rsidR="00CF7662" w:rsidRPr="00CF7662" w:rsidRDefault="002B7488" w:rsidP="002B7488">
      <w:pPr>
        <w:autoSpaceDE w:val="0"/>
        <w:autoSpaceDN w:val="0"/>
        <w:adjustRightInd w:val="0"/>
        <w:ind w:firstLine="709"/>
        <w:jc w:val="both"/>
        <w:rPr>
          <w:rFonts w:eastAsiaTheme="minorHAnsi"/>
          <w:lang w:eastAsia="en-US"/>
        </w:rPr>
      </w:pPr>
      <w:r>
        <w:rPr>
          <w:rFonts w:eastAsiaTheme="minorHAnsi"/>
          <w:lang w:eastAsia="en-US"/>
        </w:rPr>
        <w:t xml:space="preserve">имеет </w:t>
      </w:r>
      <w:r w:rsidR="00CF7662" w:rsidRPr="00CF7662">
        <w:rPr>
          <w:rFonts w:eastAsiaTheme="minorHAnsi"/>
          <w:lang w:eastAsia="en-US"/>
        </w:rPr>
        <w:t xml:space="preserve">место </w:t>
      </w:r>
      <w:r>
        <w:rPr>
          <w:rFonts w:eastAsiaTheme="minorHAnsi"/>
          <w:lang w:eastAsia="en-US"/>
        </w:rPr>
        <w:t>жительства на территории Ханты-Мансийского автономного округа ‒</w:t>
      </w:r>
      <w:r w:rsidR="00CF7662" w:rsidRPr="00CF7662">
        <w:rPr>
          <w:rFonts w:eastAsiaTheme="minorHAnsi"/>
          <w:lang w:eastAsia="en-US"/>
        </w:rPr>
        <w:t xml:space="preserve"> Югра, включенной </w:t>
      </w:r>
      <w:r w:rsidR="00CF7662" w:rsidRPr="00CF7662">
        <w:rPr>
          <w:rFonts w:eastAsiaTheme="minorHAnsi"/>
          <w:color w:val="000000" w:themeColor="text1"/>
          <w:lang w:eastAsia="en-US"/>
        </w:rPr>
        <w:t xml:space="preserve">в </w:t>
      </w:r>
      <w:hyperlink r:id="rId18" w:history="1">
        <w:r w:rsidR="00CF7662" w:rsidRPr="002B7488">
          <w:rPr>
            <w:rFonts w:eastAsiaTheme="minorHAnsi"/>
            <w:color w:val="000000" w:themeColor="text1"/>
            <w:lang w:eastAsia="en-US"/>
          </w:rPr>
          <w:t>перечень</w:t>
        </w:r>
      </w:hyperlink>
      <w:r w:rsidR="00CF7662" w:rsidRPr="002B7488">
        <w:rPr>
          <w:rFonts w:eastAsiaTheme="minorHAnsi"/>
          <w:lang w:eastAsia="en-US"/>
        </w:rPr>
        <w:t xml:space="preserve"> ме</w:t>
      </w:r>
      <w:r w:rsidR="00CF7662" w:rsidRPr="00CF7662">
        <w:rPr>
          <w:rFonts w:eastAsiaTheme="minorHAnsi"/>
          <w:lang w:eastAsia="en-US"/>
        </w:rPr>
        <w:t>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8 мая 200</w:t>
      </w:r>
      <w:r>
        <w:rPr>
          <w:rFonts w:eastAsiaTheme="minorHAnsi"/>
          <w:lang w:eastAsia="en-US"/>
        </w:rPr>
        <w:t>9 года №</w:t>
      </w:r>
      <w:r w:rsidR="00CF7662" w:rsidRPr="00CF7662">
        <w:rPr>
          <w:rFonts w:eastAsiaTheme="minorHAnsi"/>
          <w:lang w:eastAsia="en-US"/>
        </w:rPr>
        <w:t xml:space="preserve"> 631-р.</w:t>
      </w:r>
    </w:p>
    <w:p w:rsidR="00CF7662" w:rsidRPr="00CF7662" w:rsidRDefault="00CF7662" w:rsidP="002B7488">
      <w:pPr>
        <w:autoSpaceDE w:val="0"/>
        <w:autoSpaceDN w:val="0"/>
        <w:adjustRightInd w:val="0"/>
        <w:ind w:firstLine="709"/>
        <w:jc w:val="both"/>
        <w:rPr>
          <w:rFonts w:eastAsiaTheme="minorHAnsi"/>
          <w:lang w:eastAsia="en-US"/>
        </w:rPr>
      </w:pPr>
      <w:r w:rsidRPr="00CF7662">
        <w:rPr>
          <w:rFonts w:eastAsiaTheme="minorHAnsi"/>
          <w:lang w:eastAsia="en-US"/>
        </w:rPr>
        <w:t>1.6. Компенсация предоставляется физическим лицам  после прохождения обучен</w:t>
      </w:r>
      <w:r w:rsidR="002B7488">
        <w:rPr>
          <w:rFonts w:eastAsiaTheme="minorHAnsi"/>
          <w:lang w:eastAsia="en-US"/>
        </w:rPr>
        <w:t>ия, предусмотренного пунктом 1.4</w:t>
      </w:r>
      <w:r w:rsidRPr="00CF7662">
        <w:rPr>
          <w:rFonts w:eastAsiaTheme="minorHAnsi"/>
          <w:lang w:eastAsia="en-US"/>
        </w:rPr>
        <w:t xml:space="preserve"> Порядка, с учетом существующей транспортной схемы в пределах границ автономного округа на любом виде транспорта (за исключением такси). Право на компенсацию сохраняется в течение одного года с даты окончания обучения. По истечении указанного срока компенсация не предоставляется.</w:t>
      </w:r>
    </w:p>
    <w:p w:rsidR="00CF7662" w:rsidRPr="00CF7662" w:rsidRDefault="00CF7662" w:rsidP="00CF7662">
      <w:pPr>
        <w:autoSpaceDE w:val="0"/>
        <w:autoSpaceDN w:val="0"/>
        <w:adjustRightInd w:val="0"/>
        <w:jc w:val="both"/>
        <w:rPr>
          <w:rFonts w:eastAsiaTheme="minorHAnsi"/>
          <w:lang w:eastAsia="en-US"/>
        </w:rPr>
      </w:pPr>
      <w:r w:rsidRPr="00CF7662">
        <w:rPr>
          <w:rFonts w:eastAsiaTheme="minorHAnsi"/>
          <w:lang w:eastAsia="en-US"/>
        </w:rPr>
        <w:t xml:space="preserve">      </w:t>
      </w:r>
    </w:p>
    <w:p w:rsidR="00EA6AAF" w:rsidRDefault="00EA6AAF" w:rsidP="00CF7662">
      <w:pPr>
        <w:autoSpaceDE w:val="0"/>
        <w:autoSpaceDN w:val="0"/>
        <w:adjustRightInd w:val="0"/>
        <w:jc w:val="center"/>
        <w:outlineLvl w:val="1"/>
        <w:rPr>
          <w:b/>
          <w:bCs/>
          <w:lang w:eastAsia="en-US"/>
        </w:rPr>
      </w:pPr>
    </w:p>
    <w:p w:rsidR="00EA6AAF" w:rsidRDefault="00EA6AAF" w:rsidP="00CF7662">
      <w:pPr>
        <w:autoSpaceDE w:val="0"/>
        <w:autoSpaceDN w:val="0"/>
        <w:adjustRightInd w:val="0"/>
        <w:jc w:val="center"/>
        <w:outlineLvl w:val="1"/>
        <w:rPr>
          <w:b/>
          <w:bCs/>
          <w:lang w:eastAsia="en-US"/>
        </w:rPr>
      </w:pPr>
    </w:p>
    <w:p w:rsidR="00CF7662" w:rsidRPr="00BD1CA6" w:rsidRDefault="00CF7662" w:rsidP="00EA6AAF">
      <w:pPr>
        <w:autoSpaceDE w:val="0"/>
        <w:autoSpaceDN w:val="0"/>
        <w:adjustRightInd w:val="0"/>
        <w:jc w:val="center"/>
        <w:outlineLvl w:val="1"/>
        <w:rPr>
          <w:b/>
          <w:bCs/>
          <w:lang w:eastAsia="en-US"/>
        </w:rPr>
      </w:pPr>
      <w:r w:rsidRPr="00BD1CA6">
        <w:rPr>
          <w:b/>
          <w:bCs/>
          <w:lang w:eastAsia="en-US"/>
        </w:rPr>
        <w:lastRenderedPageBreak/>
        <w:t xml:space="preserve">Раздел </w:t>
      </w:r>
      <w:r w:rsidRPr="00BD1CA6">
        <w:rPr>
          <w:b/>
          <w:bCs/>
          <w:lang w:val="en-US" w:eastAsia="en-US"/>
        </w:rPr>
        <w:t>II</w:t>
      </w:r>
      <w:r w:rsidR="00EA6AAF">
        <w:rPr>
          <w:b/>
          <w:bCs/>
          <w:lang w:eastAsia="en-US"/>
        </w:rPr>
        <w:t>.</w:t>
      </w:r>
      <w:r w:rsidRPr="00BD1CA6">
        <w:rPr>
          <w:b/>
          <w:bCs/>
          <w:lang w:eastAsia="en-US"/>
        </w:rPr>
        <w:t xml:space="preserve">  Условия и порядок предоставления  компенсации</w:t>
      </w:r>
    </w:p>
    <w:p w:rsidR="00EA6AAF" w:rsidRDefault="00EA6AAF" w:rsidP="00BD1CA6">
      <w:pPr>
        <w:autoSpaceDE w:val="0"/>
        <w:autoSpaceDN w:val="0"/>
        <w:adjustRightInd w:val="0"/>
        <w:ind w:firstLine="709"/>
        <w:jc w:val="both"/>
        <w:rPr>
          <w:bCs/>
          <w:lang w:eastAsia="en-US"/>
        </w:rPr>
      </w:pPr>
    </w:p>
    <w:p w:rsidR="00CF7662" w:rsidRPr="00CF7662" w:rsidRDefault="00CF7662" w:rsidP="00BD1CA6">
      <w:pPr>
        <w:autoSpaceDE w:val="0"/>
        <w:autoSpaceDN w:val="0"/>
        <w:adjustRightInd w:val="0"/>
        <w:ind w:firstLine="709"/>
        <w:jc w:val="both"/>
      </w:pPr>
      <w:r w:rsidRPr="00CF7662">
        <w:t>2.1</w:t>
      </w:r>
      <w:r w:rsidR="00EA6AAF">
        <w:t>.</w:t>
      </w:r>
      <w:r w:rsidRPr="00CF7662">
        <w:t xml:space="preserve"> Размер Компенсации составляет:</w:t>
      </w:r>
    </w:p>
    <w:p w:rsidR="00CF7662" w:rsidRPr="00CF7662" w:rsidRDefault="00CF7662" w:rsidP="00BD1CA6">
      <w:pPr>
        <w:autoSpaceDE w:val="0"/>
        <w:autoSpaceDN w:val="0"/>
        <w:adjustRightInd w:val="0"/>
        <w:ind w:firstLine="709"/>
        <w:jc w:val="both"/>
      </w:pPr>
      <w:r w:rsidRPr="00CF7662">
        <w:t>на оплату обучения правилам безопасного обращения с оружием и оплату проезда к месту нахождения организации, проводившей обучение, и обратно – не более 10,0 тысяч рублей;</w:t>
      </w:r>
    </w:p>
    <w:p w:rsidR="00CF7662" w:rsidRPr="00CF7662" w:rsidRDefault="00CF7662" w:rsidP="00BD1CA6">
      <w:pPr>
        <w:autoSpaceDE w:val="0"/>
        <w:autoSpaceDN w:val="0"/>
        <w:adjustRightInd w:val="0"/>
        <w:ind w:firstLine="709"/>
        <w:jc w:val="both"/>
      </w:pPr>
      <w:r w:rsidRPr="00CF7662">
        <w:t>на оплату обучения управлению самоходными машинами категории «А» и на оплату проезда к месту нахождения организации, проводившей обучение, и обратно – не более 19,0 тысяч рублей;</w:t>
      </w:r>
    </w:p>
    <w:p w:rsidR="00CF7662" w:rsidRPr="00CF7662" w:rsidRDefault="00CF7662" w:rsidP="00BD1CA6">
      <w:pPr>
        <w:autoSpaceDE w:val="0"/>
        <w:autoSpaceDN w:val="0"/>
        <w:adjustRightInd w:val="0"/>
        <w:ind w:firstLine="709"/>
        <w:jc w:val="both"/>
      </w:pPr>
      <w:r w:rsidRPr="00CF7662">
        <w:t>на оплату обучения управлению маломерными судами и на опл</w:t>
      </w:r>
      <w:r w:rsidR="00EA6AAF">
        <w:t>ату проезда к месту нахождения;</w:t>
      </w:r>
    </w:p>
    <w:p w:rsidR="00CF7662" w:rsidRPr="00CF7662" w:rsidRDefault="00CF7662" w:rsidP="00BD1CA6">
      <w:pPr>
        <w:autoSpaceDE w:val="0"/>
        <w:autoSpaceDN w:val="0"/>
        <w:adjustRightInd w:val="0"/>
        <w:ind w:firstLine="709"/>
        <w:jc w:val="both"/>
      </w:pPr>
      <w:r w:rsidRPr="00CF7662">
        <w:t>организации, проводившей обучение, и обратно – не более 22,0 тысяч рублей.</w:t>
      </w:r>
    </w:p>
    <w:p w:rsidR="00CF7662" w:rsidRPr="00CF7662" w:rsidRDefault="00CF7662" w:rsidP="00BD1CA6">
      <w:pPr>
        <w:autoSpaceDE w:val="0"/>
        <w:autoSpaceDN w:val="0"/>
        <w:adjustRightInd w:val="0"/>
        <w:ind w:firstLine="709"/>
        <w:jc w:val="both"/>
      </w:pPr>
      <w:r w:rsidRPr="00CF7662">
        <w:t>Компенсация предоставляется 1 раз в период действия Порядка. Предоставление Компенсации возможно по одному либо по каждому виду обучения в соответствии со срок</w:t>
      </w:r>
      <w:r w:rsidR="00EA6AAF">
        <w:t>ом, предусмотренным пунктом 1.6</w:t>
      </w:r>
      <w:r w:rsidRPr="00CF7662">
        <w:t xml:space="preserve"> Порядка</w:t>
      </w:r>
      <w:r w:rsidR="00EA6AAF">
        <w:t>.</w:t>
      </w:r>
    </w:p>
    <w:p w:rsidR="00CF7662" w:rsidRPr="00CF7662" w:rsidRDefault="00CF7662" w:rsidP="00BD1CA6">
      <w:pPr>
        <w:autoSpaceDE w:val="0"/>
        <w:autoSpaceDN w:val="0"/>
        <w:adjustRightInd w:val="0"/>
        <w:ind w:firstLine="709"/>
        <w:jc w:val="both"/>
      </w:pPr>
      <w:r w:rsidRPr="00CF7662">
        <w:t>2.2.Заявитель для получения компенсации представляет следующие документы:</w:t>
      </w:r>
    </w:p>
    <w:p w:rsidR="00CF7662" w:rsidRPr="00CF7662" w:rsidRDefault="00CF7662" w:rsidP="00BD1CA6">
      <w:pPr>
        <w:autoSpaceDE w:val="0"/>
        <w:autoSpaceDN w:val="0"/>
        <w:adjustRightInd w:val="0"/>
        <w:ind w:firstLine="709"/>
        <w:jc w:val="both"/>
      </w:pPr>
      <w:r w:rsidRPr="00CF7662">
        <w:t xml:space="preserve">заявление о предоставлении Компенсации, включающей согласие на обработку персональных данных, по форме согласно приложению к Порядку; </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жительства на территории Ханты – Мансийского автономного округа – Югр</w:t>
      </w:r>
      <w:r w:rsidR="00EA6AAF">
        <w:rPr>
          <w:rFonts w:eastAsiaTheme="minorHAnsi"/>
          <w:lang w:eastAsia="en-US"/>
        </w:rPr>
        <w:t>ы</w:t>
      </w:r>
      <w:r w:rsidRPr="00CF7662">
        <w:rPr>
          <w:rFonts w:eastAsiaTheme="minorHAnsi"/>
          <w:lang w:eastAsia="en-US"/>
        </w:rPr>
        <w:t>;</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проездные документы (билеты), подтверждающие проезд к организации, проводившей обучение, и обратно;</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копию договора на обучение;</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акт оказания услуг обучения;</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копию сертификата или справки, подтверждающие прохождение обучения, выданных организацией, проводившей обучение;</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подтверждающего право организации на обучение;</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документы, подтверждающие оплату обучения (кассовый чек, товарный чек, платежное поручение, расходный кассовый ордер, приходный кассовый ордер).</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2.3. Для получения  компенсации заявитель по собственной инициативе может представить выписку из Реестра территорий традиционного природопользования.</w:t>
      </w:r>
    </w:p>
    <w:p w:rsidR="00CF7662" w:rsidRPr="00CF7662" w:rsidRDefault="00CF7662" w:rsidP="00BD1CA6">
      <w:pPr>
        <w:autoSpaceDE w:val="0"/>
        <w:autoSpaceDN w:val="0"/>
        <w:adjustRightInd w:val="0"/>
        <w:ind w:firstLine="709"/>
        <w:jc w:val="both"/>
      </w:pPr>
      <w:r w:rsidRPr="00CF7662">
        <w:t>Требовать от Заявителя представления документов, не предусмотренных настоящим Порядком, не допускается.</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2.4.Основаниями для отказа в предоставлении компенсации являются:</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lastRenderedPageBreak/>
        <w:t>несоответствие Заявителя критери</w:t>
      </w:r>
      <w:r w:rsidR="00BD1CA6">
        <w:rPr>
          <w:rFonts w:eastAsiaTheme="minorHAnsi"/>
          <w:lang w:eastAsia="en-US"/>
        </w:rPr>
        <w:t>ям, установленным пунктом 1.5, 2.2</w:t>
      </w:r>
      <w:r w:rsidRPr="00CF7662">
        <w:rPr>
          <w:rFonts w:eastAsiaTheme="minorHAnsi"/>
          <w:lang w:eastAsia="en-US"/>
        </w:rPr>
        <w:t xml:space="preserve"> Порядка;</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документов требованиям Порядка или их непредставление (представление не в полном объеме);</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2.5.</w:t>
      </w:r>
      <w:r w:rsidR="00EA6AAF">
        <w:rPr>
          <w:rFonts w:eastAsiaTheme="minorHAnsi"/>
          <w:lang w:eastAsia="en-US"/>
        </w:rPr>
        <w:t xml:space="preserve"> </w:t>
      </w:r>
      <w:r w:rsidRPr="00CF7662">
        <w:rPr>
          <w:rFonts w:eastAsiaTheme="minorHAnsi"/>
          <w:lang w:eastAsia="en-US"/>
        </w:rPr>
        <w:t>Д</w:t>
      </w:r>
      <w:r w:rsidR="00BD1CA6">
        <w:rPr>
          <w:rFonts w:eastAsiaTheme="minorHAnsi"/>
          <w:lang w:eastAsia="en-US"/>
        </w:rPr>
        <w:t>окументы, указные в пунктах 2.2</w:t>
      </w:r>
      <w:r w:rsidRPr="00CF7662">
        <w:rPr>
          <w:rFonts w:eastAsiaTheme="minorHAnsi"/>
          <w:lang w:eastAsia="en-US"/>
        </w:rPr>
        <w:t xml:space="preserve">, 2.3 Порядка, для получения Компенсации Заявитель представляет (направляет) по выбору: </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по адресу:  628606, город Нижневартовск, улица Ленина,</w:t>
      </w:r>
      <w:r w:rsidR="00EA6AAF">
        <w:rPr>
          <w:rFonts w:eastAsiaTheme="minorHAnsi"/>
          <w:lang w:eastAsia="en-US"/>
        </w:rPr>
        <w:t xml:space="preserve"> д. </w:t>
      </w:r>
      <w:r w:rsidRPr="00CF7662">
        <w:rPr>
          <w:rFonts w:eastAsiaTheme="minorHAnsi"/>
          <w:lang w:eastAsia="en-US"/>
        </w:rPr>
        <w:t>6</w:t>
      </w:r>
      <w:r w:rsidR="00EA6AAF">
        <w:rPr>
          <w:rFonts w:eastAsiaTheme="minorHAnsi"/>
          <w:lang w:eastAsia="en-US"/>
        </w:rPr>
        <w:t>,</w:t>
      </w:r>
      <w:r w:rsidRPr="00CF7662">
        <w:rPr>
          <w:rFonts w:eastAsiaTheme="minorHAnsi"/>
          <w:lang w:eastAsia="en-US"/>
        </w:rPr>
        <w:t xml:space="preserve"> кабинет 414 (контактный телефон</w:t>
      </w:r>
      <w:r w:rsidR="00EA6AAF">
        <w:rPr>
          <w:rFonts w:eastAsiaTheme="minorHAnsi"/>
          <w:lang w:eastAsia="en-US"/>
        </w:rPr>
        <w:t>:                                        8 (3466)</w:t>
      </w:r>
      <w:r w:rsidRPr="00CF7662">
        <w:rPr>
          <w:rFonts w:eastAsiaTheme="minorHAnsi"/>
          <w:lang w:eastAsia="en-US"/>
        </w:rPr>
        <w:t xml:space="preserve">  49</w:t>
      </w:r>
      <w:r w:rsidR="00EA6AAF">
        <w:rPr>
          <w:rFonts w:eastAsiaTheme="minorHAnsi"/>
          <w:lang w:eastAsia="en-US"/>
        </w:rPr>
        <w:t xml:space="preserve"> </w:t>
      </w:r>
      <w:r w:rsidRPr="00CF7662">
        <w:rPr>
          <w:rFonts w:eastAsiaTheme="minorHAnsi"/>
          <w:lang w:eastAsia="en-US"/>
        </w:rPr>
        <w:t>87</w:t>
      </w:r>
      <w:r w:rsidR="00EA6AAF">
        <w:rPr>
          <w:rFonts w:eastAsiaTheme="minorHAnsi"/>
          <w:lang w:eastAsia="en-US"/>
        </w:rPr>
        <w:t xml:space="preserve"> </w:t>
      </w:r>
      <w:r w:rsidRPr="00CF7662">
        <w:rPr>
          <w:rFonts w:eastAsiaTheme="minorHAnsi"/>
          <w:lang w:eastAsia="en-US"/>
        </w:rPr>
        <w:t>03);</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почтовым отправлением в администрацию Нижневартовского района по адресу: 628606, город Нижневартовск, улица Ленина,</w:t>
      </w:r>
      <w:r w:rsidR="00EA6AAF">
        <w:rPr>
          <w:rFonts w:eastAsiaTheme="minorHAnsi"/>
          <w:lang w:eastAsia="en-US"/>
        </w:rPr>
        <w:t xml:space="preserve"> д. </w:t>
      </w:r>
      <w:r w:rsidRPr="00CF7662">
        <w:rPr>
          <w:rFonts w:eastAsiaTheme="minorHAnsi"/>
          <w:lang w:eastAsia="en-US"/>
        </w:rPr>
        <w:t>6;</w:t>
      </w:r>
    </w:p>
    <w:p w:rsidR="00CF7662" w:rsidRPr="00CF7662" w:rsidRDefault="00CF7662" w:rsidP="00BD1CA6">
      <w:pPr>
        <w:autoSpaceDE w:val="0"/>
        <w:autoSpaceDN w:val="0"/>
        <w:adjustRightInd w:val="0"/>
        <w:ind w:firstLine="709"/>
        <w:jc w:val="both"/>
      </w:pPr>
      <w:r w:rsidRPr="00CF7662">
        <w:t>в</w:t>
      </w:r>
      <w:r w:rsidR="00BD1CA6">
        <w:t xml:space="preserve"> автономное  учреждение Ханты-</w:t>
      </w:r>
      <w:r w:rsidRPr="00CF7662">
        <w:t>Мансийского автономного округа – Югры «Многофункциональный центр предоставления государственных и муниципальных услуг Югры»;</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sidR="00BD1CA6">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sidR="00BD1CA6">
        <w:rPr>
          <w:rFonts w:eastAsiaTheme="minorHAnsi"/>
          <w:lang w:eastAsia="en-US"/>
        </w:rPr>
        <w:t>» (далее ‒</w:t>
      </w:r>
      <w:r w:rsidRPr="00CF7662">
        <w:rPr>
          <w:rFonts w:eastAsiaTheme="minorHAnsi"/>
          <w:lang w:eastAsia="en-US"/>
        </w:rPr>
        <w:t xml:space="preserve"> Портал) (при технической возможности).</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cstheme="minorBidi"/>
          <w:lang w:eastAsia="en-US"/>
        </w:rPr>
        <w:t>2.6.</w:t>
      </w:r>
      <w:r w:rsidRPr="00CF7662">
        <w:rPr>
          <w:rFonts w:eastAsiaTheme="minorHAnsi"/>
          <w:lang w:eastAsia="en-US"/>
        </w:rPr>
        <w:t xml:space="preserve"> Отдел по развитию коренных малочисленных народов Севера</w:t>
      </w:r>
      <w:r w:rsidRPr="00CF7662">
        <w:rPr>
          <w:rFonts w:eastAsiaTheme="minorHAnsi" w:cstheme="minorBidi"/>
          <w:lang w:eastAsia="en-US"/>
        </w:rPr>
        <w:t xml:space="preserve"> формирует единый список Заявителей  в хронологической последовательности согласно дате и времени регистрации   заявлений.</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 xml:space="preserve">2.7. Заявления  участников, поступившие </w:t>
      </w:r>
      <w:r w:rsidRPr="00CF7662">
        <w:rPr>
          <w:rFonts w:eastAsiaTheme="minorHAnsi" w:cstheme="minorBidi"/>
          <w:lang w:eastAsia="en-US"/>
        </w:rPr>
        <w:t xml:space="preserve"> в  </w:t>
      </w:r>
      <w:r w:rsidRPr="00CF7662">
        <w:rPr>
          <w:rFonts w:eastAsiaTheme="minorHAnsi"/>
          <w:lang w:eastAsia="en-US"/>
        </w:rPr>
        <w:t xml:space="preserve"> Отдел по развитию коренных малочисленных народов Севера</w:t>
      </w:r>
      <w:r w:rsidRPr="00CF7662">
        <w:rPr>
          <w:rFonts w:eastAsiaTheme="minorHAnsi" w:cstheme="minorBidi"/>
          <w:lang w:eastAsia="en-US"/>
        </w:rPr>
        <w:t>, регистрируются д</w:t>
      </w:r>
      <w:r w:rsidRPr="00CF7662">
        <w:rPr>
          <w:rFonts w:eastAsiaTheme="minorHAnsi"/>
          <w:lang w:eastAsia="en-US"/>
        </w:rPr>
        <w:t xml:space="preserve">олжностным лицом, ответственным за прием и регистрацию документов, в течение 1 рабочего дня со дня их поступления. </w:t>
      </w:r>
    </w:p>
    <w:p w:rsidR="00CF7662" w:rsidRPr="00CF7662" w:rsidRDefault="00CF7662" w:rsidP="00BD1CA6">
      <w:pPr>
        <w:autoSpaceDE w:val="0"/>
        <w:autoSpaceDN w:val="0"/>
        <w:adjustRightInd w:val="0"/>
        <w:ind w:firstLine="709"/>
        <w:jc w:val="both"/>
      </w:pPr>
      <w:r w:rsidRPr="00CF7662">
        <w:rPr>
          <w:rFonts w:eastAsiaTheme="minorHAnsi"/>
          <w:lang w:eastAsia="en-US"/>
        </w:rPr>
        <w:t>2.8.</w:t>
      </w:r>
      <w:r w:rsidR="00BD1CA6">
        <w:rPr>
          <w:rFonts w:eastAsiaTheme="minorHAnsi"/>
          <w:lang w:eastAsia="en-US"/>
        </w:rPr>
        <w:t xml:space="preserve"> </w:t>
      </w:r>
      <w:r w:rsidRPr="00CF7662">
        <w:t>Должностное лицо</w:t>
      </w:r>
      <w:r w:rsidRPr="00CF7662">
        <w:rPr>
          <w:rFonts w:eastAsiaTheme="minorHAnsi"/>
          <w:lang w:eastAsia="en-US"/>
        </w:rPr>
        <w:t xml:space="preserve"> Отдела  по развитию коренных малочисленных народов Севера</w:t>
      </w:r>
      <w:r w:rsidRPr="00CF7662">
        <w:t>, ответственное за прием и регистрацию документов в течение 1 рабочего дня  с даты  их  регистрации передает должностному лицу данного отдела, ответственному за их рассмотрение.</w:t>
      </w:r>
    </w:p>
    <w:p w:rsidR="00CF7662" w:rsidRPr="00CF7662" w:rsidRDefault="00CF7662" w:rsidP="00BD1CA6">
      <w:pPr>
        <w:ind w:firstLine="709"/>
        <w:jc w:val="both"/>
      </w:pPr>
      <w:r w:rsidRPr="00CF7662">
        <w:t>2.9. Должностное лицо</w:t>
      </w:r>
      <w:r w:rsidR="00EA6AAF">
        <w:rPr>
          <w:rFonts w:eastAsiaTheme="minorHAnsi"/>
          <w:lang w:eastAsia="en-US"/>
        </w:rPr>
        <w:t xml:space="preserve"> О</w:t>
      </w:r>
      <w:r w:rsidRPr="00CF7662">
        <w:rPr>
          <w:rFonts w:eastAsiaTheme="minorHAnsi"/>
          <w:lang w:eastAsia="en-US"/>
        </w:rPr>
        <w:t>тдела развития коренных малочисленных народов Севера</w:t>
      </w:r>
      <w:r w:rsidRPr="00CF7662">
        <w:t>,  ответственное за рассмотрение документов, в течение 3 рабочих дней с даты регистрации заявления  проводит обязательную проверку на соответствие условиям (требованиям)</w:t>
      </w:r>
      <w:r w:rsidR="00BD1CA6">
        <w:t>, предусмотренным пунктами 1.5, 2.2</w:t>
      </w:r>
      <w:r w:rsidRPr="00CF7662">
        <w:t>,</w:t>
      </w:r>
      <w:r w:rsidR="00BD1CA6">
        <w:t xml:space="preserve"> 2.3 </w:t>
      </w:r>
      <w:r w:rsidRPr="00CF7662">
        <w:t>настоящего  Порядка.</w:t>
      </w:r>
    </w:p>
    <w:p w:rsidR="00CF7662" w:rsidRPr="00CF7662" w:rsidRDefault="00CF7662" w:rsidP="00BD1CA6">
      <w:pPr>
        <w:autoSpaceDE w:val="0"/>
        <w:autoSpaceDN w:val="0"/>
        <w:adjustRightInd w:val="0"/>
        <w:ind w:firstLine="709"/>
        <w:jc w:val="both"/>
      </w:pPr>
      <w:r w:rsidRPr="00CF7662">
        <w:t xml:space="preserve">Способом фиксации результата регистрации документов ответственным должностным лицом </w:t>
      </w:r>
      <w:r w:rsidRPr="00CF7662">
        <w:rPr>
          <w:rFonts w:eastAsiaTheme="minorHAnsi"/>
          <w:lang w:eastAsia="en-US"/>
        </w:rPr>
        <w:t>Отдела  по развитию коренных малочисленных народов Севера</w:t>
      </w:r>
      <w:r w:rsidRPr="00CF7662">
        <w:t xml:space="preserve"> является:</w:t>
      </w:r>
    </w:p>
    <w:p w:rsidR="00CF7662" w:rsidRPr="00CF7662" w:rsidRDefault="00CF7662" w:rsidP="00BD1CA6">
      <w:pPr>
        <w:autoSpaceDE w:val="0"/>
        <w:autoSpaceDN w:val="0"/>
        <w:adjustRightInd w:val="0"/>
        <w:ind w:firstLine="709"/>
        <w:jc w:val="both"/>
      </w:pPr>
      <w:r w:rsidRPr="00CF7662">
        <w:t>вручение Заявителю лично или направление ему почтовой связью (электронной почтой) соответствующего уведомления в течение 3 рабочих дней с даты  регистрации документов;</w:t>
      </w:r>
    </w:p>
    <w:p w:rsidR="00CF7662" w:rsidRPr="00CF7662" w:rsidRDefault="00CF7662" w:rsidP="00BD1CA6">
      <w:pPr>
        <w:autoSpaceDE w:val="0"/>
        <w:autoSpaceDN w:val="0"/>
        <w:adjustRightInd w:val="0"/>
        <w:ind w:firstLine="709"/>
        <w:jc w:val="both"/>
      </w:pPr>
      <w:r w:rsidRPr="00CF7662">
        <w:lastRenderedPageBreak/>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администрацию Нижневартовского района.</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 xml:space="preserve">2.10. Отдел развития коренных малочисленных народов Севера в порядке межведомственного информационного взаимодействия в течение 2 рабочих дней со дня регистрации заявления о предоставлении компенсации в соответствии с законодательством Российской Федерации запрашивает выписку из Реестра территорий традиционного природопользования в Департаменте недропользования и природных ресурсов </w:t>
      </w:r>
      <w:r w:rsidR="0054646C">
        <w:rPr>
          <w:rFonts w:eastAsiaTheme="minorHAnsi"/>
          <w:lang w:eastAsia="en-US"/>
        </w:rPr>
        <w:t xml:space="preserve">Ханты-Мансийского </w:t>
      </w:r>
      <w:r w:rsidRPr="00CF7662">
        <w:rPr>
          <w:rFonts w:eastAsiaTheme="minorHAnsi"/>
          <w:lang w:eastAsia="en-US"/>
        </w:rPr>
        <w:t>автономного округа</w:t>
      </w:r>
      <w:r w:rsidR="0054646C">
        <w:rPr>
          <w:rFonts w:eastAsiaTheme="minorHAnsi"/>
          <w:lang w:eastAsia="en-US"/>
        </w:rPr>
        <w:t xml:space="preserve"> – Югры </w:t>
      </w:r>
      <w:r w:rsidRPr="00CF7662">
        <w:rPr>
          <w:rFonts w:eastAsiaTheme="minorHAnsi"/>
          <w:lang w:eastAsia="en-US"/>
        </w:rPr>
        <w:t xml:space="preserve"> (если она не представлена Заявителем первой категории самостоятельно).</w:t>
      </w:r>
    </w:p>
    <w:p w:rsidR="00CF7662" w:rsidRPr="00CF7662" w:rsidRDefault="00CF7662" w:rsidP="00BD1CA6">
      <w:pPr>
        <w:ind w:firstLine="709"/>
        <w:jc w:val="both"/>
      </w:pPr>
      <w:r w:rsidRPr="00CF7662">
        <w:t>2.11. Для рассмотрения документов, принятия решения о соответствии или несоответствии Заявителя и представленных им документов критериям и требованиям,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CF7662" w:rsidRPr="00CF7662" w:rsidRDefault="00CF7662" w:rsidP="00BD1CA6">
      <w:pPr>
        <w:ind w:firstLine="709"/>
        <w:jc w:val="both"/>
      </w:pPr>
      <w:r w:rsidRPr="00CF7662">
        <w:t>2.12. Комиссия  в течение  30 рабочих дней со дня регистрации документов:</w:t>
      </w:r>
    </w:p>
    <w:p w:rsidR="00CF7662" w:rsidRPr="00CF7662" w:rsidRDefault="00CF7662" w:rsidP="00BD1CA6">
      <w:pPr>
        <w:ind w:firstLine="709"/>
        <w:jc w:val="both"/>
      </w:pPr>
      <w:r w:rsidRPr="00CF7662">
        <w:t xml:space="preserve">проверяет соответствие Заявителя  критериям, установленным  пунктом 1.5  Порядка;   </w:t>
      </w:r>
    </w:p>
    <w:p w:rsidR="00CF7662" w:rsidRPr="00CF7662" w:rsidRDefault="0054646C" w:rsidP="00BD1CA6">
      <w:pPr>
        <w:ind w:firstLine="709"/>
        <w:jc w:val="both"/>
      </w:pPr>
      <w:r>
        <w:t xml:space="preserve">проверяет наличие </w:t>
      </w:r>
      <w:r w:rsidR="00CF7662" w:rsidRPr="00CF7662">
        <w:t>документов и достоверность указанных в них сведений, соблюдение требований к документа</w:t>
      </w:r>
      <w:r w:rsidR="00BD1CA6">
        <w:t>м в соответствии с пунктами 2.2</w:t>
      </w:r>
      <w:r w:rsidR="00CF7662" w:rsidRPr="00CF7662">
        <w:t>,</w:t>
      </w:r>
      <w:r w:rsidR="00BD1CA6">
        <w:t xml:space="preserve"> </w:t>
      </w:r>
      <w:r>
        <w:t>2.3;</w:t>
      </w:r>
    </w:p>
    <w:p w:rsidR="00CF7662" w:rsidRPr="00CF7662" w:rsidRDefault="00CF7662" w:rsidP="00BD1CA6">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CF7662" w:rsidRPr="00CF7662" w:rsidRDefault="00CF7662" w:rsidP="00BD1CA6">
      <w:pPr>
        <w:ind w:firstLine="709"/>
        <w:jc w:val="both"/>
      </w:pPr>
      <w:r w:rsidRPr="00CF7662">
        <w:t>Администрация Нижневартовского района  в течение 5 рабочих дней с даты</w:t>
      </w:r>
      <w:r w:rsidR="0054646C">
        <w:t xml:space="preserve"> подписания протокола Комиссией</w:t>
      </w:r>
      <w:r w:rsidRPr="00CF7662">
        <w:t xml:space="preserve">  издает постановление  о предоставлении либо об отказе в предоставлении   Компенсации.</w:t>
      </w:r>
    </w:p>
    <w:p w:rsidR="00CF7662" w:rsidRPr="00CF7662" w:rsidRDefault="00CF7662" w:rsidP="00BD1CA6">
      <w:pPr>
        <w:ind w:firstLine="709"/>
        <w:jc w:val="both"/>
      </w:pPr>
      <w:r w:rsidRPr="00CF7662">
        <w:t>В</w:t>
      </w:r>
      <w:r w:rsidRPr="00CF7662">
        <w:rPr>
          <w:rFonts w:eastAsiaTheme="minorHAnsi"/>
          <w:lang w:eastAsia="en-US"/>
        </w:rPr>
        <w:t xml:space="preserve"> течение 3 рабочих дней со дня принятия решения об отказе в предоставлении Компенсации администрация Нижневартовского района  направляет почтовым отправлением или выдает Получателю соответствующее уведомление </w:t>
      </w:r>
      <w:r w:rsidR="00BD1CA6">
        <w:rPr>
          <w:rFonts w:eastAsiaTheme="minorHAnsi"/>
          <w:lang w:eastAsia="en-US"/>
        </w:rPr>
        <w:t>‒</w:t>
      </w:r>
      <w:r w:rsidRPr="00CF7662">
        <w:rPr>
          <w:rFonts w:eastAsiaTheme="minorHAnsi"/>
          <w:lang w:eastAsia="en-US"/>
        </w:rPr>
        <w:t xml:space="preserve"> с указанием причин отказа.</w:t>
      </w:r>
    </w:p>
    <w:p w:rsidR="00CF7662" w:rsidRPr="00CF7662" w:rsidRDefault="00CF7662" w:rsidP="00BD1CA6">
      <w:pPr>
        <w:ind w:firstLine="709"/>
        <w:jc w:val="both"/>
        <w:rPr>
          <w:rFonts w:eastAsiaTheme="minorHAnsi"/>
          <w:bCs/>
          <w:lang w:eastAsia="en-US"/>
        </w:rPr>
      </w:pPr>
      <w:r w:rsidRPr="00CF7662">
        <w:t>2.13.</w:t>
      </w:r>
      <w:r w:rsidRPr="00CF7662">
        <w:rPr>
          <w:rFonts w:asciiTheme="minorHAnsi" w:eastAsiaTheme="minorHAnsi" w:hAnsiTheme="minorHAnsi" w:cstheme="minorBidi"/>
          <w:sz w:val="22"/>
          <w:szCs w:val="22"/>
          <w:lang w:eastAsia="en-US"/>
        </w:rPr>
        <w:t xml:space="preserve"> </w:t>
      </w:r>
      <w:r w:rsidRPr="00CF7662">
        <w:rPr>
          <w:rFonts w:eastAsiaTheme="minorHAnsi"/>
          <w:lang w:eastAsia="en-US"/>
        </w:rPr>
        <w:t>П</w:t>
      </w:r>
      <w:r w:rsidRPr="00CF7662">
        <w:t xml:space="preserve">редоставление </w:t>
      </w:r>
      <w:r w:rsidRPr="00CF7662">
        <w:rPr>
          <w:rFonts w:eastAsiaTheme="minorHAnsi"/>
          <w:bCs/>
          <w:lang w:eastAsia="en-US"/>
        </w:rPr>
        <w:t xml:space="preserve">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w:t>
      </w:r>
      <w:r w:rsidRPr="00CF7662">
        <w:t xml:space="preserve"> осуществляется в соответствии с установленной очередностью в едином списке Заявителе</w:t>
      </w:r>
      <w:r w:rsidR="00BD1CA6">
        <w:t>й, предусмотренно</w:t>
      </w:r>
      <w:r w:rsidR="0054646C">
        <w:t>м</w:t>
      </w:r>
      <w:r w:rsidR="00BD1CA6">
        <w:t xml:space="preserve"> пунктом 2.6</w:t>
      </w:r>
      <w:r w:rsidRPr="00CF7662">
        <w:t xml:space="preserve"> Порядка.</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2.14.</w:t>
      </w:r>
      <w:r w:rsidR="00BD1CA6">
        <w:rPr>
          <w:rFonts w:eastAsiaTheme="minorHAnsi"/>
          <w:lang w:eastAsia="en-US"/>
        </w:rPr>
        <w:t xml:space="preserve"> </w:t>
      </w:r>
      <w:r w:rsidRPr="00CF7662">
        <w:rPr>
          <w:rFonts w:eastAsiaTheme="minorHAnsi"/>
          <w:lang w:eastAsia="en-US"/>
        </w:rPr>
        <w:t>Результатом предоставления компенсации является перечисление ее Заявителю на счета, открытые в банках  Российской Федерации или кредитных организациях.</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2.15.</w:t>
      </w:r>
      <w:r w:rsidR="00634063">
        <w:rPr>
          <w:rFonts w:eastAsiaTheme="minorHAnsi"/>
          <w:lang w:eastAsia="en-US"/>
        </w:rPr>
        <w:t xml:space="preserve"> </w:t>
      </w:r>
      <w:r w:rsidRPr="00CF7662">
        <w:rPr>
          <w:rFonts w:eastAsiaTheme="minorHAnsi"/>
          <w:lang w:eastAsia="en-US"/>
        </w:rPr>
        <w:t xml:space="preserve">В случае недостаточности лимитов бюджетных обязательств на текущий финансовый год на предоставление компенсации в полном объеме </w:t>
      </w:r>
      <w:r w:rsidRPr="00CF7662">
        <w:rPr>
          <w:rFonts w:eastAsiaTheme="minorHAnsi"/>
          <w:lang w:eastAsia="en-US"/>
        </w:rPr>
        <w:lastRenderedPageBreak/>
        <w:t>Заявителю, включенному в протокол Комиссии, в отношении которого отсутствуют основан</w:t>
      </w:r>
      <w:r w:rsidR="0052484C">
        <w:rPr>
          <w:rFonts w:eastAsiaTheme="minorHAnsi"/>
          <w:lang w:eastAsia="en-US"/>
        </w:rPr>
        <w:t>ия для отказа в предоставлении Компенсации, предоставление К</w:t>
      </w:r>
      <w:r w:rsidRPr="00CF7662">
        <w:rPr>
          <w:rFonts w:eastAsiaTheme="minorHAnsi"/>
          <w:lang w:eastAsia="en-US"/>
        </w:rPr>
        <w:t>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r w:rsidRPr="00CF7662">
        <w:rPr>
          <w:rFonts w:eastAsiaTheme="minorHAnsi"/>
          <w:highlight w:val="yellow"/>
          <w:lang w:eastAsia="en-US"/>
        </w:rPr>
        <w:t xml:space="preserve"> </w:t>
      </w:r>
    </w:p>
    <w:p w:rsidR="00CF7662" w:rsidRPr="00CF7662" w:rsidRDefault="00CF7662" w:rsidP="00BD1CA6">
      <w:pPr>
        <w:autoSpaceDE w:val="0"/>
        <w:autoSpaceDN w:val="0"/>
        <w:adjustRightInd w:val="0"/>
        <w:ind w:firstLine="709"/>
        <w:jc w:val="both"/>
        <w:rPr>
          <w:rFonts w:eastAsiaTheme="minorHAnsi"/>
          <w:lang w:eastAsia="en-US"/>
        </w:rPr>
      </w:pPr>
      <w:r w:rsidRPr="00CF7662">
        <w:rPr>
          <w:rFonts w:eastAsiaTheme="minorHAnsi"/>
          <w:lang w:eastAsia="en-US"/>
        </w:rPr>
        <w:t>2.16. Администрация Нижневартовского района в течени</w:t>
      </w:r>
      <w:r w:rsidR="00634063">
        <w:rPr>
          <w:rFonts w:eastAsiaTheme="minorHAnsi"/>
          <w:lang w:eastAsia="en-US"/>
        </w:rPr>
        <w:t xml:space="preserve">е </w:t>
      </w:r>
      <w:r w:rsidRPr="00CF7662">
        <w:rPr>
          <w:rFonts w:eastAsiaTheme="minorHAnsi"/>
          <w:lang w:eastAsia="en-US"/>
        </w:rPr>
        <w:t xml:space="preserve">5 рабочих дней со дня издания постановления о предоставлении  компенсации перечисляет ее на расчетный счет Получателю. </w:t>
      </w:r>
    </w:p>
    <w:p w:rsidR="00CF7662" w:rsidRPr="00CF7662" w:rsidRDefault="00CF7662" w:rsidP="00CF7662">
      <w:pPr>
        <w:autoSpaceDE w:val="0"/>
        <w:autoSpaceDN w:val="0"/>
        <w:adjustRightInd w:val="0"/>
        <w:ind w:firstLine="540"/>
        <w:jc w:val="both"/>
        <w:rPr>
          <w:rFonts w:eastAsiaTheme="minorHAnsi"/>
          <w:lang w:eastAsia="en-US"/>
        </w:rPr>
      </w:pPr>
    </w:p>
    <w:p w:rsidR="00B42BAE" w:rsidRDefault="00B42BAE" w:rsidP="00B42BAE">
      <w:pPr>
        <w:autoSpaceDE w:val="0"/>
        <w:autoSpaceDN w:val="0"/>
        <w:adjustRightInd w:val="0"/>
        <w:jc w:val="both"/>
        <w:rPr>
          <w:rFonts w:eastAsiaTheme="minorHAnsi"/>
          <w:lang w:eastAsia="en-US"/>
        </w:rPr>
        <w:sectPr w:rsidR="00B42BAE" w:rsidSect="000A3B9D">
          <w:pgSz w:w="11907" w:h="16840"/>
          <w:pgMar w:top="1134" w:right="567" w:bottom="1134" w:left="1701" w:header="0" w:footer="709" w:gutter="0"/>
          <w:cols w:space="720"/>
        </w:sectPr>
      </w:pPr>
    </w:p>
    <w:p w:rsidR="00CF7662" w:rsidRPr="00BD1CA6" w:rsidRDefault="00C01306" w:rsidP="00BD1CA6">
      <w:pPr>
        <w:autoSpaceDE w:val="0"/>
        <w:autoSpaceDN w:val="0"/>
        <w:adjustRightInd w:val="0"/>
        <w:ind w:left="5387"/>
        <w:jc w:val="both"/>
        <w:outlineLvl w:val="1"/>
        <w:rPr>
          <w:rFonts w:eastAsiaTheme="minorHAnsi"/>
          <w:lang w:eastAsia="en-US"/>
        </w:rPr>
      </w:pPr>
      <w:r>
        <w:rPr>
          <w:rFonts w:eastAsiaTheme="minorHAnsi"/>
          <w:lang w:eastAsia="en-US"/>
        </w:rPr>
        <w:lastRenderedPageBreak/>
        <w:t xml:space="preserve">Приложение </w:t>
      </w:r>
      <w:r w:rsidR="00CF7662" w:rsidRPr="00CF7662">
        <w:rPr>
          <w:rFonts w:eastAsiaTheme="minorHAnsi"/>
          <w:lang w:eastAsia="en-US"/>
        </w:rPr>
        <w:t>к Порядку</w:t>
      </w:r>
      <w:r w:rsidR="00CF7662" w:rsidRPr="00CF7662">
        <w:rPr>
          <w:rFonts w:eastAsiaTheme="minorHAnsi"/>
          <w:bCs/>
          <w:lang w:eastAsia="en-US"/>
        </w:rPr>
        <w:t xml:space="preserve"> предоставления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CF7662" w:rsidRPr="00CF7662" w:rsidRDefault="00CF7662" w:rsidP="00CF7662">
      <w:pPr>
        <w:ind w:left="5387"/>
        <w:jc w:val="both"/>
        <w:rPr>
          <w:rFonts w:eastAsiaTheme="minorHAnsi"/>
          <w:lang w:eastAsia="en-US"/>
        </w:rPr>
      </w:pPr>
    </w:p>
    <w:p w:rsidR="00CF7662" w:rsidRPr="00CF7662" w:rsidRDefault="00CF7662" w:rsidP="00CF7662">
      <w:pPr>
        <w:autoSpaceDE w:val="0"/>
        <w:autoSpaceDN w:val="0"/>
        <w:adjustRightInd w:val="0"/>
        <w:ind w:firstLine="540"/>
        <w:jc w:val="both"/>
        <w:rPr>
          <w:rFonts w:eastAsiaTheme="minorHAnsi"/>
          <w:lang w:eastAsia="en-US"/>
        </w:rPr>
      </w:pPr>
    </w:p>
    <w:p w:rsidR="00CF7662" w:rsidRPr="00CF7662" w:rsidRDefault="00CF7662" w:rsidP="00BD1CA6">
      <w:pPr>
        <w:autoSpaceDE w:val="0"/>
        <w:autoSpaceDN w:val="0"/>
        <w:adjustRightInd w:val="0"/>
        <w:ind w:left="4678"/>
        <w:rPr>
          <w:rFonts w:eastAsiaTheme="minorHAnsi"/>
          <w:lang w:eastAsia="en-US"/>
        </w:rPr>
      </w:pPr>
      <w:r w:rsidRPr="00CF7662">
        <w:rPr>
          <w:rFonts w:eastAsiaTheme="minorHAnsi"/>
          <w:lang w:eastAsia="ar-SA"/>
        </w:rPr>
        <w:t xml:space="preserve">__________________________________ </w:t>
      </w:r>
    </w:p>
    <w:p w:rsidR="00CF7662" w:rsidRPr="00BD1CA6" w:rsidRDefault="00CF7662" w:rsidP="00BD1CA6">
      <w:pPr>
        <w:suppressAutoHyphens/>
        <w:autoSpaceDE w:val="0"/>
        <w:ind w:left="4678"/>
        <w:jc w:val="center"/>
        <w:rPr>
          <w:rFonts w:eastAsiaTheme="minorHAnsi"/>
          <w:sz w:val="20"/>
          <w:lang w:eastAsia="ar-SA"/>
        </w:rPr>
      </w:pPr>
      <w:r w:rsidRPr="00BD1CA6">
        <w:rPr>
          <w:rFonts w:eastAsiaTheme="minorHAnsi"/>
          <w:sz w:val="20"/>
          <w:lang w:eastAsia="ar-SA"/>
        </w:rPr>
        <w:t>(наименование уполномоченного органа</w:t>
      </w:r>
    </w:p>
    <w:p w:rsidR="00CF7662" w:rsidRPr="00BD1CA6" w:rsidRDefault="00CF7662" w:rsidP="00BD1CA6">
      <w:pPr>
        <w:suppressAutoHyphens/>
        <w:autoSpaceDE w:val="0"/>
        <w:ind w:left="4678"/>
        <w:jc w:val="center"/>
        <w:rPr>
          <w:rFonts w:eastAsiaTheme="minorHAnsi"/>
          <w:sz w:val="20"/>
          <w:lang w:eastAsia="ar-SA"/>
        </w:rPr>
      </w:pPr>
      <w:r w:rsidRPr="00BD1CA6">
        <w:rPr>
          <w:rFonts w:eastAsiaTheme="minorHAnsi"/>
          <w:sz w:val="20"/>
          <w:lang w:eastAsia="ar-SA"/>
        </w:rPr>
        <w:t>муниципального района</w:t>
      </w:r>
      <w:r w:rsidR="00BD1CA6">
        <w:rPr>
          <w:rFonts w:eastAsiaTheme="minorHAnsi"/>
          <w:sz w:val="20"/>
          <w:lang w:eastAsia="ar-SA"/>
        </w:rPr>
        <w:t>)</w:t>
      </w:r>
    </w:p>
    <w:p w:rsidR="00CF7662" w:rsidRPr="00CF7662" w:rsidRDefault="00CF7662" w:rsidP="00BD1CA6">
      <w:pPr>
        <w:suppressAutoHyphens/>
        <w:autoSpaceDE w:val="0"/>
        <w:ind w:left="4678"/>
        <w:rPr>
          <w:rFonts w:eastAsiaTheme="minorHAnsi"/>
          <w:lang w:eastAsia="ar-SA"/>
        </w:rPr>
      </w:pPr>
      <w:r w:rsidRPr="00CF7662">
        <w:rPr>
          <w:rFonts w:eastAsiaTheme="minorHAnsi"/>
          <w:lang w:eastAsia="ar-SA"/>
        </w:rPr>
        <w:t>_________________________________________</w:t>
      </w:r>
      <w:r w:rsidR="00BD1CA6">
        <w:rPr>
          <w:rFonts w:eastAsiaTheme="minorHAnsi"/>
          <w:lang w:eastAsia="ar-SA"/>
        </w:rPr>
        <w:t>____________________________</w:t>
      </w:r>
      <w:r w:rsidRPr="00CF7662">
        <w:rPr>
          <w:rFonts w:eastAsiaTheme="minorHAnsi"/>
          <w:lang w:eastAsia="ar-SA"/>
        </w:rPr>
        <w:t>_</w:t>
      </w:r>
    </w:p>
    <w:p w:rsidR="00CF7662" w:rsidRPr="00BD1CA6" w:rsidRDefault="00CF7662" w:rsidP="00BD1CA6">
      <w:pPr>
        <w:suppressAutoHyphens/>
        <w:autoSpaceDE w:val="0"/>
        <w:ind w:left="4678"/>
        <w:jc w:val="center"/>
        <w:rPr>
          <w:rFonts w:eastAsiaTheme="minorHAnsi"/>
          <w:sz w:val="20"/>
          <w:lang w:eastAsia="ar-SA"/>
        </w:rPr>
      </w:pPr>
      <w:r w:rsidRPr="00BD1CA6">
        <w:rPr>
          <w:rFonts w:eastAsiaTheme="minorHAnsi"/>
          <w:sz w:val="20"/>
          <w:lang w:eastAsia="ar-SA"/>
        </w:rPr>
        <w:t>(фамилия, имя, отчество заявителя )</w:t>
      </w:r>
    </w:p>
    <w:p w:rsidR="00CF7662" w:rsidRPr="00CF7662" w:rsidRDefault="00CF7662" w:rsidP="00BD1CA6">
      <w:pPr>
        <w:suppressAutoHyphens/>
        <w:autoSpaceDE w:val="0"/>
        <w:ind w:left="4678"/>
        <w:rPr>
          <w:rFonts w:eastAsiaTheme="minorHAnsi"/>
          <w:lang w:eastAsia="ar-SA"/>
        </w:rPr>
      </w:pPr>
      <w:r w:rsidRPr="00CF7662">
        <w:rPr>
          <w:rFonts w:eastAsiaTheme="minorHAnsi"/>
          <w:lang w:eastAsia="ar-SA"/>
        </w:rPr>
        <w:t>______________________________________________</w:t>
      </w:r>
      <w:r w:rsidR="00BD1CA6">
        <w:rPr>
          <w:rFonts w:eastAsiaTheme="minorHAnsi"/>
          <w:lang w:eastAsia="ar-SA"/>
        </w:rPr>
        <w:t>_______________________</w:t>
      </w:r>
      <w:r w:rsidRPr="00CF7662">
        <w:rPr>
          <w:rFonts w:eastAsiaTheme="minorHAnsi"/>
          <w:lang w:eastAsia="ar-SA"/>
        </w:rPr>
        <w:t>_</w:t>
      </w:r>
    </w:p>
    <w:p w:rsidR="00CF7662" w:rsidRPr="00CF7662" w:rsidRDefault="00CF7662" w:rsidP="00BD1CA6">
      <w:pPr>
        <w:suppressAutoHyphens/>
        <w:autoSpaceDE w:val="0"/>
        <w:ind w:left="4678"/>
        <w:rPr>
          <w:rFonts w:eastAsiaTheme="minorHAnsi"/>
          <w:lang w:eastAsia="ar-SA"/>
        </w:rPr>
      </w:pPr>
      <w:r w:rsidRPr="00CF7662">
        <w:rPr>
          <w:rFonts w:eastAsiaTheme="minorHAnsi"/>
          <w:lang w:eastAsia="ar-SA"/>
        </w:rPr>
        <w:t>контактный телефон: ____________________</w:t>
      </w:r>
      <w:r w:rsidR="00BD1CA6">
        <w:rPr>
          <w:rFonts w:eastAsiaTheme="minorHAnsi"/>
          <w:lang w:eastAsia="ar-SA"/>
        </w:rPr>
        <w:t>__________</w:t>
      </w:r>
      <w:r w:rsidRPr="00CF7662">
        <w:rPr>
          <w:rFonts w:eastAsiaTheme="minorHAnsi"/>
          <w:lang w:eastAsia="ar-SA"/>
        </w:rPr>
        <w:t>_____</w:t>
      </w:r>
    </w:p>
    <w:p w:rsidR="00CF7662" w:rsidRPr="00CF7662" w:rsidRDefault="00CF7662" w:rsidP="00CF7662">
      <w:pPr>
        <w:suppressAutoHyphens/>
        <w:autoSpaceDE w:val="0"/>
        <w:jc w:val="both"/>
        <w:rPr>
          <w:rFonts w:eastAsiaTheme="minorHAnsi"/>
          <w:highlight w:val="yellow"/>
          <w:lang w:eastAsia="ar-SA"/>
        </w:rPr>
      </w:pPr>
    </w:p>
    <w:p w:rsidR="00CF7662" w:rsidRPr="00CF7662" w:rsidRDefault="00CF7662" w:rsidP="00CF7662">
      <w:pPr>
        <w:suppressAutoHyphens/>
        <w:autoSpaceDE w:val="0"/>
        <w:jc w:val="center"/>
        <w:rPr>
          <w:rFonts w:eastAsiaTheme="minorHAnsi"/>
          <w:highlight w:val="yellow"/>
          <w:lang w:eastAsia="ar-SA"/>
        </w:rPr>
      </w:pPr>
      <w:bookmarkStart w:id="20" w:name="P543"/>
      <w:bookmarkEnd w:id="20"/>
    </w:p>
    <w:p w:rsidR="00CF7662" w:rsidRPr="00B42BAE" w:rsidRDefault="00CF7662" w:rsidP="00CF7662">
      <w:pPr>
        <w:suppressAutoHyphens/>
        <w:autoSpaceDE w:val="0"/>
        <w:jc w:val="center"/>
        <w:rPr>
          <w:rFonts w:eastAsiaTheme="minorHAnsi"/>
          <w:b/>
          <w:lang w:eastAsia="ar-SA"/>
        </w:rPr>
      </w:pPr>
      <w:r w:rsidRPr="00B42BAE">
        <w:rPr>
          <w:rFonts w:eastAsiaTheme="minorHAnsi"/>
          <w:b/>
          <w:lang w:eastAsia="ar-SA"/>
        </w:rPr>
        <w:t xml:space="preserve">Заявление </w:t>
      </w:r>
    </w:p>
    <w:p w:rsidR="00CF7662" w:rsidRPr="00B42BAE" w:rsidRDefault="00CF7662" w:rsidP="00CF7662">
      <w:pPr>
        <w:suppressAutoHyphens/>
        <w:autoSpaceDE w:val="0"/>
        <w:jc w:val="center"/>
        <w:rPr>
          <w:rFonts w:eastAsiaTheme="minorHAnsi"/>
          <w:b/>
          <w:lang w:eastAsia="ar-SA"/>
        </w:rPr>
      </w:pPr>
      <w:r w:rsidRPr="00B42BAE">
        <w:rPr>
          <w:rFonts w:eastAsiaTheme="minorHAnsi"/>
          <w:b/>
          <w:lang w:eastAsia="ar-SA"/>
        </w:rPr>
        <w:t>о предоставлении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p>
    <w:p w:rsidR="00CF7662" w:rsidRPr="00CF7662" w:rsidRDefault="00CF7662" w:rsidP="00CF7662">
      <w:pPr>
        <w:suppressAutoHyphens/>
        <w:autoSpaceDE w:val="0"/>
        <w:jc w:val="center"/>
        <w:rPr>
          <w:rFonts w:eastAsiaTheme="minorHAnsi"/>
          <w:highlight w:val="yellow"/>
          <w:lang w:eastAsia="ar-SA"/>
        </w:rPr>
      </w:pPr>
    </w:p>
    <w:p w:rsidR="00CF7662" w:rsidRPr="00CF7662" w:rsidRDefault="00CF7662" w:rsidP="00BD1CA6">
      <w:pPr>
        <w:suppressAutoHyphens/>
        <w:autoSpaceDE w:val="0"/>
        <w:ind w:firstLine="708"/>
        <w:jc w:val="both"/>
        <w:rPr>
          <w:rFonts w:eastAsiaTheme="minorHAnsi"/>
          <w:lang w:eastAsia="ar-SA"/>
        </w:rPr>
      </w:pPr>
      <w:r w:rsidRPr="00CF7662">
        <w:rPr>
          <w:rFonts w:eastAsiaTheme="minorHAnsi"/>
          <w:lang w:eastAsia="ar-SA"/>
        </w:rPr>
        <w:t>Прошу предоставить мне __</w:t>
      </w:r>
      <w:r w:rsidR="00B42BAE">
        <w:rPr>
          <w:rFonts w:eastAsiaTheme="minorHAnsi"/>
          <w:lang w:eastAsia="ar-SA"/>
        </w:rPr>
        <w:t>________</w:t>
      </w:r>
      <w:proofErr w:type="spellStart"/>
      <w:r w:rsidR="00B42BAE">
        <w:rPr>
          <w:rFonts w:eastAsiaTheme="minorHAnsi"/>
          <w:lang w:eastAsia="ar-SA"/>
        </w:rPr>
        <w:t>ФИО______________</w:t>
      </w:r>
      <w:r w:rsidRPr="00CF7662">
        <w:rPr>
          <w:rFonts w:eastAsiaTheme="minorHAnsi"/>
          <w:lang w:eastAsia="ar-SA"/>
        </w:rPr>
        <w:t>компенсацию</w:t>
      </w:r>
      <w:proofErr w:type="spellEnd"/>
      <w:r w:rsidRPr="00CF7662">
        <w:rPr>
          <w:rFonts w:eastAsiaTheme="minorHAnsi"/>
          <w:lang w:eastAsia="ar-SA"/>
        </w:rPr>
        <w:t xml:space="preserve"> расходов на</w:t>
      </w:r>
    </w:p>
    <w:p w:rsidR="00CF7662" w:rsidRPr="00CF7662" w:rsidRDefault="00B42BAE" w:rsidP="00BD1CA6">
      <w:pPr>
        <w:suppressAutoHyphens/>
        <w:autoSpaceDE w:val="0"/>
        <w:ind w:firstLine="708"/>
        <w:jc w:val="both"/>
        <w:rPr>
          <w:rFonts w:eastAsiaTheme="minorHAnsi"/>
          <w:lang w:eastAsia="ar-SA"/>
        </w:rPr>
      </w:pPr>
      <w:r>
        <w:rPr>
          <w:rFonts w:eastAsiaTheme="minorHAnsi"/>
          <w:lang w:eastAsia="ar-SA"/>
        </w:rPr>
        <w:t xml:space="preserve">1. </w:t>
      </w:r>
      <w:r w:rsidR="00CF7662" w:rsidRPr="00CF7662">
        <w:rPr>
          <w:rFonts w:eastAsiaTheme="minorHAnsi"/>
          <w:lang w:eastAsia="ar-SA"/>
        </w:rPr>
        <w:t>Оплату обучения__________________________</w:t>
      </w:r>
      <w:r>
        <w:rPr>
          <w:rFonts w:eastAsiaTheme="minorHAnsi"/>
          <w:lang w:eastAsia="ar-SA"/>
        </w:rPr>
        <w:t>_______</w:t>
      </w:r>
      <w:r w:rsidR="00CF7662" w:rsidRPr="00CF7662">
        <w:rPr>
          <w:rFonts w:eastAsiaTheme="minorHAnsi"/>
          <w:lang w:eastAsia="ar-SA"/>
        </w:rPr>
        <w:t>(указывается вид обучения: правилам безопасного обращения с оружием/ управлению самоходными машинами категории «А»/ управлению маломерными судами)</w:t>
      </w:r>
    </w:p>
    <w:p w:rsidR="00CF7662" w:rsidRPr="00CF7662" w:rsidRDefault="00CF7662" w:rsidP="00BD1CA6">
      <w:pPr>
        <w:suppressAutoHyphens/>
        <w:autoSpaceDE w:val="0"/>
        <w:ind w:firstLine="708"/>
        <w:jc w:val="both"/>
        <w:rPr>
          <w:rFonts w:eastAsiaTheme="minorHAnsi"/>
          <w:lang w:eastAsia="ar-SA"/>
        </w:rPr>
      </w:pPr>
      <w:r w:rsidRPr="00CF7662">
        <w:rPr>
          <w:rFonts w:eastAsiaTheme="minorHAnsi"/>
          <w:lang w:eastAsia="ar-SA"/>
        </w:rPr>
        <w:t>2. Проезд к месту нахождения организации, имеющей право проводить указанное обучение _____________________________</w:t>
      </w:r>
      <w:r w:rsidR="00B42BAE">
        <w:rPr>
          <w:rFonts w:eastAsiaTheme="minorHAnsi"/>
          <w:lang w:eastAsia="ar-SA"/>
        </w:rPr>
        <w:t>___________________</w:t>
      </w:r>
    </w:p>
    <w:p w:rsidR="00CF7662" w:rsidRPr="00CF7662" w:rsidRDefault="00CF7662" w:rsidP="00BD1CA6">
      <w:pPr>
        <w:suppressAutoHyphens/>
        <w:autoSpaceDE w:val="0"/>
        <w:jc w:val="both"/>
        <w:rPr>
          <w:rFonts w:eastAsiaTheme="minorHAnsi"/>
          <w:lang w:eastAsia="ar-SA"/>
        </w:rPr>
      </w:pPr>
      <w:r w:rsidRPr="00CF7662">
        <w:rPr>
          <w:rFonts w:eastAsiaTheme="minorHAnsi"/>
          <w:lang w:eastAsia="ar-SA"/>
        </w:rPr>
        <w:t xml:space="preserve">                     (указывается наименование организации и место ее нахождения)</w:t>
      </w:r>
    </w:p>
    <w:p w:rsidR="00CF7662" w:rsidRPr="00CF7662" w:rsidRDefault="00CF7662" w:rsidP="00BD1CA6">
      <w:pPr>
        <w:suppressAutoHyphens/>
        <w:autoSpaceDE w:val="0"/>
        <w:jc w:val="both"/>
        <w:rPr>
          <w:rFonts w:eastAsiaTheme="minorHAnsi"/>
          <w:lang w:eastAsia="ar-SA"/>
        </w:rPr>
      </w:pPr>
    </w:p>
    <w:p w:rsidR="00CF7662" w:rsidRPr="00CF7662" w:rsidRDefault="00CF7662" w:rsidP="00BD1CA6">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CF7662" w:rsidRPr="00CF7662" w:rsidRDefault="00CF7662" w:rsidP="00BD1CA6">
      <w:pPr>
        <w:suppressAutoHyphens/>
        <w:autoSpaceDE w:val="0"/>
        <w:ind w:firstLine="709"/>
        <w:jc w:val="both"/>
        <w:rPr>
          <w:rFonts w:eastAsiaTheme="minorHAnsi"/>
          <w:lang w:eastAsia="ar-SA"/>
        </w:rPr>
      </w:pPr>
      <w:r w:rsidRPr="00CF7662">
        <w:rPr>
          <w:rFonts w:eastAsiaTheme="minorHAnsi"/>
          <w:lang w:eastAsia="ar-SA"/>
        </w:rPr>
        <w:t>копия паспорта с отметкой о регистрации по месту жительства;</w:t>
      </w:r>
    </w:p>
    <w:p w:rsidR="00CF7662" w:rsidRPr="00CF7662" w:rsidRDefault="00CF7662" w:rsidP="00BD1CA6">
      <w:pPr>
        <w:autoSpaceDE w:val="0"/>
        <w:autoSpaceDN w:val="0"/>
        <w:adjustRightInd w:val="0"/>
        <w:ind w:firstLine="709"/>
        <w:contextualSpacing/>
        <w:jc w:val="both"/>
      </w:pPr>
      <w:r w:rsidRPr="00CF7662">
        <w:t xml:space="preserve">копия документа, содержащего сведения о национальности Заявителя (вправе представить копию свидетельства о рождении, подтверждающего, что </w:t>
      </w:r>
      <w:r w:rsidRPr="00CF7662">
        <w:lastRenderedPageBreak/>
        <w:t>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проездные документы (билеты), подтверждающие проезд к организации, проводившей обучение, и обратно;</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копия договора на обучение;</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акт оказания услуг обучения;</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копия сертификата или справки, подтверждающие прохождение обучения, выданных организацией, проводившей обучение;</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 xml:space="preserve">копия документа, подтверждающего право организации на обучение; </w:t>
      </w:r>
    </w:p>
    <w:p w:rsidR="00CF7662" w:rsidRPr="00CF7662" w:rsidRDefault="00CF7662" w:rsidP="00BD1CA6">
      <w:pPr>
        <w:ind w:firstLine="709"/>
        <w:contextualSpacing/>
        <w:jc w:val="both"/>
        <w:rPr>
          <w:rFonts w:eastAsiaTheme="minorHAnsi"/>
          <w:lang w:eastAsia="en-US"/>
        </w:rPr>
      </w:pPr>
      <w:r w:rsidRPr="00CF7662">
        <w:rPr>
          <w:rFonts w:eastAsiaTheme="minorHAnsi"/>
          <w:lang w:eastAsia="en-US"/>
        </w:rPr>
        <w:t>документы, подтверждающие оплату обучения (кассовый чек, товарный чек, платежное поручение, расходный кассовый ордер, приходный кассовый ордер);</w:t>
      </w:r>
    </w:p>
    <w:p w:rsidR="00CF7662" w:rsidRPr="00CF7662" w:rsidRDefault="00CF7662" w:rsidP="00BD1CA6">
      <w:pPr>
        <w:suppressAutoHyphens/>
        <w:autoSpaceDE w:val="0"/>
        <w:ind w:firstLine="709"/>
        <w:jc w:val="both"/>
        <w:rPr>
          <w:rFonts w:eastAsiaTheme="minorHAnsi"/>
          <w:i/>
          <w:lang w:eastAsia="ar-SA"/>
        </w:rPr>
      </w:pPr>
      <w:r w:rsidRPr="00CF7662">
        <w:rPr>
          <w:rFonts w:eastAsiaTheme="minorHAnsi"/>
          <w:lang w:eastAsia="ar-SA"/>
        </w:rPr>
        <w:t>выписка из Реестра территорий традиционного природопользования.</w:t>
      </w:r>
    </w:p>
    <w:p w:rsidR="00CF7662" w:rsidRPr="00CF7662" w:rsidRDefault="00CF7662" w:rsidP="00BD1CA6">
      <w:pPr>
        <w:suppressAutoHyphens/>
        <w:autoSpaceDE w:val="0"/>
        <w:jc w:val="both"/>
        <w:rPr>
          <w:rFonts w:eastAsiaTheme="minorHAnsi"/>
          <w:lang w:eastAsia="ar-SA"/>
        </w:rPr>
      </w:pPr>
    </w:p>
    <w:p w:rsidR="00CF7662" w:rsidRPr="00CF7662" w:rsidRDefault="00CF7662" w:rsidP="00BD1CA6">
      <w:pPr>
        <w:suppressAutoHyphens/>
        <w:autoSpaceDE w:val="0"/>
        <w:ind w:firstLine="709"/>
        <w:jc w:val="both"/>
        <w:rPr>
          <w:rFonts w:eastAsiaTheme="minorHAnsi"/>
          <w:lang w:eastAsia="ar-SA"/>
        </w:rPr>
      </w:pPr>
      <w:r w:rsidRPr="00CF7662">
        <w:rPr>
          <w:rFonts w:eastAsiaTheme="minorHAnsi"/>
          <w:lang w:eastAsia="ar-SA"/>
        </w:rPr>
        <w:t>Платежные реквизиты для перечисления денежных средств:</w:t>
      </w:r>
    </w:p>
    <w:p w:rsidR="00CF7662" w:rsidRPr="00CF7662" w:rsidRDefault="00CF7662" w:rsidP="00BD1CA6">
      <w:pPr>
        <w:widowControl w:val="0"/>
        <w:autoSpaceDE w:val="0"/>
        <w:autoSpaceDN w:val="0"/>
        <w:adjustRightInd w:val="0"/>
        <w:jc w:val="both"/>
        <w:rPr>
          <w:rFonts w:eastAsiaTheme="minorHAnsi"/>
        </w:rPr>
      </w:pPr>
      <w:r w:rsidRPr="00CF7662">
        <w:rPr>
          <w:rFonts w:eastAsiaTheme="minorHAnsi"/>
          <w:lang w:eastAsia="en-US"/>
        </w:rPr>
        <w:t>Наименование банка получателя _____________,</w:t>
      </w:r>
    </w:p>
    <w:p w:rsidR="00CF7662" w:rsidRPr="00CF7662" w:rsidRDefault="00CF7662" w:rsidP="00BD1CA6">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CF7662" w:rsidRPr="00CF7662" w:rsidRDefault="00CF7662" w:rsidP="00BD1CA6">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CF7662" w:rsidRPr="00CF7662" w:rsidRDefault="00CF7662" w:rsidP="00BD1CA6">
      <w:pPr>
        <w:suppressAutoHyphens/>
        <w:autoSpaceDE w:val="0"/>
        <w:jc w:val="both"/>
        <w:rPr>
          <w:rFonts w:eastAsiaTheme="minorHAnsi"/>
          <w:i/>
          <w:lang w:eastAsia="ar-SA"/>
        </w:rPr>
      </w:pPr>
      <w:r w:rsidRPr="00CF7662">
        <w:rPr>
          <w:rFonts w:eastAsiaTheme="minorHAnsi"/>
          <w:lang w:eastAsia="ar-SA"/>
        </w:rPr>
        <w:t>Корр. счет __________________________.</w:t>
      </w:r>
    </w:p>
    <w:p w:rsidR="00CF7662" w:rsidRPr="00CF7662" w:rsidRDefault="00CF7662" w:rsidP="00BD1CA6">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_____________________</w:t>
      </w:r>
      <w:r w:rsidR="00BD1CA6">
        <w:rPr>
          <w:rFonts w:eastAsiaTheme="minorHAnsi"/>
          <w:lang w:eastAsia="ar-SA"/>
        </w:rPr>
        <w:t>____________________________________________</w:t>
      </w:r>
      <w:r w:rsidRPr="00CF7662">
        <w:rPr>
          <w:rFonts w:eastAsiaTheme="minorHAnsi"/>
          <w:lang w:eastAsia="ar-SA"/>
        </w:rPr>
        <w:t>___</w:t>
      </w:r>
    </w:p>
    <w:p w:rsidR="00CF7662" w:rsidRPr="00CF7662" w:rsidRDefault="00CF7662" w:rsidP="00BD1CA6">
      <w:pPr>
        <w:suppressAutoHyphens/>
        <w:autoSpaceDE w:val="0"/>
        <w:jc w:val="both"/>
        <w:rPr>
          <w:rFonts w:eastAsiaTheme="minorHAnsi"/>
          <w:lang w:eastAsia="ar-SA"/>
        </w:rPr>
      </w:pPr>
      <w:r w:rsidRPr="00CF7662">
        <w:rPr>
          <w:rFonts w:eastAsiaTheme="minorHAnsi"/>
          <w:lang w:eastAsia="ar-SA"/>
        </w:rPr>
        <w:t>_________________________________________________________________________</w:t>
      </w:r>
      <w:r w:rsidR="00BD1CA6">
        <w:rPr>
          <w:rFonts w:eastAsiaTheme="minorHAnsi"/>
          <w:lang w:eastAsia="ar-SA"/>
        </w:rPr>
        <w:t>_____________________________________________________________</w:t>
      </w:r>
      <w:r w:rsidRPr="00CF7662">
        <w:rPr>
          <w:rFonts w:eastAsiaTheme="minorHAnsi"/>
          <w:lang w:eastAsia="ar-SA"/>
        </w:rPr>
        <w:t>__</w:t>
      </w:r>
    </w:p>
    <w:p w:rsidR="00CF7662" w:rsidRPr="00BD1CA6" w:rsidRDefault="00CF7662" w:rsidP="00BD1CA6">
      <w:pPr>
        <w:suppressAutoHyphens/>
        <w:autoSpaceDE w:val="0"/>
        <w:ind w:firstLine="708"/>
        <w:jc w:val="center"/>
        <w:rPr>
          <w:rFonts w:eastAsiaTheme="minorHAnsi"/>
          <w:sz w:val="20"/>
          <w:highlight w:val="yellow"/>
          <w:lang w:eastAsia="ar-SA"/>
        </w:rPr>
      </w:pPr>
      <w:r w:rsidRPr="00BD1CA6">
        <w:rPr>
          <w:rFonts w:eastAsiaTheme="minorHAnsi"/>
          <w:sz w:val="20"/>
          <w:lang w:eastAsia="ar-SA"/>
        </w:rPr>
        <w:t>(указывается почтовый адрес либо адрес электронной почты заявителя (по выбору заявителя)</w:t>
      </w:r>
    </w:p>
    <w:p w:rsidR="00CF7662" w:rsidRPr="00CF7662" w:rsidRDefault="00CF7662" w:rsidP="00BD1CA6">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настоящее заявление, даю согласие на обработку моих персональных данных с учетом требований Федерального </w:t>
      </w:r>
      <w:hyperlink r:id="rId19" w:history="1">
        <w:r w:rsidRPr="00BD1CA6">
          <w:rPr>
            <w:rFonts w:eastAsiaTheme="minorHAnsi"/>
            <w:lang w:eastAsia="ar-SA"/>
          </w:rPr>
          <w:t>закона</w:t>
        </w:r>
      </w:hyperlink>
      <w:r w:rsidRPr="00CF7662">
        <w:rPr>
          <w:rFonts w:eastAsiaTheme="minorHAnsi"/>
          <w:lang w:eastAsia="ar-SA"/>
        </w:rPr>
        <w:t xml:space="preserve"> от 27 июля 2006 года № 152-ФЗ «О персональных данных».</w:t>
      </w:r>
    </w:p>
    <w:p w:rsidR="00CF7662" w:rsidRPr="00CF7662" w:rsidRDefault="00CF7662" w:rsidP="00BD1CA6">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CF7662" w:rsidRPr="00CF7662" w:rsidRDefault="00CF7662" w:rsidP="00BD1CA6">
      <w:pPr>
        <w:suppressAutoHyphens/>
        <w:autoSpaceDE w:val="0"/>
        <w:jc w:val="both"/>
        <w:rPr>
          <w:rFonts w:eastAsiaTheme="minorHAnsi"/>
          <w:lang w:eastAsia="ar-SA"/>
        </w:rPr>
      </w:pPr>
      <w:r w:rsidRPr="00CF7662">
        <w:rPr>
          <w:rFonts w:eastAsiaTheme="minorHAnsi"/>
          <w:lang w:eastAsia="ar-SA"/>
        </w:rPr>
        <w:t xml:space="preserve">«___» ____________ 20____ г.                            </w:t>
      </w:r>
      <w:r w:rsidR="00B42BAE">
        <w:rPr>
          <w:rFonts w:eastAsiaTheme="minorHAnsi"/>
          <w:lang w:eastAsia="ar-SA"/>
        </w:rPr>
        <w:t xml:space="preserve">          _______________</w:t>
      </w:r>
    </w:p>
    <w:p w:rsidR="00CF7662" w:rsidRPr="00B42BAE" w:rsidRDefault="00CF7662" w:rsidP="00B42BAE">
      <w:pPr>
        <w:suppressAutoHyphens/>
        <w:autoSpaceDE w:val="0"/>
        <w:jc w:val="both"/>
        <w:rPr>
          <w:rFonts w:eastAsiaTheme="minorHAnsi"/>
          <w:lang w:eastAsia="ar-SA"/>
        </w:rPr>
      </w:pPr>
      <w:r w:rsidRPr="00CF7662">
        <w:rPr>
          <w:rFonts w:eastAsiaTheme="minorHAnsi"/>
          <w:lang w:eastAsia="ar-SA"/>
        </w:rPr>
        <w:t xml:space="preserve">                                                                                               (подпись)</w:t>
      </w:r>
      <w:r w:rsidRPr="00CF7662">
        <w:rPr>
          <w:rFonts w:eastAsiaTheme="minorHAnsi"/>
          <w:lang w:eastAsia="en-US"/>
        </w:rPr>
        <w:t xml:space="preserve">                                  </w:t>
      </w:r>
      <w:r w:rsidRPr="00CF7662">
        <w:rPr>
          <w:rFonts w:eastAsia="Arial"/>
          <w:bCs/>
          <w:lang w:eastAsia="ar-SA"/>
        </w:rPr>
        <w:t xml:space="preserve"> </w:t>
      </w:r>
    </w:p>
    <w:p w:rsidR="00BD1CA6" w:rsidRDefault="00BD1CA6" w:rsidP="00CF7662">
      <w:pPr>
        <w:widowControl w:val="0"/>
        <w:suppressAutoHyphens/>
        <w:autoSpaceDE w:val="0"/>
        <w:ind w:left="5387"/>
        <w:jc w:val="both"/>
        <w:rPr>
          <w:rFonts w:eastAsia="Arial"/>
          <w:bCs/>
          <w:lang w:eastAsia="ar-SA"/>
        </w:rPr>
      </w:pPr>
    </w:p>
    <w:p w:rsidR="0024449F" w:rsidRDefault="0024449F" w:rsidP="0024449F">
      <w:pPr>
        <w:widowControl w:val="0"/>
        <w:suppressAutoHyphens/>
        <w:autoSpaceDE w:val="0"/>
        <w:jc w:val="both"/>
        <w:rPr>
          <w:rFonts w:eastAsia="Arial"/>
          <w:bCs/>
          <w:lang w:eastAsia="ar-SA"/>
        </w:rPr>
        <w:sectPr w:rsidR="0024449F" w:rsidSect="000A3B9D">
          <w:pgSz w:w="11907" w:h="16840"/>
          <w:pgMar w:top="1134" w:right="567" w:bottom="1134" w:left="1701" w:header="0" w:footer="709" w:gutter="0"/>
          <w:cols w:space="720"/>
        </w:sectPr>
      </w:pPr>
    </w:p>
    <w:p w:rsidR="00CF7662" w:rsidRPr="00CF7662" w:rsidRDefault="0024449F" w:rsidP="00CF7662">
      <w:pPr>
        <w:widowControl w:val="0"/>
        <w:suppressAutoHyphens/>
        <w:autoSpaceDE w:val="0"/>
        <w:ind w:left="5387"/>
        <w:jc w:val="both"/>
        <w:rPr>
          <w:rFonts w:eastAsia="Arial"/>
          <w:bCs/>
          <w:lang w:eastAsia="ar-SA"/>
        </w:rPr>
      </w:pPr>
      <w:r>
        <w:rPr>
          <w:rFonts w:eastAsia="Arial"/>
          <w:bCs/>
          <w:lang w:eastAsia="ar-SA"/>
        </w:rPr>
        <w:lastRenderedPageBreak/>
        <w:t xml:space="preserve">Приложение 6 к </w:t>
      </w:r>
      <w:r w:rsidR="00CF7662" w:rsidRPr="00CF7662">
        <w:rPr>
          <w:rFonts w:eastAsia="Arial"/>
          <w:bCs/>
          <w:lang w:eastAsia="ar-SA"/>
        </w:rPr>
        <w:t xml:space="preserve">муниципальной программе «Устойчивое развитие коренных малочисленных народов Севера </w:t>
      </w:r>
      <w:r w:rsidR="000748CD">
        <w:rPr>
          <w:rFonts w:eastAsia="Arial"/>
          <w:bCs/>
          <w:lang w:eastAsia="ar-SA"/>
        </w:rPr>
        <w:t>в</w:t>
      </w:r>
      <w:r w:rsidR="00CF7662" w:rsidRPr="00CF7662">
        <w:rPr>
          <w:rFonts w:eastAsia="Arial"/>
          <w:bCs/>
          <w:lang w:eastAsia="ar-SA"/>
        </w:rPr>
        <w:t xml:space="preserve"> Нижневартовском районе»</w:t>
      </w:r>
    </w:p>
    <w:p w:rsidR="00CF7662" w:rsidRPr="00CF7662" w:rsidRDefault="00CF7662" w:rsidP="00CF7662">
      <w:pPr>
        <w:widowControl w:val="0"/>
        <w:suppressAutoHyphens/>
        <w:autoSpaceDE w:val="0"/>
        <w:ind w:left="5387"/>
        <w:jc w:val="both"/>
        <w:rPr>
          <w:rFonts w:eastAsia="Arial"/>
          <w:bCs/>
          <w:lang w:eastAsia="ar-SA"/>
        </w:rPr>
      </w:pPr>
    </w:p>
    <w:p w:rsidR="00CF7662" w:rsidRPr="00CF7662" w:rsidRDefault="00CF7662" w:rsidP="00CF7662">
      <w:pPr>
        <w:widowControl w:val="0"/>
        <w:suppressAutoHyphens/>
        <w:autoSpaceDE w:val="0"/>
        <w:ind w:left="5387"/>
        <w:jc w:val="both"/>
        <w:rPr>
          <w:rFonts w:eastAsia="Arial"/>
          <w:bCs/>
          <w:lang w:eastAsia="ar-SA"/>
        </w:rPr>
      </w:pPr>
    </w:p>
    <w:p w:rsidR="00CF7662" w:rsidRPr="00BD1CA6" w:rsidRDefault="00CF7662" w:rsidP="00BD1CA6">
      <w:pPr>
        <w:widowControl w:val="0"/>
        <w:suppressAutoHyphens/>
        <w:autoSpaceDE w:val="0"/>
        <w:jc w:val="center"/>
        <w:rPr>
          <w:rFonts w:eastAsia="Arial"/>
          <w:b/>
          <w:lang w:eastAsia="ar-SA"/>
        </w:rPr>
      </w:pPr>
      <w:r w:rsidRPr="00BD1CA6">
        <w:rPr>
          <w:rFonts w:eastAsia="Arial"/>
          <w:b/>
          <w:lang w:eastAsia="ar-SA"/>
        </w:rPr>
        <w:t>Порядок</w:t>
      </w:r>
    </w:p>
    <w:p w:rsidR="00CF7662" w:rsidRPr="00BD1CA6" w:rsidRDefault="00CF7662" w:rsidP="00BD1CA6">
      <w:pPr>
        <w:autoSpaceDE w:val="0"/>
        <w:autoSpaceDN w:val="0"/>
        <w:adjustRightInd w:val="0"/>
        <w:jc w:val="center"/>
        <w:outlineLvl w:val="1"/>
        <w:rPr>
          <w:rFonts w:eastAsiaTheme="minorHAnsi"/>
          <w:b/>
          <w:bCs/>
          <w:lang w:eastAsia="en-US"/>
        </w:rPr>
      </w:pPr>
      <w:r w:rsidRPr="00BD1CA6">
        <w:rPr>
          <w:rFonts w:eastAsiaTheme="minorHAnsi"/>
          <w:b/>
          <w:bCs/>
          <w:lang w:eastAsia="en-US"/>
        </w:rPr>
        <w:t xml:space="preserve">предоставления </w:t>
      </w:r>
      <w:r w:rsidRPr="00BD1CA6">
        <w:rPr>
          <w:rFonts w:eastAsiaTheme="minorHAnsi"/>
          <w:b/>
          <w:lang w:eastAsia="en-US"/>
        </w:rPr>
        <w:t>компенсации расходов на приобретение материально-технических средств</w:t>
      </w:r>
    </w:p>
    <w:p w:rsidR="00CF7662" w:rsidRPr="00BD1CA6" w:rsidRDefault="00CF7662" w:rsidP="00BD1CA6">
      <w:pPr>
        <w:autoSpaceDE w:val="0"/>
        <w:autoSpaceDN w:val="0"/>
        <w:adjustRightInd w:val="0"/>
        <w:jc w:val="center"/>
        <w:outlineLvl w:val="1"/>
        <w:rPr>
          <w:rFonts w:eastAsiaTheme="minorHAnsi"/>
          <w:b/>
          <w:bCs/>
          <w:lang w:eastAsia="en-US"/>
        </w:rPr>
      </w:pPr>
    </w:p>
    <w:p w:rsidR="00CF7662" w:rsidRPr="00BD1CA6" w:rsidRDefault="00CF7662" w:rsidP="00BD1CA6">
      <w:pPr>
        <w:tabs>
          <w:tab w:val="left" w:pos="17294"/>
          <w:tab w:val="left" w:pos="19845"/>
        </w:tabs>
        <w:ind w:firstLine="709"/>
        <w:jc w:val="center"/>
        <w:rPr>
          <w:rFonts w:eastAsia="Calibri"/>
          <w:b/>
          <w:lang w:eastAsia="en-US"/>
        </w:rPr>
      </w:pPr>
      <w:r w:rsidRPr="00BD1CA6">
        <w:rPr>
          <w:rFonts w:eastAsia="Calibri"/>
          <w:b/>
          <w:lang w:eastAsia="en-US"/>
        </w:rPr>
        <w:t xml:space="preserve">Раздел </w:t>
      </w:r>
      <w:r w:rsidRPr="00BD1CA6">
        <w:rPr>
          <w:rFonts w:eastAsia="Calibri"/>
          <w:b/>
          <w:lang w:val="en-US" w:eastAsia="en-US"/>
        </w:rPr>
        <w:t>I</w:t>
      </w:r>
      <w:r w:rsidRPr="00BD1CA6">
        <w:rPr>
          <w:rFonts w:eastAsia="Calibri"/>
          <w:b/>
          <w:lang w:eastAsia="en-US"/>
        </w:rPr>
        <w:t>. Об</w:t>
      </w:r>
      <w:r w:rsidR="000748CD">
        <w:rPr>
          <w:rFonts w:eastAsia="Calibri"/>
          <w:b/>
          <w:lang w:eastAsia="en-US"/>
        </w:rPr>
        <w:t xml:space="preserve">щие положения о предоставлении </w:t>
      </w:r>
      <w:r w:rsidRPr="00BD1CA6">
        <w:rPr>
          <w:rFonts w:eastAsia="Calibri"/>
          <w:b/>
          <w:lang w:eastAsia="en-US"/>
        </w:rPr>
        <w:t>компенсации</w:t>
      </w:r>
    </w:p>
    <w:p w:rsidR="00CF7662" w:rsidRPr="00CF7662" w:rsidRDefault="00CF7662" w:rsidP="00CF7662">
      <w:pPr>
        <w:autoSpaceDE w:val="0"/>
        <w:autoSpaceDN w:val="0"/>
        <w:adjustRightInd w:val="0"/>
        <w:contextualSpacing/>
        <w:jc w:val="both"/>
        <w:rPr>
          <w:rFonts w:eastAsia="Calibri"/>
          <w:lang w:eastAsia="en-US"/>
        </w:rPr>
      </w:pPr>
    </w:p>
    <w:p w:rsidR="00CF7662" w:rsidRPr="00CF7662" w:rsidRDefault="00CF7662" w:rsidP="00466C19">
      <w:pPr>
        <w:autoSpaceDE w:val="0"/>
        <w:autoSpaceDN w:val="0"/>
        <w:adjustRightInd w:val="0"/>
        <w:ind w:firstLine="709"/>
        <w:jc w:val="both"/>
        <w:outlineLvl w:val="1"/>
        <w:rPr>
          <w:rFonts w:eastAsiaTheme="minorHAnsi"/>
          <w:bCs/>
          <w:lang w:eastAsia="en-US"/>
        </w:rPr>
      </w:pPr>
      <w:r w:rsidRPr="00CF7662">
        <w:rPr>
          <w:rFonts w:eastAsiaTheme="minorHAnsi"/>
          <w:lang w:eastAsia="en-US"/>
        </w:rPr>
        <w:t>1.1. Настоящий документ устанавливает порядок предоставления</w:t>
      </w:r>
      <w:r w:rsidRPr="00CF7662">
        <w:rPr>
          <w:rFonts w:eastAsiaTheme="minorHAnsi"/>
          <w:bCs/>
          <w:lang w:eastAsia="en-US"/>
        </w:rPr>
        <w:t xml:space="preserve"> </w:t>
      </w:r>
      <w:r w:rsidRPr="00CF7662">
        <w:rPr>
          <w:rFonts w:eastAsiaTheme="minorHAnsi"/>
          <w:lang w:eastAsia="en-US"/>
        </w:rPr>
        <w:t xml:space="preserve">   компенсации расходов на приобретение материально-технических средств</w:t>
      </w:r>
      <w:r w:rsidRPr="00CF7662">
        <w:rPr>
          <w:rFonts w:eastAsiaTheme="minorHAnsi"/>
          <w:bCs/>
          <w:lang w:eastAsia="en-US"/>
        </w:rPr>
        <w:t xml:space="preserve"> </w:t>
      </w:r>
      <w:r w:rsidR="00466C19">
        <w:rPr>
          <w:rFonts w:eastAsiaTheme="minorHAnsi"/>
          <w:lang w:eastAsia="en-US"/>
        </w:rPr>
        <w:t xml:space="preserve">(далее – </w:t>
      </w:r>
      <w:r w:rsidRPr="00CF7662">
        <w:rPr>
          <w:rFonts w:eastAsiaTheme="minorHAnsi"/>
          <w:lang w:eastAsia="en-US"/>
        </w:rPr>
        <w:t>Компенсация) из бюджета Нижневартовского района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CF7662" w:rsidRPr="00CF7662" w:rsidRDefault="00CF7662" w:rsidP="00466C19">
      <w:pPr>
        <w:tabs>
          <w:tab w:val="left" w:pos="709"/>
          <w:tab w:val="left" w:pos="4678"/>
          <w:tab w:val="left" w:pos="5245"/>
          <w:tab w:val="left" w:pos="17294"/>
          <w:tab w:val="left" w:pos="19845"/>
        </w:tabs>
        <w:autoSpaceDE w:val="0"/>
        <w:autoSpaceDN w:val="0"/>
        <w:adjustRightInd w:val="0"/>
        <w:ind w:firstLine="709"/>
        <w:jc w:val="both"/>
      </w:pPr>
      <w:r w:rsidRPr="00CF7662">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Департамент – Департамент недропользования и природных ресурсов </w:t>
      </w:r>
      <w:r w:rsidR="000748CD">
        <w:rPr>
          <w:rFonts w:eastAsiaTheme="minorHAnsi"/>
          <w:color w:val="000000"/>
          <w:lang w:eastAsia="en-US"/>
        </w:rPr>
        <w:t xml:space="preserve">Ханты-Мансийского </w:t>
      </w:r>
      <w:r w:rsidRPr="00CF7662">
        <w:rPr>
          <w:rFonts w:eastAsiaTheme="minorHAnsi"/>
          <w:color w:val="000000"/>
          <w:lang w:eastAsia="en-US"/>
        </w:rPr>
        <w:t>автономного округа</w:t>
      </w:r>
      <w:r w:rsidR="000748CD">
        <w:rPr>
          <w:rFonts w:eastAsiaTheme="minorHAnsi"/>
          <w:color w:val="000000"/>
          <w:lang w:eastAsia="en-US"/>
        </w:rPr>
        <w:t xml:space="preserve"> – Югры</w:t>
      </w:r>
      <w:r w:rsidRPr="00CF7662">
        <w:rPr>
          <w:rFonts w:eastAsiaTheme="minorHAnsi"/>
          <w:color w:val="000000"/>
          <w:lang w:eastAsia="en-US"/>
        </w:rPr>
        <w:t xml:space="preserve">; </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Заявитель – лицо, претендующее на получение Компенсации; </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Пользователи недр – субъекты предпринимательской деятельности, в том числе участники простого товарищества, иностранные граждане, юридические лица, если федеральными законами не установлены ограничения предоставления права пользования недрами; </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 </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w:t>
      </w:r>
      <w:r w:rsidRPr="00CF7662">
        <w:rPr>
          <w:rFonts w:eastAsiaTheme="minorHAnsi"/>
          <w:color w:val="000000"/>
          <w:lang w:eastAsia="en-US"/>
        </w:rPr>
        <w:lastRenderedPageBreak/>
        <w:t>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Договор – договор (соглашение) о добыче ( вылове) водных биоресурсов с организацией, имеющей разрешение  на добычу (вылов) водных биоресурсов, или договор (соглашение) о добыче охотничьих ресурсов с организацией, имеющей </w:t>
      </w:r>
      <w:proofErr w:type="spellStart"/>
      <w:r w:rsidRPr="00CF7662">
        <w:rPr>
          <w:rFonts w:eastAsiaTheme="minorHAnsi"/>
          <w:color w:val="000000"/>
          <w:lang w:eastAsia="en-US"/>
        </w:rPr>
        <w:t>охотхозяйственное</w:t>
      </w:r>
      <w:proofErr w:type="spellEnd"/>
      <w:r w:rsidRPr="00CF7662">
        <w:rPr>
          <w:rFonts w:eastAsiaTheme="minorHAnsi"/>
          <w:color w:val="000000"/>
          <w:lang w:eastAsia="en-US"/>
        </w:rPr>
        <w:t xml:space="preserve"> соглашение в соответствии с законодательством Российской Федерации, или договор (соглашение) о заготовке пищевых лесных ресурсов (или сбор лекарственных растений) с организацией, за которой закреплен лесной участок на указанный вид деятельности, в соответствии с законодательством Российской Федерации;</w:t>
      </w:r>
    </w:p>
    <w:p w:rsidR="00CF7662" w:rsidRPr="00CF7662" w:rsidRDefault="00CF7662" w:rsidP="00466C19">
      <w:pPr>
        <w:ind w:firstLine="709"/>
        <w:jc w:val="both"/>
        <w:rPr>
          <w:rFonts w:eastAsiaTheme="minorHAnsi"/>
          <w:lang w:eastAsia="en-US"/>
        </w:rPr>
      </w:pPr>
      <w:r w:rsidRPr="00CF7662">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w:t>
      </w:r>
      <w:r w:rsidR="00466C19">
        <w:rPr>
          <w:rFonts w:eastAsiaTheme="minorHAnsi"/>
          <w:lang w:eastAsia="en-US"/>
        </w:rPr>
        <w:t xml:space="preserve">х малочисленных народов Севера» ‒ </w:t>
      </w:r>
      <w:r w:rsidRPr="00CF7662">
        <w:rPr>
          <w:rFonts w:eastAsiaTheme="minorHAnsi"/>
          <w:lang w:eastAsia="en-US"/>
        </w:rPr>
        <w:t>администрация Нижневартовского района;</w:t>
      </w:r>
    </w:p>
    <w:p w:rsidR="00CF7662" w:rsidRPr="00CF7662" w:rsidRDefault="00466C19" w:rsidP="00466C19">
      <w:pPr>
        <w:ind w:firstLine="709"/>
        <w:jc w:val="both"/>
        <w:rPr>
          <w:rFonts w:eastAsiaTheme="minorHAnsi"/>
          <w:lang w:eastAsia="en-US"/>
        </w:rPr>
      </w:pPr>
      <w:r>
        <w:rPr>
          <w:rFonts w:eastAsiaTheme="minorHAnsi"/>
          <w:lang w:eastAsia="en-US"/>
        </w:rPr>
        <w:t>Автономный округ – Ханты-</w:t>
      </w:r>
      <w:r w:rsidR="00CF7662" w:rsidRPr="00CF7662">
        <w:rPr>
          <w:rFonts w:eastAsiaTheme="minorHAnsi"/>
          <w:lang w:eastAsia="en-US"/>
        </w:rPr>
        <w:t>Мансийский автономный округ – Югра.</w:t>
      </w:r>
    </w:p>
    <w:p w:rsidR="00CF7662" w:rsidRPr="00CF7662" w:rsidRDefault="00CF7662" w:rsidP="00466C19">
      <w:pPr>
        <w:autoSpaceDE w:val="0"/>
        <w:autoSpaceDN w:val="0"/>
        <w:adjustRightInd w:val="0"/>
        <w:ind w:firstLine="709"/>
        <w:jc w:val="both"/>
        <w:rPr>
          <w:rFonts w:eastAsiaTheme="minorHAnsi"/>
          <w:color w:val="000000"/>
          <w:lang w:eastAsia="en-US"/>
        </w:rPr>
      </w:pPr>
      <w:r w:rsidRPr="00CF7662">
        <w:rPr>
          <w:rFonts w:eastAsiaTheme="minorHAnsi"/>
          <w:color w:val="000000"/>
          <w:lang w:eastAsia="en-US"/>
        </w:rPr>
        <w:t xml:space="preserve">1.3. </w:t>
      </w:r>
      <w:r w:rsidRPr="00CF7662">
        <w:rPr>
          <w:rFonts w:eastAsia="Calibri"/>
          <w:color w:val="000000"/>
          <w:lang w:eastAsia="en-US"/>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компенсации на соответствующий финансовый год и плановый период, является администрация Нижневартовского района.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1.4.Компенсация предоставляется администрацией Нижневартовского района   на возмещение части фактически понесенных затрат на   приобретение материально-технических средств для ведения и развития видов традиционной хозяйственной деятельности коренных малочисленных народов   Севера.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1.</w:t>
      </w:r>
      <w:r w:rsidRPr="00CF7662">
        <w:rPr>
          <w:rFonts w:eastAsia="Calibri"/>
          <w:lang w:eastAsia="en-US"/>
        </w:rPr>
        <w:t>5.</w:t>
      </w:r>
      <w:r w:rsidRPr="00CF7662">
        <w:rPr>
          <w:rFonts w:eastAsiaTheme="minorHAnsi"/>
          <w:lang w:eastAsia="en-US"/>
        </w:rPr>
        <w:t xml:space="preserve"> Право на получение Компенсации по настоящему Порядку предоставл</w:t>
      </w:r>
      <w:r w:rsidR="00451274">
        <w:rPr>
          <w:rFonts w:eastAsiaTheme="minorHAnsi"/>
          <w:lang w:eastAsia="en-US"/>
        </w:rPr>
        <w:t xml:space="preserve">яется </w:t>
      </w:r>
      <w:r w:rsidRPr="00CF7662">
        <w:rPr>
          <w:rFonts w:eastAsiaTheme="minorHAnsi"/>
          <w:lang w:eastAsia="en-US"/>
        </w:rPr>
        <w:t>физическим лицам (далее-Заявитель), соответствующим в совокупности на дату подачи заявления о предоставлении Компенсации,  следующим критериям:</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1.5.1.</w:t>
      </w:r>
      <w:r w:rsidR="00451274">
        <w:rPr>
          <w:rFonts w:eastAsiaTheme="minorHAnsi"/>
          <w:lang w:eastAsia="en-US"/>
        </w:rPr>
        <w:t xml:space="preserve"> </w:t>
      </w:r>
      <w:r w:rsidRPr="00CF7662">
        <w:rPr>
          <w:rFonts w:eastAsiaTheme="minorHAnsi"/>
          <w:lang w:eastAsia="en-US"/>
        </w:rPr>
        <w:t>Первая категория:</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физическое лицо из числа коренных малочисленных народов Севера Ханты – Мансийского автономного округа - Югры;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имеет место жительства на территории Ханты – Мансийского автономного округа - Югры;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является субъектом права традиционного природопользования;</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не заключал Соглашения с пользователями недр.</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1.5.2. Вторая категория:</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физическое лицо  </w:t>
      </w:r>
      <w:r w:rsidR="00451274">
        <w:rPr>
          <w:rFonts w:eastAsiaTheme="minorHAnsi"/>
          <w:lang w:eastAsia="en-US"/>
        </w:rPr>
        <w:t xml:space="preserve">из </w:t>
      </w:r>
      <w:r w:rsidRPr="00CF7662">
        <w:rPr>
          <w:rFonts w:eastAsiaTheme="minorHAnsi"/>
          <w:lang w:eastAsia="en-US"/>
        </w:rPr>
        <w:t>числа коренных малочисленных народов Севера Ханты – Мансийского автономного округа - Югры;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имеет место жительства на территории Ханты – Мансийского автономного округа - Югры, входящей в </w:t>
      </w:r>
      <w:hyperlink r:id="rId20" w:history="1">
        <w:r w:rsidRPr="00451274">
          <w:rPr>
            <w:rFonts w:eastAsiaTheme="minorHAnsi"/>
            <w:lang w:eastAsia="en-US"/>
          </w:rPr>
          <w:t>перечень</w:t>
        </w:r>
      </w:hyperlink>
      <w:r w:rsidRPr="00451274">
        <w:rPr>
          <w:rFonts w:eastAsiaTheme="minorHAnsi"/>
          <w:lang w:eastAsia="en-US"/>
        </w:rPr>
        <w:t xml:space="preserve"> </w:t>
      </w:r>
      <w:r w:rsidRPr="00CF7662">
        <w:rPr>
          <w:rFonts w:eastAsiaTheme="minorHAnsi"/>
          <w:lang w:eastAsia="en-US"/>
        </w:rPr>
        <w:t xml:space="preserve">мест традиционного проживания и традиционной хозяйственной деятельности коренных малочисленных народов </w:t>
      </w:r>
      <w:r w:rsidRPr="00CF7662">
        <w:rPr>
          <w:rFonts w:eastAsiaTheme="minorHAnsi"/>
          <w:lang w:eastAsia="en-US"/>
        </w:rPr>
        <w:lastRenderedPageBreak/>
        <w:t xml:space="preserve">Российской Федерации, утвержденный распоряжением Правительства Российской Федерации от 8 мая 2009 года </w:t>
      </w:r>
      <w:r w:rsidR="00451274">
        <w:rPr>
          <w:rFonts w:eastAsiaTheme="minorHAnsi"/>
          <w:lang w:eastAsia="en-US"/>
        </w:rPr>
        <w:t>№</w:t>
      </w:r>
      <w:r w:rsidRPr="00CF7662">
        <w:rPr>
          <w:rFonts w:eastAsiaTheme="minorHAnsi"/>
          <w:lang w:eastAsia="en-US"/>
        </w:rPr>
        <w:t xml:space="preserve"> 631-р.</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              </w:t>
      </w:r>
    </w:p>
    <w:p w:rsidR="00CF7662" w:rsidRPr="00451274" w:rsidRDefault="00CF7662" w:rsidP="00466C19">
      <w:pPr>
        <w:autoSpaceDE w:val="0"/>
        <w:autoSpaceDN w:val="0"/>
        <w:adjustRightInd w:val="0"/>
        <w:ind w:firstLine="709"/>
        <w:jc w:val="both"/>
        <w:rPr>
          <w:rFonts w:eastAsiaTheme="minorHAnsi"/>
          <w:b/>
          <w:lang w:eastAsia="en-US"/>
        </w:rPr>
      </w:pPr>
      <w:r w:rsidRPr="00451274">
        <w:rPr>
          <w:rFonts w:eastAsiaTheme="minorHAnsi"/>
          <w:b/>
          <w:lang w:eastAsia="en-US"/>
        </w:rPr>
        <w:t xml:space="preserve">Раздел </w:t>
      </w:r>
      <w:r w:rsidRPr="00451274">
        <w:rPr>
          <w:rFonts w:eastAsiaTheme="minorHAnsi"/>
          <w:b/>
          <w:lang w:val="en-US" w:eastAsia="en-US"/>
        </w:rPr>
        <w:t>II</w:t>
      </w:r>
      <w:r w:rsidR="00451274">
        <w:rPr>
          <w:rFonts w:eastAsiaTheme="minorHAnsi"/>
          <w:b/>
          <w:lang w:eastAsia="en-US"/>
        </w:rPr>
        <w:t xml:space="preserve">. Условия и  порядок предоставления </w:t>
      </w:r>
      <w:r w:rsidRPr="00451274">
        <w:rPr>
          <w:rFonts w:eastAsiaTheme="minorHAnsi"/>
          <w:b/>
          <w:lang w:eastAsia="en-US"/>
        </w:rPr>
        <w:t>Компенсации</w:t>
      </w:r>
    </w:p>
    <w:p w:rsidR="00CF7662" w:rsidRPr="00CF7662" w:rsidRDefault="00CF7662" w:rsidP="00466C19">
      <w:pPr>
        <w:autoSpaceDE w:val="0"/>
        <w:autoSpaceDN w:val="0"/>
        <w:adjustRightInd w:val="0"/>
        <w:ind w:firstLine="709"/>
        <w:jc w:val="both"/>
        <w:rPr>
          <w:rFonts w:eastAsiaTheme="minorHAnsi"/>
          <w:lang w:eastAsia="en-US"/>
        </w:rPr>
      </w:pP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2.1. Перечень материально – технических средств, подлежащих возмещению, размеры Компенсации, периодичность ее предоставления приведены в Таблице.</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Компенсации подлежит часть затрат по приобретению новых материально – технических средств, с даты приобретения которых прошло не более 2 лет.</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2.2. Для п</w:t>
      </w:r>
      <w:r w:rsidR="00043935">
        <w:rPr>
          <w:rFonts w:eastAsiaTheme="minorHAnsi"/>
          <w:lang w:eastAsia="en-US"/>
        </w:rPr>
        <w:t xml:space="preserve">олучения Компенсации Заявитель </w:t>
      </w:r>
      <w:r w:rsidRPr="00CF7662">
        <w:rPr>
          <w:rFonts w:eastAsiaTheme="minorHAnsi"/>
          <w:lang w:eastAsia="en-US"/>
        </w:rPr>
        <w:t>представляет  следующие документы: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заявление о предоставлении Компенсации, включающее информацию о наличии либо отсутствии Соглашения с пользователями недр, а также согласие н</w:t>
      </w:r>
      <w:r w:rsidR="00FC3022">
        <w:rPr>
          <w:rFonts w:eastAsiaTheme="minorHAnsi"/>
          <w:lang w:eastAsia="en-US"/>
        </w:rPr>
        <w:t>а обработку персональных данных</w:t>
      </w:r>
      <w:r w:rsidRPr="00CF7662">
        <w:rPr>
          <w:rFonts w:eastAsiaTheme="minorHAnsi"/>
          <w:lang w:eastAsia="en-US"/>
        </w:rPr>
        <w:t xml:space="preserve"> по форме согласно приложению</w:t>
      </w:r>
      <w:r w:rsidR="00FC3022">
        <w:rPr>
          <w:rFonts w:eastAsiaTheme="minorHAnsi"/>
          <w:lang w:eastAsia="en-US"/>
        </w:rPr>
        <w:t>;</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паспорта с отметкой о регистрации по месту жительства на территории Ханты – Мансийского автономного округа </w:t>
      </w:r>
      <w:r w:rsidR="00FC3022">
        <w:rPr>
          <w:rFonts w:eastAsiaTheme="minorHAnsi"/>
          <w:lang w:eastAsia="en-US"/>
        </w:rPr>
        <w:t>–</w:t>
      </w:r>
      <w:r w:rsidRPr="00CF7662">
        <w:rPr>
          <w:rFonts w:eastAsiaTheme="minorHAnsi"/>
          <w:lang w:eastAsia="en-US"/>
        </w:rPr>
        <w:t xml:space="preserve"> Югры</w:t>
      </w:r>
      <w:r w:rsidR="00FC3022">
        <w:rPr>
          <w:rFonts w:eastAsiaTheme="minorHAnsi"/>
          <w:lang w:eastAsia="en-US"/>
        </w:rPr>
        <w:t>;</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содержащего сведения о национальности (вправе предоставить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кассовый (фискальный) чек на приобретенное(</w:t>
      </w:r>
      <w:proofErr w:type="spellStart"/>
      <w:r w:rsidRPr="00CF7662">
        <w:rPr>
          <w:rFonts w:eastAsiaTheme="minorHAnsi"/>
          <w:lang w:eastAsia="en-US"/>
        </w:rPr>
        <w:t>ые</w:t>
      </w:r>
      <w:proofErr w:type="spellEnd"/>
      <w:r w:rsidRPr="00CF7662">
        <w:rPr>
          <w:rFonts w:eastAsiaTheme="minorHAnsi"/>
          <w:lang w:eastAsia="en-US"/>
        </w:rPr>
        <w:t>) материально-техническое(</w:t>
      </w:r>
      <w:proofErr w:type="spellStart"/>
      <w:r w:rsidRPr="00CF7662">
        <w:rPr>
          <w:rFonts w:eastAsiaTheme="minorHAnsi"/>
          <w:lang w:eastAsia="en-US"/>
        </w:rPr>
        <w:t>ие</w:t>
      </w:r>
      <w:proofErr w:type="spellEnd"/>
      <w:r w:rsidRPr="00CF7662">
        <w:rPr>
          <w:rFonts w:eastAsiaTheme="minorHAnsi"/>
          <w:lang w:eastAsia="en-US"/>
        </w:rPr>
        <w:t>)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технического средства либо иные документы, где указано наименование завода-изготовителя и (или) серийный (идентификационный) номер технического средства.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Заявитель второй категории дополнительно представляет:</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копию Договора с пользователями недр;</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копии документов, подтверждающих сдачу в организацию, осуществляющую пользование объектами животного мира и водных биологических ресурсов, продукции традиционной хозяйственной деятельности,  на сумму не менее 50% от размера Компенсации (акт приема-передачи или закупочный акт);</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2.3.Для получения Компенсации Заявитель по собственной инициативе может представить  копию документа, подтверждающего государственную </w:t>
      </w:r>
      <w:r w:rsidRPr="00CF7662">
        <w:rPr>
          <w:rFonts w:eastAsiaTheme="minorHAnsi"/>
          <w:lang w:eastAsia="en-US"/>
        </w:rPr>
        <w:lastRenderedPageBreak/>
        <w:t xml:space="preserve">регистрацию приобретенного технического средства (снегоход, вездеходная </w:t>
      </w:r>
      <w:r w:rsidR="00FC3022">
        <w:rPr>
          <w:rFonts w:eastAsiaTheme="minorHAnsi"/>
          <w:lang w:eastAsia="en-US"/>
        </w:rPr>
        <w:t>техника, лодочный мотор, лодка).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Заявитель первой категории по собственной инициативе может представить выписку из Реестра территорий традиционного природопользования.</w:t>
      </w:r>
    </w:p>
    <w:p w:rsidR="00CF7662" w:rsidRPr="00CF7662" w:rsidRDefault="00CF7662" w:rsidP="00466C19">
      <w:pPr>
        <w:autoSpaceDE w:val="0"/>
        <w:autoSpaceDN w:val="0"/>
        <w:adjustRightInd w:val="0"/>
        <w:ind w:firstLine="709"/>
        <w:jc w:val="both"/>
      </w:pPr>
      <w:r w:rsidRPr="00CF7662">
        <w:t>Требовать от Заявителя представления документов, не предусмотренных настоящим Порядком, не допускается.</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2.4. Основания</w:t>
      </w:r>
      <w:r w:rsidR="00FC3022">
        <w:rPr>
          <w:rFonts w:eastAsiaTheme="minorHAnsi"/>
          <w:lang w:eastAsia="en-US"/>
        </w:rPr>
        <w:t xml:space="preserve">ми для отказа в предоставлении </w:t>
      </w:r>
      <w:r w:rsidRPr="00CF7662">
        <w:rPr>
          <w:rFonts w:eastAsiaTheme="minorHAnsi"/>
          <w:lang w:eastAsia="en-US"/>
        </w:rPr>
        <w:t>Компенсации  являются:</w:t>
      </w:r>
    </w:p>
    <w:p w:rsidR="00CF7662" w:rsidRPr="00FC302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несоответствие Заявителя критериям, установленным </w:t>
      </w:r>
      <w:hyperlink r:id="rId21" w:history="1">
        <w:r w:rsidRPr="00FC3022">
          <w:rPr>
            <w:rFonts w:eastAsiaTheme="minorHAnsi"/>
            <w:lang w:eastAsia="en-US"/>
          </w:rPr>
          <w:t>пунктом 1.5</w:t>
        </w:r>
      </w:hyperlink>
      <w:r w:rsidRPr="00FC3022">
        <w:rPr>
          <w:rFonts w:eastAsiaTheme="minorHAnsi"/>
          <w:lang w:eastAsia="en-US"/>
        </w:rPr>
        <w:t xml:space="preserve"> Порядка;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док</w:t>
      </w:r>
      <w:r w:rsidR="00FC3022">
        <w:rPr>
          <w:rFonts w:eastAsiaTheme="minorHAnsi"/>
          <w:lang w:eastAsia="en-US"/>
        </w:rPr>
        <w:t>ументов требованиям  пункта 2.2</w:t>
      </w:r>
      <w:r w:rsidRPr="00CF7662">
        <w:rPr>
          <w:rFonts w:eastAsiaTheme="minorHAnsi"/>
          <w:lang w:eastAsia="en-US"/>
        </w:rPr>
        <w:t xml:space="preserve"> Порядка или их непредставление (представление не в полном объеме);</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несоответствие заявленных видов </w:t>
      </w:r>
      <w:r w:rsidR="00FC3022">
        <w:rPr>
          <w:rFonts w:eastAsiaTheme="minorHAnsi"/>
          <w:lang w:eastAsia="en-US"/>
        </w:rPr>
        <w:t xml:space="preserve">материально-технических средств, </w:t>
      </w:r>
      <w:r w:rsidRPr="00CF7662">
        <w:rPr>
          <w:rFonts w:eastAsiaTheme="minorHAnsi"/>
          <w:lang w:eastAsia="en-US"/>
        </w:rPr>
        <w:t>установленных пунктом 2.1. Порядка.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2.5.</w:t>
      </w:r>
      <w:r w:rsidR="00FC3022">
        <w:rPr>
          <w:rFonts w:eastAsiaTheme="minorHAnsi"/>
          <w:lang w:eastAsia="en-US"/>
        </w:rPr>
        <w:t xml:space="preserve"> </w:t>
      </w:r>
      <w:r w:rsidRPr="00CF7662">
        <w:rPr>
          <w:rFonts w:eastAsiaTheme="minorHAnsi"/>
          <w:lang w:eastAsia="en-US"/>
        </w:rPr>
        <w:t>Заявление и пакет доку</w:t>
      </w:r>
      <w:r w:rsidR="00FC3022">
        <w:rPr>
          <w:rFonts w:eastAsiaTheme="minorHAnsi"/>
          <w:lang w:eastAsia="en-US"/>
        </w:rPr>
        <w:t>ментов, указанных в пунктах 2.2-2.3</w:t>
      </w:r>
      <w:r w:rsidRPr="00CF7662">
        <w:rPr>
          <w:rFonts w:eastAsiaTheme="minorHAnsi"/>
          <w:lang w:eastAsia="en-US"/>
        </w:rPr>
        <w:t xml:space="preserve"> Заявитель представляет (направляет) по выбору:</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по адресу:  628606, город Нижневартовск, улица Ленина</w:t>
      </w:r>
      <w:r w:rsidR="00FC3022">
        <w:rPr>
          <w:rFonts w:eastAsiaTheme="minorHAnsi"/>
          <w:lang w:eastAsia="en-US"/>
        </w:rPr>
        <w:t xml:space="preserve">, д. </w:t>
      </w:r>
      <w:r w:rsidRPr="00CF7662">
        <w:rPr>
          <w:rFonts w:eastAsiaTheme="minorHAnsi"/>
          <w:lang w:eastAsia="en-US"/>
        </w:rPr>
        <w:t>6</w:t>
      </w:r>
      <w:r w:rsidR="00FC3022">
        <w:rPr>
          <w:rFonts w:eastAsiaTheme="minorHAnsi"/>
          <w:lang w:eastAsia="en-US"/>
        </w:rPr>
        <w:t>,</w:t>
      </w:r>
      <w:r w:rsidRPr="00CF7662">
        <w:rPr>
          <w:rFonts w:eastAsiaTheme="minorHAnsi"/>
          <w:lang w:eastAsia="en-US"/>
        </w:rPr>
        <w:t xml:space="preserve"> кабинет 414 (контактный телефон</w:t>
      </w:r>
      <w:r w:rsidR="00FC3022">
        <w:rPr>
          <w:rFonts w:eastAsiaTheme="minorHAnsi"/>
          <w:lang w:eastAsia="en-US"/>
        </w:rPr>
        <w:t>: 8 (3466)</w:t>
      </w:r>
      <w:r w:rsidRPr="00CF7662">
        <w:rPr>
          <w:rFonts w:eastAsiaTheme="minorHAnsi"/>
          <w:lang w:eastAsia="en-US"/>
        </w:rPr>
        <w:t xml:space="preserve">  49</w:t>
      </w:r>
      <w:r w:rsidR="00FC3022">
        <w:rPr>
          <w:rFonts w:eastAsiaTheme="minorHAnsi"/>
          <w:lang w:eastAsia="en-US"/>
        </w:rPr>
        <w:t xml:space="preserve"> </w:t>
      </w:r>
      <w:r w:rsidRPr="00CF7662">
        <w:rPr>
          <w:rFonts w:eastAsiaTheme="minorHAnsi"/>
          <w:lang w:eastAsia="en-US"/>
        </w:rPr>
        <w:t>87</w:t>
      </w:r>
      <w:r w:rsidR="00FC3022">
        <w:rPr>
          <w:rFonts w:eastAsiaTheme="minorHAnsi"/>
          <w:lang w:eastAsia="en-US"/>
        </w:rPr>
        <w:t xml:space="preserve"> </w:t>
      </w:r>
      <w:r w:rsidRPr="00CF7662">
        <w:rPr>
          <w:rFonts w:eastAsiaTheme="minorHAnsi"/>
          <w:lang w:eastAsia="en-US"/>
        </w:rPr>
        <w:t>03);</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почтовым отправлением в администрацию Нижневартовского района по адресу: 628606, город Нижневартовск, улица Ленина,</w:t>
      </w:r>
      <w:r w:rsidR="00FC3022">
        <w:rPr>
          <w:rFonts w:eastAsiaTheme="minorHAnsi"/>
          <w:lang w:eastAsia="en-US"/>
        </w:rPr>
        <w:t xml:space="preserve"> д. </w:t>
      </w:r>
      <w:r w:rsidRPr="00CF7662">
        <w:rPr>
          <w:rFonts w:eastAsiaTheme="minorHAnsi"/>
          <w:lang w:eastAsia="en-US"/>
        </w:rPr>
        <w:t>6;</w:t>
      </w:r>
    </w:p>
    <w:p w:rsidR="00CF7662" w:rsidRPr="00CF7662" w:rsidRDefault="00CF7662" w:rsidP="00466C19">
      <w:pPr>
        <w:autoSpaceDE w:val="0"/>
        <w:autoSpaceDN w:val="0"/>
        <w:adjustRightInd w:val="0"/>
        <w:ind w:firstLine="709"/>
        <w:jc w:val="both"/>
      </w:pPr>
      <w:r w:rsidRPr="00CF7662">
        <w:t>в автономное  учреждение Ханты – Мансийского автономного округа – Югры «Многофункциональный центр предоставления государственных и муниципальных услуг Югры»;</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sidR="00FC3022">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 (далее - Портал) (при технической возможности).</w:t>
      </w:r>
    </w:p>
    <w:p w:rsidR="00CF7662" w:rsidRPr="00CF7662" w:rsidRDefault="00FC3022" w:rsidP="00466C19">
      <w:pPr>
        <w:autoSpaceDE w:val="0"/>
        <w:autoSpaceDN w:val="0"/>
        <w:adjustRightInd w:val="0"/>
        <w:ind w:firstLine="709"/>
        <w:jc w:val="both"/>
        <w:rPr>
          <w:rFonts w:eastAsiaTheme="minorHAnsi"/>
          <w:lang w:eastAsia="en-US"/>
        </w:rPr>
      </w:pPr>
      <w:r>
        <w:rPr>
          <w:rFonts w:eastAsiaTheme="minorHAnsi"/>
          <w:lang w:eastAsia="en-US"/>
        </w:rPr>
        <w:t xml:space="preserve">2.6. Отдел </w:t>
      </w:r>
      <w:r w:rsidR="00CF7662" w:rsidRPr="00CF7662">
        <w:rPr>
          <w:rFonts w:eastAsiaTheme="minorHAnsi"/>
          <w:lang w:eastAsia="en-US"/>
        </w:rPr>
        <w:t>по развитию коренных малочисленных народов Севера</w:t>
      </w:r>
      <w:r w:rsidR="00CF7662" w:rsidRPr="00CF7662">
        <w:rPr>
          <w:rFonts w:eastAsiaTheme="minorHAnsi" w:cstheme="minorBidi"/>
          <w:lang w:eastAsia="en-US"/>
        </w:rPr>
        <w:t xml:space="preserve"> формирует единый список Заявителей  в хронологической последовательности согласно дате и времени регистрации  заявлений о предоставлении Компенсации и прилагаемых к ним документов, указанных в пункте 2.2. Порядка</w:t>
      </w:r>
      <w:r>
        <w:rPr>
          <w:rFonts w:eastAsiaTheme="minorHAnsi" w:cstheme="minorBidi"/>
          <w:lang w:eastAsia="en-US"/>
        </w:rPr>
        <w:t>.</w:t>
      </w:r>
    </w:p>
    <w:p w:rsidR="00CF7662" w:rsidRPr="00CF7662" w:rsidRDefault="00FC3022" w:rsidP="00466C19">
      <w:pPr>
        <w:autoSpaceDE w:val="0"/>
        <w:autoSpaceDN w:val="0"/>
        <w:adjustRightInd w:val="0"/>
        <w:ind w:firstLine="709"/>
        <w:jc w:val="both"/>
        <w:rPr>
          <w:rFonts w:eastAsiaTheme="minorHAnsi"/>
          <w:lang w:eastAsia="en-US"/>
        </w:rPr>
      </w:pPr>
      <w:r>
        <w:rPr>
          <w:rFonts w:eastAsiaTheme="minorHAnsi"/>
          <w:lang w:eastAsia="en-US"/>
        </w:rPr>
        <w:t xml:space="preserve">2.7. </w:t>
      </w:r>
      <w:r w:rsidR="00CF7662" w:rsidRPr="00CF7662">
        <w:rPr>
          <w:rFonts w:eastAsiaTheme="minorHAnsi"/>
          <w:lang w:eastAsia="en-US"/>
        </w:rPr>
        <w:t>Должностное лицо Отдела по развитию коренных малочисленных народов Севера, ответственное за прием документов, в течение 1 рабочего дня с даты их поступления регистрирует и передает должностному лицу данного отдела, ответственному за рассмотрение документов.</w:t>
      </w:r>
    </w:p>
    <w:p w:rsidR="00CF7662" w:rsidRPr="00CF7662" w:rsidRDefault="00CF7662" w:rsidP="00466C19">
      <w:pPr>
        <w:autoSpaceDE w:val="0"/>
        <w:autoSpaceDN w:val="0"/>
        <w:adjustRightInd w:val="0"/>
        <w:ind w:firstLine="709"/>
        <w:jc w:val="both"/>
      </w:pPr>
      <w:r w:rsidRPr="00CF7662">
        <w:t>Способом фиксации результата регистрации документов ответственным должностным лицом Отдела по развитию коренных малочисленных народов Севера является:</w:t>
      </w:r>
    </w:p>
    <w:p w:rsidR="00CF7662" w:rsidRPr="00CF7662" w:rsidRDefault="00CF7662" w:rsidP="00466C19">
      <w:pPr>
        <w:autoSpaceDE w:val="0"/>
        <w:autoSpaceDN w:val="0"/>
        <w:adjustRightInd w:val="0"/>
        <w:ind w:firstLine="709"/>
        <w:jc w:val="both"/>
      </w:pPr>
      <w:r w:rsidRPr="00CF7662">
        <w:t>вручение Заявителю лично или направление ему почтовой связью соответствующего уведомления в течение 3 рабочих дней с даты регистрации документов;</w:t>
      </w:r>
    </w:p>
    <w:p w:rsidR="00CF7662" w:rsidRPr="00CF7662" w:rsidRDefault="00CF7662" w:rsidP="00466C19">
      <w:pPr>
        <w:autoSpaceDE w:val="0"/>
        <w:autoSpaceDN w:val="0"/>
        <w:adjustRightInd w:val="0"/>
        <w:ind w:firstLine="709"/>
        <w:jc w:val="both"/>
      </w:pPr>
      <w:r w:rsidRPr="00CF7662">
        <w:lastRenderedPageBreak/>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администрацию Нижневартовского района.</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2.8. </w:t>
      </w:r>
      <w:r w:rsidRPr="00CF7662">
        <w:t>Отдел по развитию коренн</w:t>
      </w:r>
      <w:r w:rsidR="0052484C">
        <w:t xml:space="preserve">ых малочисленных народов Севера                               </w:t>
      </w:r>
      <w:r w:rsidRPr="00CF7662">
        <w:rPr>
          <w:rFonts w:eastAsiaTheme="minorHAnsi"/>
          <w:lang w:eastAsia="en-US"/>
        </w:rPr>
        <w:t xml:space="preserve"> в порядке межведомственного информационного взаимодействия в течение 2 рабочих дней со дня регистрации заявления о предоставлении Компенсации в соответствии с законодательством Российской Федерации запрашивает следующие документы (если они не представлены Заявителем самостоятельно):</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сведения, подтверждающие место жительства Заявителя - в Министерстве внутренних дел Российской Федерации;</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сведения из Реестра территорий традиционного природопользования - в Департаменте недропользования и природных ресурсов </w:t>
      </w:r>
      <w:r w:rsidR="00FC3022">
        <w:rPr>
          <w:rFonts w:eastAsiaTheme="minorHAnsi"/>
          <w:lang w:eastAsia="en-US"/>
        </w:rPr>
        <w:t xml:space="preserve">Ханты-Мансийского </w:t>
      </w:r>
      <w:r w:rsidRPr="00CF7662">
        <w:rPr>
          <w:rFonts w:eastAsiaTheme="minorHAnsi"/>
          <w:lang w:eastAsia="en-US"/>
        </w:rPr>
        <w:t>автономного округа</w:t>
      </w:r>
      <w:r w:rsidR="00FC3022">
        <w:rPr>
          <w:rFonts w:eastAsiaTheme="minorHAnsi"/>
          <w:lang w:eastAsia="en-US"/>
        </w:rPr>
        <w:t xml:space="preserve"> – Югры</w:t>
      </w:r>
      <w:r w:rsidRPr="00CF7662">
        <w:rPr>
          <w:rFonts w:eastAsiaTheme="minorHAnsi"/>
          <w:lang w:eastAsia="en-US"/>
        </w:rPr>
        <w:t>;</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сведения о государственной регистрации приобретенного технического средства - в Службе государственного надзора за техническим состоянием самоходных машин и других видов техники автономного округа (снегохо</w:t>
      </w:r>
      <w:r w:rsidR="00FC3022">
        <w:rPr>
          <w:rFonts w:eastAsiaTheme="minorHAnsi"/>
          <w:lang w:eastAsia="en-US"/>
        </w:rPr>
        <w:t>д, вездеходная техника), в ФКУ «</w:t>
      </w:r>
      <w:r w:rsidRPr="00CF7662">
        <w:rPr>
          <w:rFonts w:eastAsiaTheme="minorHAnsi"/>
          <w:lang w:eastAsia="en-US"/>
        </w:rPr>
        <w:t>Центр ГИМС МЧС России по Ханты-Мансий</w:t>
      </w:r>
      <w:r w:rsidR="00FC3022">
        <w:rPr>
          <w:rFonts w:eastAsiaTheme="minorHAnsi"/>
          <w:lang w:eastAsia="en-US"/>
        </w:rPr>
        <w:t>скому автономному округу – Югре»</w:t>
      </w:r>
      <w:r w:rsidRPr="00CF7662">
        <w:rPr>
          <w:rFonts w:eastAsiaTheme="minorHAnsi"/>
          <w:lang w:eastAsia="en-US"/>
        </w:rPr>
        <w:t xml:space="preserve"> (лодочный мотор, лодка) в </w:t>
      </w:r>
      <w:r w:rsidR="0052484C">
        <w:rPr>
          <w:rFonts w:eastAsiaTheme="minorHAnsi"/>
          <w:lang w:eastAsia="en-US"/>
        </w:rPr>
        <w:t xml:space="preserve">порядках, </w:t>
      </w:r>
      <w:r w:rsidRPr="00CF7662">
        <w:rPr>
          <w:rFonts w:eastAsiaTheme="minorHAnsi"/>
          <w:lang w:eastAsia="en-US"/>
        </w:rPr>
        <w:t>установленных действующим законодательством Российской Федерации.</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В случае предоставления Компенсации Заявителю второй категории Отдел по развитию коренных малочисленных народов Севера в течение 2 рабочих дней со дня регистрации заявления о предоставлении Компенсации дополнительно проверяет на соответствие организацию, с которой Заявитель заключил Договор, установленным пунктом  условиям путем запроса следующих сведений:</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о наличии у организации разрешения на добычу (вылов) водных биоресурсов в </w:t>
      </w:r>
      <w:proofErr w:type="spellStart"/>
      <w:r w:rsidRPr="00CF7662">
        <w:rPr>
          <w:rFonts w:eastAsiaTheme="minorHAnsi"/>
          <w:lang w:eastAsia="en-US"/>
        </w:rPr>
        <w:t>Нижнеобском</w:t>
      </w:r>
      <w:proofErr w:type="spellEnd"/>
      <w:r w:rsidRPr="00CF7662">
        <w:rPr>
          <w:rFonts w:eastAsiaTheme="minorHAnsi"/>
          <w:lang w:eastAsia="en-US"/>
        </w:rPr>
        <w:t xml:space="preserve"> территориальном управлении Федерального агентства по рыболовству;</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 xml:space="preserve">о наличии у организации </w:t>
      </w:r>
      <w:proofErr w:type="spellStart"/>
      <w:r w:rsidRPr="00CF7662">
        <w:rPr>
          <w:rFonts w:eastAsiaTheme="minorHAnsi"/>
          <w:lang w:eastAsia="en-US"/>
        </w:rPr>
        <w:t>охотхозяйственного</w:t>
      </w:r>
      <w:proofErr w:type="spellEnd"/>
      <w:r w:rsidRPr="00CF7662">
        <w:rPr>
          <w:rFonts w:eastAsiaTheme="minorHAnsi"/>
          <w:lang w:eastAsia="en-US"/>
        </w:rPr>
        <w:t xml:space="preserve"> соглашения в Департаменте недропользования и природных ресурсов </w:t>
      </w:r>
      <w:r w:rsidR="00242FBA">
        <w:rPr>
          <w:rFonts w:eastAsiaTheme="minorHAnsi"/>
          <w:lang w:eastAsia="en-US"/>
        </w:rPr>
        <w:t xml:space="preserve">Ханты-Мансийского </w:t>
      </w:r>
      <w:r w:rsidR="00242FBA" w:rsidRPr="00CF7662">
        <w:rPr>
          <w:rFonts w:eastAsiaTheme="minorHAnsi"/>
          <w:lang w:eastAsia="en-US"/>
        </w:rPr>
        <w:t>автономного округа</w:t>
      </w:r>
      <w:r w:rsidR="00242FBA">
        <w:rPr>
          <w:rFonts w:eastAsiaTheme="minorHAnsi"/>
          <w:lang w:eastAsia="en-US"/>
        </w:rPr>
        <w:t xml:space="preserve"> – Югры</w:t>
      </w:r>
      <w:r w:rsidRPr="00CF7662">
        <w:rPr>
          <w:rFonts w:eastAsiaTheme="minorHAnsi"/>
          <w:lang w:eastAsia="en-US"/>
        </w:rPr>
        <w:t>;</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о наличии у организации договора(</w:t>
      </w:r>
      <w:proofErr w:type="spellStart"/>
      <w:r w:rsidRPr="00CF7662">
        <w:rPr>
          <w:rFonts w:eastAsiaTheme="minorHAnsi"/>
          <w:lang w:eastAsia="en-US"/>
        </w:rPr>
        <w:t>ов</w:t>
      </w:r>
      <w:proofErr w:type="spellEnd"/>
      <w:r w:rsidRPr="00CF7662">
        <w:rPr>
          <w:rFonts w:eastAsiaTheme="minorHAnsi"/>
          <w:lang w:eastAsia="en-US"/>
        </w:rPr>
        <w:t xml:space="preserve">) аренды лесных участков для заготовки пищевых лесных ресурсов (или сбор лекарственных растений) в Департаменте недропользования и природных ресурсов </w:t>
      </w:r>
      <w:r w:rsidR="00242FBA">
        <w:rPr>
          <w:rFonts w:eastAsiaTheme="minorHAnsi"/>
          <w:lang w:eastAsia="en-US"/>
        </w:rPr>
        <w:t xml:space="preserve">Ханты-Мансийского </w:t>
      </w:r>
      <w:r w:rsidR="00242FBA" w:rsidRPr="00CF7662">
        <w:rPr>
          <w:rFonts w:eastAsiaTheme="minorHAnsi"/>
          <w:lang w:eastAsia="en-US"/>
        </w:rPr>
        <w:t>автономного округа</w:t>
      </w:r>
      <w:r w:rsidR="00242FBA">
        <w:rPr>
          <w:rFonts w:eastAsiaTheme="minorHAnsi"/>
          <w:lang w:eastAsia="en-US"/>
        </w:rPr>
        <w:t xml:space="preserve"> – Югры</w:t>
      </w:r>
      <w:r w:rsidRPr="00CF7662">
        <w:rPr>
          <w:rFonts w:eastAsiaTheme="minorHAnsi"/>
          <w:lang w:eastAsia="en-US"/>
        </w:rPr>
        <w:t>.</w:t>
      </w:r>
    </w:p>
    <w:p w:rsidR="00CF7662" w:rsidRPr="00CF7662" w:rsidRDefault="00CF7662" w:rsidP="00466C19">
      <w:pPr>
        <w:ind w:firstLine="709"/>
        <w:jc w:val="both"/>
      </w:pPr>
      <w:r w:rsidRPr="00CF7662">
        <w:t>2.9.  Для рассмотрения документов, принятия решения о соответствии или несоответствии Заявителя и представленных им документов критериям,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CF7662" w:rsidRPr="00CF7662" w:rsidRDefault="00CF7662" w:rsidP="00466C19">
      <w:pPr>
        <w:ind w:firstLine="709"/>
        <w:jc w:val="both"/>
      </w:pPr>
      <w:r w:rsidRPr="00CF7662">
        <w:t>2.10. Комиссия  в течение  30 рабочих дней со дня регистрации заявления о предоставлении Компенсации и прилагаемых документов:</w:t>
      </w:r>
    </w:p>
    <w:p w:rsidR="00CF7662" w:rsidRPr="00CF7662" w:rsidRDefault="00CF7662" w:rsidP="00466C19">
      <w:pPr>
        <w:ind w:firstLine="709"/>
        <w:jc w:val="both"/>
      </w:pPr>
      <w:r w:rsidRPr="00CF7662">
        <w:lastRenderedPageBreak/>
        <w:t xml:space="preserve">проверяет соответствие Заявителя  критериям, установленным  пунктом 1.5  Порядка;   </w:t>
      </w:r>
    </w:p>
    <w:p w:rsidR="00CF7662" w:rsidRPr="00CF7662" w:rsidRDefault="00CF7662" w:rsidP="00242FBA">
      <w:pPr>
        <w:ind w:firstLine="709"/>
        <w:jc w:val="both"/>
      </w:pPr>
      <w:r w:rsidRPr="00CF7662">
        <w:t>проверяет налич</w:t>
      </w:r>
      <w:r w:rsidR="00242FBA">
        <w:t>ие предусмотренных пунктами 2.2, 2.3</w:t>
      </w:r>
      <w:r w:rsidRPr="00CF7662">
        <w:t xml:space="preserve"> Порядка документов и достоверность указанных в них сведений, соблюдение требований к ним, а также правильность расчетов размера запрашиваемой Компенсации;</w:t>
      </w:r>
    </w:p>
    <w:p w:rsidR="00CF7662" w:rsidRPr="00CF7662" w:rsidRDefault="00CF7662" w:rsidP="00466C1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CF7662" w:rsidRPr="00CF7662" w:rsidRDefault="00CF7662" w:rsidP="00466C19">
      <w:pPr>
        <w:ind w:firstLine="709"/>
        <w:jc w:val="both"/>
      </w:pPr>
      <w:r w:rsidRPr="00CF7662">
        <w:t>В случае отсутствия оснований для отказа в предоставлении Компенсаци</w:t>
      </w:r>
      <w:r w:rsidR="00242FBA">
        <w:t xml:space="preserve">и, предусмотренных в пункте 2.4 Порядка </w:t>
      </w:r>
      <w:r w:rsidRPr="00CF7662">
        <w:t>администрация Нижневартовского района  в течение 5 рабочих дней со дня зачисления субвенций на ее счет издает постановление  о</w:t>
      </w:r>
      <w:r w:rsidRPr="00CF7662">
        <w:rPr>
          <w:color w:val="FF0000"/>
        </w:rPr>
        <w:t xml:space="preserve"> </w:t>
      </w:r>
      <w:r w:rsidR="00242FBA">
        <w:t xml:space="preserve"> </w:t>
      </w:r>
      <w:r w:rsidRPr="00CF7662">
        <w:t>предоставлении  компенсации.</w:t>
      </w:r>
    </w:p>
    <w:p w:rsidR="00CF7662" w:rsidRPr="00CF7662" w:rsidRDefault="00CF7662" w:rsidP="00466C19">
      <w:pPr>
        <w:ind w:firstLine="709"/>
        <w:jc w:val="both"/>
        <w:rPr>
          <w:rFonts w:eastAsiaTheme="minorHAnsi"/>
          <w:lang w:eastAsia="en-US"/>
        </w:rPr>
      </w:pPr>
      <w:r w:rsidRPr="00CF7662">
        <w:t xml:space="preserve">В </w:t>
      </w:r>
      <w:r w:rsidRPr="00CF7662">
        <w:rPr>
          <w:rFonts w:eastAsiaTheme="minorHAnsi"/>
          <w:lang w:eastAsia="en-US"/>
        </w:rPr>
        <w:t>течение 3 рабочих дней со дня принятия решения об отказе в предоставлении Компенсации Отдел по развитию коренных малочисленных народов Севера направляет почтовым отправлением или выдает Получателю соответствующее уведомление   с указанием причин отказа.</w:t>
      </w:r>
    </w:p>
    <w:p w:rsidR="00CF7662" w:rsidRPr="00CF7662" w:rsidRDefault="00CF7662" w:rsidP="00466C19">
      <w:pPr>
        <w:ind w:firstLine="709"/>
        <w:jc w:val="both"/>
        <w:rPr>
          <w:rFonts w:eastAsiaTheme="minorHAnsi"/>
          <w:lang w:eastAsia="en-US"/>
        </w:rPr>
      </w:pPr>
      <w:r w:rsidRPr="00CF7662">
        <w:rPr>
          <w:rFonts w:eastAsiaTheme="minorHAnsi"/>
          <w:lang w:eastAsia="en-US"/>
        </w:rPr>
        <w:t>В течение 5 рабочих дней с даты подписания протокола Комиссией, администрация Нижневартовского района издает постановление об отказе в предоставлении Компенсации.</w:t>
      </w:r>
    </w:p>
    <w:p w:rsidR="00CF7662" w:rsidRPr="00CF7662" w:rsidRDefault="00CF7662" w:rsidP="00466C19">
      <w:pPr>
        <w:ind w:firstLine="709"/>
        <w:jc w:val="both"/>
      </w:pPr>
      <w:r w:rsidRPr="00CF7662">
        <w:rPr>
          <w:rFonts w:eastAsiaTheme="minorHAnsi"/>
          <w:lang w:eastAsia="en-US"/>
        </w:rPr>
        <w:t>2.11.</w:t>
      </w:r>
      <w:r w:rsidRPr="00CF7662">
        <w:rPr>
          <w:rFonts w:asciiTheme="minorHAnsi" w:eastAsiaTheme="minorHAnsi" w:hAnsiTheme="minorHAnsi" w:cstheme="minorBidi"/>
          <w:sz w:val="22"/>
          <w:szCs w:val="22"/>
          <w:lang w:eastAsia="en-US"/>
        </w:rPr>
        <w:t xml:space="preserve"> </w:t>
      </w:r>
      <w:r w:rsidRPr="00CF7662">
        <w:rPr>
          <w:rFonts w:eastAsiaTheme="minorHAnsi"/>
          <w:lang w:eastAsia="en-US"/>
        </w:rPr>
        <w:t>П</w:t>
      </w:r>
      <w:r w:rsidR="00242FBA">
        <w:t xml:space="preserve">редоставление Компенсации </w:t>
      </w:r>
      <w:r w:rsidRPr="00CF7662">
        <w:t>осуществляется в соответствии с установленной очередностью на основании единого списка Заявителей</w:t>
      </w:r>
      <w:r w:rsidR="00242FBA">
        <w:t xml:space="preserve">, предусмотренного пунктом 2.6 </w:t>
      </w:r>
      <w:r w:rsidRPr="00CF7662">
        <w:t>Порядка</w:t>
      </w:r>
      <w:r w:rsidR="00242FBA">
        <w:t>.</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в отношении которого отсутствуют основания для отказа в предоставлении Компенса</w:t>
      </w:r>
      <w:r w:rsidR="00242FBA">
        <w:rPr>
          <w:rFonts w:eastAsiaTheme="minorHAnsi"/>
          <w:lang w:eastAsia="en-US"/>
        </w:rPr>
        <w:t>ции, установленные  пунктом 2.4</w:t>
      </w:r>
      <w:r w:rsidRPr="00CF7662">
        <w:rPr>
          <w:rFonts w:eastAsiaTheme="minorHAnsi"/>
          <w:color w:val="FF0000"/>
          <w:lang w:eastAsia="en-US"/>
        </w:rPr>
        <w:t xml:space="preserve"> </w:t>
      </w:r>
      <w:r w:rsidRPr="00CF7662">
        <w:rPr>
          <w:rFonts w:eastAsiaTheme="minorHAnsi"/>
          <w:lang w:eastAsia="en-US"/>
        </w:rPr>
        <w:t>Порядка, предоставление Компенсации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2.12.</w:t>
      </w:r>
      <w:r w:rsidR="00242FBA">
        <w:rPr>
          <w:rFonts w:eastAsiaTheme="minorHAnsi"/>
          <w:lang w:eastAsia="en-US"/>
        </w:rPr>
        <w:t xml:space="preserve"> </w:t>
      </w:r>
      <w:r w:rsidRPr="00CF7662">
        <w:rPr>
          <w:rFonts w:eastAsiaTheme="minorHAnsi"/>
          <w:lang w:eastAsia="en-US"/>
        </w:rPr>
        <w:t>Администрация Нижневартовского района в течение 5 рабочих дней со дня издания постановления   о предоставлении Компенсации перечисляет ее на расчетный счет заявителя, открытый в российской кредитной организации.</w:t>
      </w:r>
    </w:p>
    <w:p w:rsidR="00CF7662" w:rsidRPr="00CF7662" w:rsidRDefault="00CF7662" w:rsidP="00466C19">
      <w:pPr>
        <w:autoSpaceDE w:val="0"/>
        <w:autoSpaceDN w:val="0"/>
        <w:adjustRightInd w:val="0"/>
        <w:ind w:firstLine="709"/>
        <w:jc w:val="both"/>
        <w:rPr>
          <w:rFonts w:eastAsiaTheme="minorHAnsi"/>
          <w:lang w:eastAsia="en-US"/>
        </w:rPr>
      </w:pPr>
      <w:r w:rsidRPr="00CF7662">
        <w:rPr>
          <w:rFonts w:eastAsiaTheme="minorHAnsi"/>
          <w:lang w:eastAsia="en-US"/>
        </w:rPr>
        <w:t>2.13. После выплаты Компенсации на кассовом (фискальном), товарном, терминальном чеках должностное лицо Отдела по развитию коренных малочисленных народов Севера ставит отметку о предоставлении Компенсации (гашение).</w:t>
      </w:r>
    </w:p>
    <w:p w:rsidR="00CF7662" w:rsidRPr="00CF7662" w:rsidRDefault="00CF7662" w:rsidP="0052484C">
      <w:pPr>
        <w:autoSpaceDE w:val="0"/>
        <w:autoSpaceDN w:val="0"/>
        <w:adjustRightInd w:val="0"/>
        <w:ind w:firstLine="709"/>
        <w:jc w:val="both"/>
        <w:rPr>
          <w:rFonts w:eastAsiaTheme="minorHAnsi"/>
          <w:lang w:eastAsia="en-US"/>
        </w:rPr>
        <w:sectPr w:rsidR="00CF7662" w:rsidRPr="00CF7662" w:rsidSect="000A3B9D">
          <w:pgSz w:w="11907" w:h="16840"/>
          <w:pgMar w:top="1134" w:right="567" w:bottom="1134" w:left="1701" w:header="0" w:footer="709" w:gutter="0"/>
          <w:cols w:space="720"/>
        </w:sectPr>
      </w:pPr>
      <w:r w:rsidRPr="00CF7662">
        <w:rPr>
          <w:rFonts w:eastAsiaTheme="minorHAnsi"/>
          <w:lang w:eastAsia="en-US"/>
        </w:rPr>
        <w:t>Оригиналы погашенных документов  Отдел по развитию коренных малочисленных народов Севера выдает Заявителю лично или направляет почтовой связью по заявлению об их предоставлении, составленному в свободной форме и направленному (представленному) почтовой связью или непосредственно в администрацию Нижневартовского района, в течение 5 рабочих дней с даты поступления такого заявления. Отдел по развитию коренных малочисленных народов Севера снимает с оригиналов погашенных документов копии и прикладывает их к документам Заявителя.</w:t>
      </w:r>
    </w:p>
    <w:p w:rsidR="00CF7662" w:rsidRPr="00CF7662" w:rsidRDefault="00CF7662" w:rsidP="00466C19">
      <w:pPr>
        <w:autoSpaceDE w:val="0"/>
        <w:autoSpaceDN w:val="0"/>
        <w:adjustRightInd w:val="0"/>
        <w:ind w:left="10490"/>
        <w:jc w:val="both"/>
        <w:rPr>
          <w:rFonts w:eastAsiaTheme="minorHAnsi"/>
          <w:lang w:eastAsia="en-US"/>
        </w:rPr>
      </w:pPr>
      <w:r w:rsidRPr="00CF7662">
        <w:rPr>
          <w:rFonts w:eastAsiaTheme="minorHAnsi"/>
          <w:lang w:eastAsia="en-US"/>
        </w:rPr>
        <w:lastRenderedPageBreak/>
        <w:t>Приложение 1 к Порядку</w:t>
      </w:r>
      <w:r w:rsidR="00466C19">
        <w:rPr>
          <w:rFonts w:eastAsiaTheme="minorHAnsi"/>
          <w:lang w:eastAsia="en-US"/>
        </w:rPr>
        <w:t xml:space="preserve"> </w:t>
      </w:r>
      <w:r w:rsidRPr="00CF7662">
        <w:rPr>
          <w:rFonts w:eastAsiaTheme="minorHAnsi"/>
          <w:lang w:eastAsia="en-US"/>
        </w:rPr>
        <w:t>предоставления компенсации расходов на приобретение материально-технических средств</w:t>
      </w:r>
    </w:p>
    <w:tbl>
      <w:tblPr>
        <w:tblW w:w="15225" w:type="dxa"/>
        <w:jc w:val="right"/>
        <w:tblLayout w:type="fixed"/>
        <w:tblCellMar>
          <w:top w:w="102" w:type="dxa"/>
          <w:left w:w="62" w:type="dxa"/>
          <w:bottom w:w="102" w:type="dxa"/>
          <w:right w:w="62" w:type="dxa"/>
        </w:tblCellMar>
        <w:tblLook w:val="04A0" w:firstRow="1" w:lastRow="0" w:firstColumn="1" w:lastColumn="0" w:noHBand="0" w:noVBand="1"/>
      </w:tblPr>
      <w:tblGrid>
        <w:gridCol w:w="453"/>
        <w:gridCol w:w="1025"/>
        <w:gridCol w:w="1275"/>
        <w:gridCol w:w="1133"/>
        <w:gridCol w:w="1134"/>
        <w:gridCol w:w="1134"/>
        <w:gridCol w:w="1275"/>
        <w:gridCol w:w="1276"/>
        <w:gridCol w:w="1134"/>
        <w:gridCol w:w="1134"/>
        <w:gridCol w:w="1276"/>
        <w:gridCol w:w="1700"/>
        <w:gridCol w:w="1276"/>
      </w:tblGrid>
      <w:tr w:rsidR="00CF7662" w:rsidRPr="00466C19" w:rsidTr="00466C19">
        <w:trPr>
          <w:jc w:val="right"/>
        </w:trPr>
        <w:tc>
          <w:tcPr>
            <w:tcW w:w="45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/п</w:t>
            </w:r>
          </w:p>
        </w:tc>
        <w:tc>
          <w:tcPr>
            <w:tcW w:w="102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Категория Заявителей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 xml:space="preserve">Снегоход, вездеходная техника (кроме </w:t>
            </w:r>
            <w:proofErr w:type="spellStart"/>
            <w:r w:rsidRPr="00466C19">
              <w:rPr>
                <w:rFonts w:eastAsiaTheme="minorHAnsi"/>
                <w:sz w:val="24"/>
                <w:szCs w:val="24"/>
                <w:lang w:eastAsia="en-US"/>
              </w:rPr>
              <w:t>квадроциклов</w:t>
            </w:r>
            <w:proofErr w:type="spellEnd"/>
            <w:r w:rsidRPr="00466C19">
              <w:rPr>
                <w:rFonts w:eastAsiaTheme="minorHAns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Лодочный мотор</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Лодка (шлюпка)</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Электростанция</w:t>
            </w:r>
          </w:p>
        </w:tc>
        <w:tc>
          <w:tcPr>
            <w:tcW w:w="1275"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Радиостанция, спутниковые телефоны</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Прицепы (нарты) к снегоходу, вездеходной технике</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proofErr w:type="spellStart"/>
            <w:r w:rsidRPr="00466C19">
              <w:rPr>
                <w:rFonts w:eastAsiaTheme="minorHAnsi"/>
                <w:sz w:val="24"/>
                <w:szCs w:val="24"/>
                <w:lang w:eastAsia="en-US"/>
              </w:rPr>
              <w:t>Сетематериалы</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Охотничье оружие, снаряжение и боеприпасы</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 xml:space="preserve">Запасные части </w:t>
            </w:r>
            <w:hyperlink r:id="rId22" w:anchor="Par55" w:history="1">
              <w:r w:rsidRPr="00466C19">
                <w:rPr>
                  <w:rFonts w:eastAsiaTheme="minorHAnsi"/>
                  <w:color w:val="0000FF" w:themeColor="hyperlink"/>
                  <w:sz w:val="24"/>
                  <w:szCs w:val="24"/>
                  <w:u w:val="single"/>
                  <w:lang w:eastAsia="en-US"/>
                </w:rPr>
                <w:t>&lt;*&gt;</w:t>
              </w:r>
            </w:hyperlink>
          </w:p>
        </w:tc>
        <w:tc>
          <w:tcPr>
            <w:tcW w:w="1701"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ind w:right="363"/>
              <w:jc w:val="center"/>
              <w:rPr>
                <w:rFonts w:eastAsiaTheme="minorHAnsi"/>
                <w:sz w:val="24"/>
                <w:szCs w:val="24"/>
                <w:lang w:eastAsia="en-US"/>
              </w:rPr>
            </w:pPr>
            <w:r w:rsidRPr="00466C19">
              <w:rPr>
                <w:rFonts w:eastAsiaTheme="minorHAnsi"/>
                <w:sz w:val="24"/>
                <w:szCs w:val="24"/>
                <w:lang w:eastAsia="en-US"/>
              </w:rPr>
              <w:t>Мотопомпа напорная/ ранцевые лесные огнетушители (опрыскиватели)</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Юфтевая кожа для изготовления оленьих упряжек</w:t>
            </w:r>
          </w:p>
        </w:tc>
      </w:tr>
      <w:tr w:rsidR="00CF7662" w:rsidRPr="00466C19" w:rsidTr="00466C19">
        <w:trPr>
          <w:jc w:val="right"/>
        </w:trPr>
        <w:tc>
          <w:tcPr>
            <w:tcW w:w="45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w:t>
            </w:r>
          </w:p>
        </w:tc>
        <w:tc>
          <w:tcPr>
            <w:tcW w:w="102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6</w:t>
            </w:r>
          </w:p>
        </w:tc>
        <w:tc>
          <w:tcPr>
            <w:tcW w:w="1275"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11</w:t>
            </w:r>
          </w:p>
        </w:tc>
        <w:tc>
          <w:tcPr>
            <w:tcW w:w="1701"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12</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jc w:val="center"/>
              <w:rPr>
                <w:rFonts w:eastAsiaTheme="minorHAnsi"/>
                <w:sz w:val="24"/>
                <w:szCs w:val="24"/>
                <w:lang w:eastAsia="en-US"/>
              </w:rPr>
            </w:pPr>
            <w:r w:rsidRPr="00466C19">
              <w:rPr>
                <w:rFonts w:eastAsiaTheme="minorHAnsi"/>
                <w:sz w:val="24"/>
                <w:szCs w:val="24"/>
                <w:lang w:eastAsia="en-US"/>
              </w:rPr>
              <w:t>13</w:t>
            </w:r>
          </w:p>
        </w:tc>
      </w:tr>
      <w:tr w:rsidR="00CF7662" w:rsidRPr="00466C19" w:rsidTr="00466C19">
        <w:trPr>
          <w:jc w:val="right"/>
        </w:trPr>
        <w:tc>
          <w:tcPr>
            <w:tcW w:w="45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w:t>
            </w:r>
          </w:p>
        </w:tc>
        <w:tc>
          <w:tcPr>
            <w:tcW w:w="102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Первая</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200 000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200 000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10 лет, 75%, но не более 150 000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100 000 рублей</w:t>
            </w:r>
          </w:p>
        </w:tc>
        <w:tc>
          <w:tcPr>
            <w:tcW w:w="1275"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50 000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50 000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50 000 рублей</w:t>
            </w:r>
          </w:p>
        </w:tc>
        <w:tc>
          <w:tcPr>
            <w:tcW w:w="1701"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33 750/ 3 750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75%, но не более 5250 рублей</w:t>
            </w:r>
          </w:p>
        </w:tc>
      </w:tr>
      <w:tr w:rsidR="00CF7662" w:rsidRPr="00466C19" w:rsidTr="00466C19">
        <w:trPr>
          <w:jc w:val="right"/>
        </w:trPr>
        <w:tc>
          <w:tcPr>
            <w:tcW w:w="45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w:t>
            </w:r>
          </w:p>
        </w:tc>
        <w:tc>
          <w:tcPr>
            <w:tcW w:w="102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Вторая</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140 000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140 000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10 лет, 50%, но не более 105 000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70 000 рублей</w:t>
            </w:r>
          </w:p>
        </w:tc>
        <w:tc>
          <w:tcPr>
            <w:tcW w:w="1275"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134"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35 000 рублей</w:t>
            </w:r>
          </w:p>
        </w:tc>
        <w:tc>
          <w:tcPr>
            <w:tcW w:w="1701"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22 500/ 2 500 рублей</w:t>
            </w:r>
          </w:p>
        </w:tc>
        <w:tc>
          <w:tcPr>
            <w:tcW w:w="1276" w:type="dxa"/>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раз в 5 лет, 50%, но не более 3500 рублей</w:t>
            </w:r>
          </w:p>
        </w:tc>
      </w:tr>
      <w:tr w:rsidR="00CF7662" w:rsidRPr="00466C19" w:rsidTr="00466C19">
        <w:trPr>
          <w:jc w:val="right"/>
        </w:trPr>
        <w:tc>
          <w:tcPr>
            <w:tcW w:w="15230" w:type="dxa"/>
            <w:gridSpan w:val="13"/>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ind w:firstLine="283"/>
              <w:jc w:val="both"/>
              <w:rPr>
                <w:rFonts w:eastAsiaTheme="minorHAnsi"/>
                <w:sz w:val="24"/>
                <w:szCs w:val="24"/>
                <w:lang w:eastAsia="en-US"/>
              </w:rPr>
            </w:pPr>
            <w:r w:rsidRPr="00466C19">
              <w:rPr>
                <w:rFonts w:eastAsiaTheme="minorHAnsi"/>
                <w:sz w:val="24"/>
                <w:szCs w:val="24"/>
                <w:lang w:eastAsia="en-US"/>
              </w:rPr>
              <w:t>--------------------------------</w:t>
            </w:r>
          </w:p>
          <w:p w:rsidR="00CF7662" w:rsidRPr="00466C19" w:rsidRDefault="00CF7662" w:rsidP="00CF7662">
            <w:pPr>
              <w:autoSpaceDE w:val="0"/>
              <w:autoSpaceDN w:val="0"/>
              <w:adjustRightInd w:val="0"/>
              <w:ind w:firstLine="283"/>
              <w:jc w:val="both"/>
              <w:rPr>
                <w:rFonts w:eastAsiaTheme="minorHAnsi"/>
                <w:sz w:val="24"/>
                <w:szCs w:val="24"/>
                <w:lang w:eastAsia="en-US"/>
              </w:rPr>
            </w:pPr>
            <w:r w:rsidRPr="00466C19">
              <w:rPr>
                <w:rFonts w:eastAsiaTheme="minorHAnsi"/>
                <w:sz w:val="24"/>
                <w:szCs w:val="24"/>
                <w:lang w:eastAsia="en-US"/>
              </w:rPr>
              <w:t>&lt;*&gt; Перечень запасных частей, стоимость которых подлежит компенсации. Компенсация на приобретение запасных частей предоставляется при условии наличия (подтверждения) права собственности у Заявителя на снегоход, вездеходную технику, лодочный мотор</w:t>
            </w:r>
          </w:p>
        </w:tc>
      </w:tr>
      <w:tr w:rsidR="00CF7662" w:rsidRPr="00466C19" w:rsidTr="00466C19">
        <w:trPr>
          <w:jc w:val="right"/>
        </w:trPr>
        <w:tc>
          <w:tcPr>
            <w:tcW w:w="7433" w:type="dxa"/>
            <w:gridSpan w:val="7"/>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 &lt;*&gt; Для снегохода, вездеходной техники:</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1.1. Гусеница</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1.2. Балансир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1.3. Катки</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1.4. Коленчатый вал</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1.5. Редуктор в сборе</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1.6. Стартер (электростартер)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1.7. Цилиндр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1.8. Карбюратор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1.9. Поршень</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1.10. Вариатор (ведомый, ведущий)</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1.11. Цепь</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1.12. Рессора (в сборе)</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1.13. Опорные катки</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1.14. Пружины опорных катков</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1.15. Задняя подвеска</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1.16. Цилиндропоршневая группа (цилиндры)</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1.17. Вал направляющий</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1.18. Лыжа</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1.19. Двигатель (двигатель в сборе)</w:t>
            </w:r>
          </w:p>
        </w:tc>
        <w:tc>
          <w:tcPr>
            <w:tcW w:w="7797" w:type="dxa"/>
            <w:gridSpan w:val="6"/>
            <w:tcBorders>
              <w:top w:val="single" w:sz="4" w:space="0" w:color="auto"/>
              <w:left w:val="single" w:sz="4" w:space="0" w:color="auto"/>
              <w:bottom w:val="single" w:sz="4" w:space="0" w:color="auto"/>
              <w:right w:val="single" w:sz="4" w:space="0" w:color="auto"/>
            </w:tcBorders>
            <w:hideMark/>
          </w:tcPr>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2. &lt;*&gt; Для лодочного мотора:</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lastRenderedPageBreak/>
              <w:t>2.1. Коленчатый вал</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2.2. Редуктор в сборе</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2.3. Стартер (электростартер)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2.4. Цилиндр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2.5. Карбюратор</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2.6. Поршень</w:t>
            </w:r>
          </w:p>
          <w:p w:rsidR="00CF7662" w:rsidRPr="00466C19" w:rsidRDefault="00CF7662" w:rsidP="00CF7662">
            <w:pPr>
              <w:autoSpaceDE w:val="0"/>
              <w:autoSpaceDN w:val="0"/>
              <w:adjustRightInd w:val="0"/>
              <w:rPr>
                <w:rFonts w:eastAsiaTheme="minorHAnsi"/>
                <w:sz w:val="24"/>
                <w:szCs w:val="24"/>
                <w:lang w:eastAsia="en-US"/>
              </w:rPr>
            </w:pPr>
            <w:r w:rsidRPr="00466C19">
              <w:rPr>
                <w:rFonts w:eastAsiaTheme="minorHAnsi"/>
                <w:sz w:val="24"/>
                <w:szCs w:val="24"/>
                <w:lang w:eastAsia="en-US"/>
              </w:rPr>
              <w:t>2.7. Винт</w:t>
            </w:r>
          </w:p>
        </w:tc>
      </w:tr>
    </w:tbl>
    <w:p w:rsidR="00CF7662" w:rsidRPr="00CF7662" w:rsidRDefault="00CF7662" w:rsidP="00CF7662">
      <w:pPr>
        <w:rPr>
          <w:rFonts w:eastAsiaTheme="minorHAnsi"/>
          <w:sz w:val="20"/>
          <w:szCs w:val="20"/>
          <w:lang w:eastAsia="en-US"/>
        </w:rPr>
        <w:sectPr w:rsidR="00CF7662" w:rsidRPr="00CF7662" w:rsidSect="00F51C70">
          <w:pgSz w:w="16840" w:h="11907" w:orient="landscape"/>
          <w:pgMar w:top="1134" w:right="567" w:bottom="1276" w:left="1701" w:header="0" w:footer="709" w:gutter="0"/>
          <w:cols w:space="720"/>
        </w:sectPr>
      </w:pPr>
    </w:p>
    <w:p w:rsidR="00CF7662" w:rsidRPr="005020D0" w:rsidRDefault="00CF7662" w:rsidP="005020D0">
      <w:pPr>
        <w:ind w:left="5245"/>
        <w:jc w:val="both"/>
        <w:rPr>
          <w:rFonts w:eastAsiaTheme="minorHAnsi"/>
          <w:lang w:eastAsia="en-US"/>
        </w:rPr>
      </w:pPr>
      <w:r w:rsidRPr="00CF7662">
        <w:rPr>
          <w:rFonts w:eastAsiaTheme="minorHAnsi"/>
          <w:lang w:eastAsia="en-US"/>
        </w:rPr>
        <w:lastRenderedPageBreak/>
        <w:t>Приложение 2</w:t>
      </w:r>
      <w:r w:rsidR="005020D0">
        <w:rPr>
          <w:rFonts w:eastAsiaTheme="minorHAnsi"/>
          <w:lang w:eastAsia="en-US"/>
        </w:rPr>
        <w:t xml:space="preserve"> </w:t>
      </w:r>
      <w:r w:rsidRPr="00CF7662">
        <w:rPr>
          <w:rFonts w:eastAsiaTheme="minorHAnsi"/>
          <w:lang w:eastAsia="en-US"/>
        </w:rPr>
        <w:t xml:space="preserve">к Порядку предоставления </w:t>
      </w:r>
      <w:r w:rsidR="005020D0">
        <w:rPr>
          <w:rFonts w:eastAsiaTheme="minorHAnsi"/>
          <w:lang w:eastAsia="en-US"/>
        </w:rPr>
        <w:t>к</w:t>
      </w:r>
      <w:r w:rsidRPr="00CF7662">
        <w:rPr>
          <w:rFonts w:eastAsiaTheme="minorHAnsi"/>
          <w:lang w:eastAsia="en-US"/>
        </w:rPr>
        <w:t xml:space="preserve">омпенсации расходов на </w:t>
      </w:r>
      <w:r w:rsidR="005020D0">
        <w:rPr>
          <w:rFonts w:eastAsiaTheme="minorHAnsi"/>
          <w:lang w:eastAsia="en-US"/>
        </w:rPr>
        <w:t>приобретение материально-</w:t>
      </w:r>
      <w:r w:rsidRPr="00CF7662">
        <w:rPr>
          <w:rFonts w:eastAsiaTheme="minorHAnsi"/>
          <w:lang w:eastAsia="en-US"/>
        </w:rPr>
        <w:t xml:space="preserve">технических средств  </w:t>
      </w:r>
    </w:p>
    <w:p w:rsidR="00CF7662" w:rsidRPr="00CF7662" w:rsidRDefault="00CF7662" w:rsidP="00CF7662">
      <w:pPr>
        <w:widowControl w:val="0"/>
        <w:suppressAutoHyphens/>
        <w:autoSpaceDE w:val="0"/>
        <w:ind w:left="1069"/>
        <w:jc w:val="right"/>
        <w:rPr>
          <w:rFonts w:eastAsia="Arial"/>
          <w:bCs/>
          <w:lang w:eastAsia="ar-SA"/>
        </w:rPr>
      </w:pPr>
    </w:p>
    <w:p w:rsidR="00CF7662" w:rsidRPr="00CF7662" w:rsidRDefault="00CF7662" w:rsidP="005020D0">
      <w:pPr>
        <w:autoSpaceDE w:val="0"/>
        <w:autoSpaceDN w:val="0"/>
        <w:adjustRightInd w:val="0"/>
        <w:ind w:left="4253" w:firstLine="720"/>
      </w:pPr>
    </w:p>
    <w:p w:rsidR="00CF7662" w:rsidRPr="00CF7662" w:rsidRDefault="00CF7662" w:rsidP="005020D0">
      <w:pPr>
        <w:widowControl w:val="0"/>
        <w:autoSpaceDE w:val="0"/>
        <w:autoSpaceDN w:val="0"/>
        <w:ind w:left="4253"/>
      </w:pPr>
      <w:r w:rsidRPr="00CF7662">
        <w:t>____________________________________________</w:t>
      </w:r>
      <w:r w:rsidR="005020D0">
        <w:t>____________________________</w:t>
      </w:r>
      <w:r w:rsidRPr="00CF7662">
        <w:t xml:space="preserve">___ </w:t>
      </w:r>
    </w:p>
    <w:p w:rsidR="00CF7662" w:rsidRPr="005020D0" w:rsidRDefault="00CF7662" w:rsidP="005020D0">
      <w:pPr>
        <w:widowControl w:val="0"/>
        <w:autoSpaceDE w:val="0"/>
        <w:autoSpaceDN w:val="0"/>
        <w:ind w:left="4253"/>
        <w:jc w:val="center"/>
        <w:rPr>
          <w:sz w:val="20"/>
        </w:rPr>
      </w:pPr>
      <w:r w:rsidRPr="005020D0">
        <w:rPr>
          <w:sz w:val="20"/>
        </w:rPr>
        <w:t xml:space="preserve">(наименование уполномоченного </w:t>
      </w:r>
      <w:r w:rsidRPr="005020D0">
        <w:rPr>
          <w:sz w:val="20"/>
        </w:rPr>
        <w:br/>
        <w:t>органа муниципального района)</w:t>
      </w:r>
    </w:p>
    <w:p w:rsidR="00CF7662" w:rsidRPr="00CF7662" w:rsidRDefault="00CF7662" w:rsidP="005020D0">
      <w:pPr>
        <w:widowControl w:val="0"/>
        <w:tabs>
          <w:tab w:val="left" w:pos="3705"/>
          <w:tab w:val="right" w:pos="9071"/>
        </w:tabs>
        <w:autoSpaceDE w:val="0"/>
        <w:autoSpaceDN w:val="0"/>
        <w:ind w:left="4253"/>
      </w:pPr>
      <w:r w:rsidRPr="00CF7662">
        <w:t>__________________________________________</w:t>
      </w:r>
      <w:r w:rsidR="005020D0">
        <w:t>________________________________</w:t>
      </w:r>
      <w:r w:rsidRPr="00CF7662">
        <w:t>__</w:t>
      </w:r>
    </w:p>
    <w:p w:rsidR="00CF7662" w:rsidRPr="005020D0" w:rsidRDefault="00CF7662" w:rsidP="005020D0">
      <w:pPr>
        <w:widowControl w:val="0"/>
        <w:autoSpaceDE w:val="0"/>
        <w:autoSpaceDN w:val="0"/>
        <w:ind w:left="4253"/>
        <w:jc w:val="center"/>
        <w:rPr>
          <w:sz w:val="20"/>
        </w:rPr>
      </w:pPr>
      <w:r w:rsidRPr="005020D0">
        <w:rPr>
          <w:sz w:val="20"/>
        </w:rPr>
        <w:t>(фамилия, имя, отчество (последнее – при наличии) заявителя)</w:t>
      </w:r>
    </w:p>
    <w:p w:rsidR="00CF7662" w:rsidRPr="00CF7662" w:rsidRDefault="00CF7662" w:rsidP="005020D0">
      <w:pPr>
        <w:widowControl w:val="0"/>
        <w:autoSpaceDE w:val="0"/>
        <w:autoSpaceDN w:val="0"/>
        <w:ind w:left="4253"/>
      </w:pPr>
      <w:r w:rsidRPr="00CF7662">
        <w:t>контактный телефон: ____________</w:t>
      </w:r>
      <w:r w:rsidR="005020D0">
        <w:t>_____________</w:t>
      </w:r>
      <w:r w:rsidRPr="00CF7662">
        <w:t>_____________</w:t>
      </w:r>
    </w:p>
    <w:p w:rsidR="00CF7662" w:rsidRPr="00CF7662" w:rsidRDefault="00CF7662" w:rsidP="005020D0">
      <w:pPr>
        <w:widowControl w:val="0"/>
        <w:autoSpaceDE w:val="0"/>
        <w:autoSpaceDN w:val="0"/>
        <w:ind w:left="4253"/>
      </w:pPr>
    </w:p>
    <w:p w:rsidR="00CF7662" w:rsidRPr="00CF7662" w:rsidRDefault="00CF7662" w:rsidP="00CF7662">
      <w:pPr>
        <w:widowControl w:val="0"/>
        <w:autoSpaceDE w:val="0"/>
        <w:autoSpaceDN w:val="0"/>
        <w:jc w:val="center"/>
        <w:rPr>
          <w:highlight w:val="yellow"/>
        </w:rPr>
      </w:pPr>
      <w:bookmarkStart w:id="21" w:name="P75"/>
      <w:bookmarkEnd w:id="21"/>
    </w:p>
    <w:p w:rsidR="00CF7662" w:rsidRPr="00242FBA" w:rsidRDefault="00CF7662" w:rsidP="00CF7662">
      <w:pPr>
        <w:widowControl w:val="0"/>
        <w:autoSpaceDE w:val="0"/>
        <w:autoSpaceDN w:val="0"/>
        <w:jc w:val="center"/>
        <w:rPr>
          <w:b/>
        </w:rPr>
      </w:pPr>
      <w:r w:rsidRPr="00242FBA">
        <w:rPr>
          <w:b/>
        </w:rPr>
        <w:t xml:space="preserve">Заявление </w:t>
      </w:r>
    </w:p>
    <w:p w:rsidR="00CF7662" w:rsidRPr="00242FBA" w:rsidRDefault="00CF7662" w:rsidP="00CF7662">
      <w:pPr>
        <w:widowControl w:val="0"/>
        <w:autoSpaceDE w:val="0"/>
        <w:autoSpaceDN w:val="0"/>
        <w:jc w:val="center"/>
        <w:rPr>
          <w:b/>
        </w:rPr>
      </w:pPr>
      <w:r w:rsidRPr="00242FBA">
        <w:rPr>
          <w:b/>
        </w:rPr>
        <w:t>о предоставлении компенсации расходов на приобретение материально – технических средств</w:t>
      </w:r>
    </w:p>
    <w:p w:rsidR="00CF7662" w:rsidRPr="00CF7662" w:rsidRDefault="00CF7662" w:rsidP="00CF7662">
      <w:pPr>
        <w:widowControl w:val="0"/>
        <w:autoSpaceDE w:val="0"/>
        <w:autoSpaceDN w:val="0"/>
        <w:jc w:val="both"/>
        <w:rPr>
          <w:highlight w:val="yellow"/>
        </w:rPr>
      </w:pPr>
    </w:p>
    <w:p w:rsidR="00CF7662" w:rsidRPr="00CF7662" w:rsidRDefault="00CF7662" w:rsidP="00242FBA">
      <w:pPr>
        <w:widowControl w:val="0"/>
        <w:autoSpaceDE w:val="0"/>
        <w:autoSpaceDN w:val="0"/>
        <w:jc w:val="both"/>
      </w:pPr>
      <w:r w:rsidRPr="00CF7662">
        <w:t xml:space="preserve">Прошу предоставить мне ____________________ компенсацию на приобретение </w:t>
      </w:r>
      <w:r w:rsidR="005020D0">
        <w:t xml:space="preserve">                                          </w:t>
      </w:r>
      <w:r w:rsidRPr="00CF7662">
        <w:t xml:space="preserve"> </w:t>
      </w:r>
      <w:r w:rsidR="00242FBA">
        <w:t xml:space="preserve">                                        </w:t>
      </w:r>
      <w:r w:rsidRPr="005020D0">
        <w:rPr>
          <w:sz w:val="20"/>
        </w:rPr>
        <w:t>(ФИО заявителя)</w:t>
      </w:r>
    </w:p>
    <w:p w:rsidR="00CF7662" w:rsidRPr="00CF7662" w:rsidRDefault="00CF7662" w:rsidP="00CF7662">
      <w:pPr>
        <w:widowControl w:val="0"/>
        <w:autoSpaceDE w:val="0"/>
        <w:autoSpaceDN w:val="0"/>
        <w:jc w:val="both"/>
      </w:pPr>
      <w:r w:rsidRPr="00CF7662">
        <w:t>следующих материально-технических ср</w:t>
      </w:r>
      <w:r w:rsidR="00242FBA">
        <w:t>едств:____________________________</w:t>
      </w:r>
    </w:p>
    <w:p w:rsidR="00CF7662" w:rsidRPr="00CF7662" w:rsidRDefault="00CF7662" w:rsidP="00CF7662">
      <w:pPr>
        <w:widowControl w:val="0"/>
        <w:autoSpaceDE w:val="0"/>
        <w:autoSpaceDN w:val="0"/>
        <w:jc w:val="both"/>
      </w:pPr>
      <w:r w:rsidRPr="00CF7662">
        <w:t>_________________________________________________________________________</w:t>
      </w:r>
      <w:r w:rsidR="005020D0">
        <w:t>_____________________________________________________________</w:t>
      </w:r>
      <w:r w:rsidRPr="00CF7662">
        <w:t>__</w:t>
      </w:r>
    </w:p>
    <w:p w:rsidR="00CF7662" w:rsidRPr="005020D0" w:rsidRDefault="00CF7662" w:rsidP="00CF7662">
      <w:pPr>
        <w:widowControl w:val="0"/>
        <w:autoSpaceDE w:val="0"/>
        <w:autoSpaceDN w:val="0"/>
        <w:jc w:val="center"/>
        <w:rPr>
          <w:sz w:val="20"/>
        </w:rPr>
      </w:pPr>
      <w:r w:rsidRPr="005020D0">
        <w:rPr>
          <w:sz w:val="20"/>
        </w:rPr>
        <w:t xml:space="preserve">     (наименование материально-технических средств)</w:t>
      </w:r>
    </w:p>
    <w:p w:rsidR="00CF7662" w:rsidRPr="00CF7662" w:rsidRDefault="00CF7662" w:rsidP="005020D0">
      <w:pPr>
        <w:widowControl w:val="0"/>
        <w:autoSpaceDE w:val="0"/>
        <w:autoSpaceDN w:val="0"/>
        <w:ind w:firstLine="709"/>
        <w:jc w:val="both"/>
      </w:pPr>
      <w:r w:rsidRPr="00CF7662">
        <w:t>Общая стоимость приобретенных материально-технических средств составляет _____ рублей.</w:t>
      </w:r>
    </w:p>
    <w:p w:rsidR="00CF7662" w:rsidRPr="00CF7662" w:rsidRDefault="00CF7662" w:rsidP="005020D0">
      <w:pPr>
        <w:widowControl w:val="0"/>
        <w:autoSpaceDE w:val="0"/>
        <w:autoSpaceDN w:val="0"/>
        <w:ind w:firstLine="709"/>
        <w:jc w:val="both"/>
      </w:pPr>
      <w:r w:rsidRPr="00CF7662">
        <w:t>К заявлению прилагаются следующие документы:</w:t>
      </w:r>
    </w:p>
    <w:p w:rsidR="00CF7662" w:rsidRPr="00CF7662" w:rsidRDefault="00CF7662" w:rsidP="005020D0">
      <w:pPr>
        <w:suppressAutoHyphens/>
        <w:autoSpaceDE w:val="0"/>
        <w:ind w:firstLine="709"/>
        <w:jc w:val="both"/>
      </w:pPr>
      <w:r w:rsidRPr="00CF7662">
        <w:t>копия паспорта с отметкой о регистрации по месту жительства;</w:t>
      </w:r>
    </w:p>
    <w:p w:rsidR="00CF7662" w:rsidRPr="00CF7662" w:rsidRDefault="00CF7662" w:rsidP="005020D0">
      <w:pPr>
        <w:suppressAutoHyphens/>
        <w:autoSpaceDE w:val="0"/>
        <w:ind w:firstLine="709"/>
        <w:jc w:val="both"/>
      </w:pPr>
      <w:r w:rsidRPr="00CF7662">
        <w:t>копия свидетельства о рождении, подтверждающего принадлежность к коренным малочисленным народам Севера Ханты-Мансийского автономного округа – Югры, или копия судебного акта, уточняющего либо устанавливающего национальность;</w:t>
      </w:r>
    </w:p>
    <w:p w:rsidR="00CF7662" w:rsidRPr="00CF7662" w:rsidRDefault="00CF7662" w:rsidP="005020D0">
      <w:pPr>
        <w:suppressAutoHyphens/>
        <w:autoSpaceDE w:val="0"/>
        <w:ind w:firstLine="709"/>
        <w:jc w:val="both"/>
      </w:pPr>
      <w:r w:rsidRPr="00CF7662">
        <w:t>кассовый (фискальный) чек на приобретенное(</w:t>
      </w:r>
      <w:proofErr w:type="spellStart"/>
      <w:r w:rsidRPr="00CF7662">
        <w:t>ые</w:t>
      </w:r>
      <w:proofErr w:type="spellEnd"/>
      <w:r w:rsidRPr="00CF7662">
        <w:t>) материально-техническое(</w:t>
      </w:r>
      <w:proofErr w:type="spellStart"/>
      <w:r w:rsidRPr="00CF7662">
        <w:t>ие</w:t>
      </w:r>
      <w:proofErr w:type="spellEnd"/>
      <w:r w:rsidRPr="00CF7662">
        <w:t>)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накладная);</w:t>
      </w:r>
    </w:p>
    <w:p w:rsidR="00CF7662" w:rsidRPr="00CF7662" w:rsidRDefault="00CF7662" w:rsidP="005020D0">
      <w:pPr>
        <w:suppressAutoHyphens/>
        <w:autoSpaceDE w:val="0"/>
        <w:ind w:firstLine="709"/>
        <w:jc w:val="both"/>
      </w:pPr>
      <w:r w:rsidRPr="00CF7662">
        <w:t>копия паспорта технического средства либо иные документы, где указано наименование завода-изготовителя и (или) серийный (идентификационный) номер технического средства;</w:t>
      </w:r>
    </w:p>
    <w:p w:rsidR="00CF7662" w:rsidRPr="00CF7662" w:rsidRDefault="00CF7662" w:rsidP="005020D0">
      <w:pPr>
        <w:suppressAutoHyphens/>
        <w:autoSpaceDE w:val="0"/>
        <w:ind w:firstLine="709"/>
        <w:jc w:val="both"/>
      </w:pPr>
      <w:r w:rsidRPr="00CF7662">
        <w:lastRenderedPageBreak/>
        <w:t>копия договора (соглашения) с организациями, осуществляющими пользование объектами животного мира и водных биологических ресурсов о заготовке (добыче) продукции традиционной хозяйственной деятельности, имеющими лицензии или разрешения на заготовку (добычу) продукции традиционной хозяйственной деятельности в соответствии с действующим законодательством, и за которыми закреплены рыбопромысловые участки или лесные участки, предназначенные для ведения традиционной хозяйственной деятельности (для заявителей второй категории);</w:t>
      </w:r>
    </w:p>
    <w:p w:rsidR="00CF7662" w:rsidRPr="00CF7662" w:rsidRDefault="00CF7662" w:rsidP="005020D0">
      <w:pPr>
        <w:suppressAutoHyphens/>
        <w:autoSpaceDE w:val="0"/>
        <w:ind w:firstLine="709"/>
        <w:jc w:val="both"/>
      </w:pPr>
      <w:r w:rsidRPr="00CF7662">
        <w:t>копии документов, подтверждающих сдачу в организации, осуществляющие пользование объектами животного мира и водных биологических ресурсов, продукции традиционной хозяйственной деятельности на сумму не менее 50% от размера компенсации (акт приема-передачи или закупочный акт) (для заявителей второй категории);</w:t>
      </w:r>
    </w:p>
    <w:p w:rsidR="00CF7662" w:rsidRPr="00CF7662" w:rsidRDefault="00CF7662" w:rsidP="005020D0">
      <w:pPr>
        <w:suppressAutoHyphens/>
        <w:autoSpaceDE w:val="0"/>
        <w:ind w:firstLine="709"/>
        <w:jc w:val="both"/>
      </w:pPr>
      <w:r w:rsidRPr="00CF7662">
        <w:t>копия документа, подтверждающего государственную регистрацию приобретенного технического средства (снегоход, вездеходная техника, лодочный мотор, лодка);</w:t>
      </w:r>
    </w:p>
    <w:p w:rsidR="00CF7662" w:rsidRPr="00CF7662" w:rsidRDefault="00CF7662" w:rsidP="00D22D63">
      <w:pPr>
        <w:suppressAutoHyphens/>
        <w:autoSpaceDE w:val="0"/>
        <w:ind w:firstLine="709"/>
        <w:jc w:val="both"/>
      </w:pPr>
      <w:r w:rsidRPr="00CF7662">
        <w:t xml:space="preserve">выписка из Реестра </w:t>
      </w:r>
      <w:r w:rsidR="0052484C">
        <w:t>территори</w:t>
      </w:r>
      <w:r w:rsidR="00C918F7">
        <w:t>й</w:t>
      </w:r>
      <w:r w:rsidR="0052484C">
        <w:t xml:space="preserve"> традиционного природопользования </w:t>
      </w:r>
      <w:r w:rsidRPr="00CF7662">
        <w:t>(для заявителей первой категории).</w:t>
      </w:r>
    </w:p>
    <w:p w:rsidR="00CF7662" w:rsidRPr="00CF7662" w:rsidRDefault="00CF7662" w:rsidP="00CF7662">
      <w:pPr>
        <w:widowControl w:val="0"/>
        <w:autoSpaceDE w:val="0"/>
        <w:autoSpaceDN w:val="0"/>
        <w:ind w:firstLine="709"/>
        <w:jc w:val="both"/>
      </w:pPr>
      <w:r w:rsidRPr="00CF7662">
        <w:t>Платежные реквизиты для перечисления денежных средств:</w:t>
      </w:r>
    </w:p>
    <w:p w:rsidR="00CF7662" w:rsidRPr="00CF7662" w:rsidRDefault="00CF7662" w:rsidP="00CF7662">
      <w:pPr>
        <w:autoSpaceDE w:val="0"/>
        <w:autoSpaceDN w:val="0"/>
        <w:adjustRightInd w:val="0"/>
        <w:ind w:firstLine="709"/>
        <w:jc w:val="both"/>
      </w:pPr>
      <w:r w:rsidRPr="00CF7662">
        <w:t>Наименование банка получателя _____________,</w:t>
      </w:r>
    </w:p>
    <w:p w:rsidR="00CF7662" w:rsidRPr="00CF7662" w:rsidRDefault="00CF7662" w:rsidP="00CF7662">
      <w:pPr>
        <w:autoSpaceDE w:val="0"/>
        <w:autoSpaceDN w:val="0"/>
        <w:adjustRightInd w:val="0"/>
        <w:ind w:firstLine="709"/>
        <w:jc w:val="both"/>
      </w:pPr>
      <w:r w:rsidRPr="00CF7662">
        <w:t>БИК ___________________,</w:t>
      </w:r>
    </w:p>
    <w:p w:rsidR="00CF7662" w:rsidRPr="00CF7662" w:rsidRDefault="00CF7662" w:rsidP="00CF7662">
      <w:pPr>
        <w:autoSpaceDE w:val="0"/>
        <w:autoSpaceDN w:val="0"/>
        <w:adjustRightInd w:val="0"/>
        <w:ind w:firstLine="709"/>
        <w:jc w:val="both"/>
      </w:pPr>
      <w:r w:rsidRPr="00CF7662">
        <w:t>Расчетный счет ____________________,</w:t>
      </w:r>
    </w:p>
    <w:p w:rsidR="00CF7662" w:rsidRPr="00CF7662" w:rsidRDefault="00CF7662" w:rsidP="00CF7662">
      <w:pPr>
        <w:widowControl w:val="0"/>
        <w:autoSpaceDE w:val="0"/>
        <w:autoSpaceDN w:val="0"/>
        <w:ind w:firstLine="709"/>
        <w:jc w:val="both"/>
      </w:pPr>
      <w:r w:rsidRPr="00CF7662">
        <w:t>Корр. счет __________________________.</w:t>
      </w:r>
    </w:p>
    <w:p w:rsidR="00CF7662" w:rsidRPr="00CF7662" w:rsidRDefault="00CF7662" w:rsidP="00CF7662">
      <w:pPr>
        <w:widowControl w:val="0"/>
        <w:autoSpaceDE w:val="0"/>
        <w:autoSpaceDN w:val="0"/>
        <w:ind w:firstLine="709"/>
        <w:jc w:val="both"/>
      </w:pPr>
    </w:p>
    <w:p w:rsidR="00CF7662" w:rsidRPr="00CF7662" w:rsidRDefault="00CF7662" w:rsidP="00CF7662">
      <w:pPr>
        <w:widowControl w:val="0"/>
        <w:autoSpaceDE w:val="0"/>
        <w:autoSpaceDN w:val="0"/>
        <w:ind w:firstLine="709"/>
        <w:jc w:val="both"/>
      </w:pPr>
      <w:r w:rsidRPr="00CF7662">
        <w:t>Соглашений (договоров) с пользователями недр (субъектами предпринимательской деятельности, в том числе участниками простого товарищества, иностранными гражданами, юридическими лицами, если федеральными законами не установлены ограничения предоставления права пользования недрами)  об использовании земель для целей недропользования в границах территорий традиционного природопользования, на дату подачи заявления, _______________________*</w:t>
      </w:r>
    </w:p>
    <w:p w:rsidR="00CF7662" w:rsidRPr="00CF7662" w:rsidRDefault="00CF7662" w:rsidP="00CF7662">
      <w:pPr>
        <w:widowControl w:val="0"/>
        <w:autoSpaceDE w:val="0"/>
        <w:autoSpaceDN w:val="0"/>
        <w:jc w:val="both"/>
      </w:pPr>
      <w:r w:rsidRPr="00CF7662">
        <w:t xml:space="preserve">                          (имею/не имею)  </w:t>
      </w:r>
    </w:p>
    <w:p w:rsidR="00CF7662" w:rsidRPr="00CF7662" w:rsidRDefault="00CF7662" w:rsidP="00CF7662">
      <w:pPr>
        <w:widowControl w:val="0"/>
        <w:autoSpaceDE w:val="0"/>
        <w:autoSpaceDN w:val="0"/>
        <w:jc w:val="both"/>
      </w:pPr>
      <w:r w:rsidRPr="00CF7662">
        <w:t>___________________________________</w:t>
      </w:r>
    </w:p>
    <w:p w:rsidR="00CF7662" w:rsidRPr="00CF7662" w:rsidRDefault="00CF7662" w:rsidP="00CF7662">
      <w:pPr>
        <w:rPr>
          <w:rFonts w:eastAsiaTheme="minorHAnsi"/>
          <w:lang w:eastAsia="en-US"/>
        </w:rPr>
      </w:pPr>
      <w:r w:rsidRPr="00CF7662">
        <w:rPr>
          <w:rFonts w:eastAsiaTheme="minorHAnsi"/>
          <w:vertAlign w:val="superscript"/>
          <w:lang w:eastAsia="en-US"/>
        </w:rPr>
        <w:t>*</w:t>
      </w:r>
      <w:r w:rsidRPr="00CF7662">
        <w:rPr>
          <w:rFonts w:eastAsiaTheme="minorHAnsi"/>
          <w:lang w:eastAsia="en-US"/>
        </w:rPr>
        <w:t>Заполняется заявителями первой категории</w:t>
      </w:r>
    </w:p>
    <w:p w:rsidR="00CF7662" w:rsidRPr="00CF7662" w:rsidRDefault="00CF7662" w:rsidP="00C918F7">
      <w:pPr>
        <w:widowControl w:val="0"/>
        <w:autoSpaceDE w:val="0"/>
        <w:autoSpaceDN w:val="0"/>
        <w:ind w:firstLine="709"/>
        <w:jc w:val="both"/>
      </w:pPr>
      <w:r w:rsidRPr="00CF7662">
        <w:t>Уведомление о принятом решении прошу на</w:t>
      </w:r>
      <w:r w:rsidR="00C918F7">
        <w:t>править ____________________________________________________________________</w:t>
      </w:r>
    </w:p>
    <w:p w:rsidR="00CF7662" w:rsidRPr="00C918F7" w:rsidRDefault="00CF7662" w:rsidP="00CF7662">
      <w:pPr>
        <w:widowControl w:val="0"/>
        <w:autoSpaceDE w:val="0"/>
        <w:autoSpaceDN w:val="0"/>
        <w:jc w:val="both"/>
        <w:rPr>
          <w:sz w:val="24"/>
          <w:szCs w:val="24"/>
        </w:rPr>
      </w:pPr>
      <w:r w:rsidRPr="00C918F7">
        <w:rPr>
          <w:sz w:val="24"/>
          <w:szCs w:val="24"/>
        </w:rPr>
        <w:t>(указывается почтовый адрес либо адрес электронной почты заявителя (по выбору заявителя).</w:t>
      </w:r>
    </w:p>
    <w:p w:rsidR="00CF7662" w:rsidRPr="00CF7662" w:rsidRDefault="00CF7662" w:rsidP="00CF7662">
      <w:pPr>
        <w:widowControl w:val="0"/>
        <w:autoSpaceDE w:val="0"/>
        <w:autoSpaceDN w:val="0"/>
        <w:ind w:firstLine="708"/>
        <w:jc w:val="both"/>
      </w:pPr>
      <w:r w:rsidRPr="00CF7662">
        <w:t xml:space="preserve">Подписывая настоящее заявление, даю свое согласие на обработку моих персональных данных с учетом требований </w:t>
      </w:r>
      <w:r w:rsidRPr="005020D0">
        <w:t xml:space="preserve">Федерального </w:t>
      </w:r>
      <w:hyperlink r:id="rId23" w:history="1">
        <w:r w:rsidRPr="005020D0">
          <w:t>закона</w:t>
        </w:r>
      </w:hyperlink>
      <w:r w:rsidRPr="005020D0">
        <w:t xml:space="preserve"> от </w:t>
      </w:r>
      <w:r w:rsidRPr="00CF7662">
        <w:t>27 июля 2006 года № 152-ФЗ «О персональных данных».</w:t>
      </w:r>
    </w:p>
    <w:p w:rsidR="00CF7662" w:rsidRPr="00CF7662" w:rsidRDefault="00CF7662" w:rsidP="00D22D63">
      <w:pPr>
        <w:widowControl w:val="0"/>
        <w:autoSpaceDE w:val="0"/>
        <w:autoSpaceDN w:val="0"/>
        <w:ind w:firstLine="708"/>
        <w:jc w:val="both"/>
      </w:pPr>
      <w:r w:rsidRPr="00CF7662">
        <w:t>Последствия предоставления заведомо недостоверных сведений мне разъяснены и понятны.</w:t>
      </w:r>
    </w:p>
    <w:p w:rsidR="00C918F7" w:rsidRDefault="00CF7662" w:rsidP="00CF7662">
      <w:pPr>
        <w:widowControl w:val="0"/>
        <w:autoSpaceDE w:val="0"/>
        <w:autoSpaceDN w:val="0"/>
        <w:jc w:val="both"/>
      </w:pPr>
      <w:r w:rsidRPr="00CF7662">
        <w:t xml:space="preserve">«___» ____________ 20_____ </w:t>
      </w:r>
      <w:r w:rsidR="00C918F7">
        <w:t>г.               ____________</w:t>
      </w:r>
    </w:p>
    <w:p w:rsidR="00D22D63" w:rsidRPr="00C918F7" w:rsidRDefault="00C918F7" w:rsidP="00CF7662">
      <w:pPr>
        <w:widowControl w:val="0"/>
        <w:autoSpaceDE w:val="0"/>
        <w:autoSpaceDN w:val="0"/>
        <w:jc w:val="both"/>
        <w:sectPr w:rsidR="00D22D63" w:rsidRPr="00C918F7" w:rsidSect="00F51C70">
          <w:pgSz w:w="11907" w:h="16840"/>
          <w:pgMar w:top="1134" w:right="567" w:bottom="1134" w:left="1701" w:header="0" w:footer="709" w:gutter="0"/>
          <w:cols w:space="720"/>
        </w:sectPr>
      </w:pPr>
      <w:r>
        <w:rPr>
          <w:sz w:val="20"/>
        </w:rPr>
        <w:t xml:space="preserve">                                                                                                        </w:t>
      </w:r>
      <w:r w:rsidR="00D22D63">
        <w:rPr>
          <w:sz w:val="20"/>
        </w:rPr>
        <w:t>(подпись</w:t>
      </w:r>
      <w:r>
        <w:rPr>
          <w:sz w:val="20"/>
        </w:rPr>
        <w:t>)</w:t>
      </w:r>
    </w:p>
    <w:p w:rsidR="00CF7662" w:rsidRPr="00CF7662" w:rsidRDefault="00CF7662" w:rsidP="00CF7662">
      <w:pPr>
        <w:widowControl w:val="0"/>
        <w:suppressAutoHyphens/>
        <w:autoSpaceDE w:val="0"/>
        <w:ind w:left="5387"/>
        <w:jc w:val="both"/>
        <w:rPr>
          <w:rFonts w:eastAsia="Arial"/>
          <w:bCs/>
          <w:lang w:eastAsia="ar-SA"/>
        </w:rPr>
      </w:pPr>
      <w:bookmarkStart w:id="22" w:name="P155"/>
      <w:bookmarkEnd w:id="22"/>
      <w:r w:rsidRPr="00CF7662">
        <w:rPr>
          <w:rFonts w:eastAsia="Arial"/>
          <w:bCs/>
          <w:lang w:eastAsia="ar-SA"/>
        </w:rPr>
        <w:lastRenderedPageBreak/>
        <w:t>Приложение 7 к  муниципальной программе «Устойчивое развитие коренных малочисленных народов Севера в Нижневартовском районе»</w:t>
      </w:r>
    </w:p>
    <w:p w:rsidR="00CF7662" w:rsidRPr="00CF7662" w:rsidRDefault="00CF7662" w:rsidP="00CF7662">
      <w:pPr>
        <w:widowControl w:val="0"/>
        <w:suppressAutoHyphens/>
        <w:autoSpaceDE w:val="0"/>
        <w:ind w:left="1069"/>
        <w:jc w:val="right"/>
        <w:rPr>
          <w:rFonts w:eastAsia="Arial"/>
          <w:bCs/>
          <w:lang w:eastAsia="ar-SA"/>
        </w:rPr>
      </w:pPr>
    </w:p>
    <w:p w:rsidR="00CF7662" w:rsidRPr="00CF7662" w:rsidRDefault="00CF7662" w:rsidP="00CF7662">
      <w:pPr>
        <w:autoSpaceDE w:val="0"/>
        <w:autoSpaceDN w:val="0"/>
        <w:adjustRightInd w:val="0"/>
        <w:ind w:firstLine="720"/>
        <w:jc w:val="right"/>
      </w:pPr>
    </w:p>
    <w:p w:rsidR="00CF7662" w:rsidRPr="005020D0" w:rsidRDefault="00CF7662" w:rsidP="00CF7662">
      <w:pPr>
        <w:tabs>
          <w:tab w:val="left" w:pos="7696"/>
        </w:tabs>
        <w:ind w:right="-1"/>
        <w:jc w:val="center"/>
        <w:rPr>
          <w:rFonts w:asciiTheme="minorHAnsi" w:eastAsiaTheme="minorHAnsi" w:hAnsiTheme="minorHAnsi" w:cstheme="minorBidi"/>
          <w:b/>
          <w:lang w:eastAsia="en-US"/>
        </w:rPr>
      </w:pPr>
      <w:r w:rsidRPr="005020D0">
        <w:rPr>
          <w:rFonts w:eastAsiaTheme="minorHAnsi"/>
          <w:b/>
          <w:bCs/>
          <w:lang w:eastAsia="en-US"/>
        </w:rPr>
        <w:t>Порядок</w:t>
      </w:r>
    </w:p>
    <w:p w:rsidR="00CF7662" w:rsidRPr="005020D0" w:rsidRDefault="00CF7662" w:rsidP="00CF7662">
      <w:pPr>
        <w:autoSpaceDE w:val="0"/>
        <w:autoSpaceDN w:val="0"/>
        <w:adjustRightInd w:val="0"/>
        <w:jc w:val="center"/>
        <w:outlineLvl w:val="1"/>
        <w:rPr>
          <w:rFonts w:eastAsiaTheme="minorHAnsi"/>
          <w:b/>
          <w:bCs/>
          <w:lang w:eastAsia="en-US"/>
        </w:rPr>
      </w:pPr>
      <w:r w:rsidRPr="005020D0">
        <w:rPr>
          <w:rFonts w:eastAsiaTheme="minorHAnsi"/>
          <w:b/>
          <w:bCs/>
          <w:lang w:eastAsia="en-US"/>
        </w:rPr>
        <w:t xml:space="preserve">предоставления </w:t>
      </w:r>
      <w:r w:rsidRPr="005020D0">
        <w:rPr>
          <w:rFonts w:eastAsiaTheme="minorHAnsi"/>
          <w:b/>
          <w:lang w:eastAsia="en-US"/>
        </w:rPr>
        <w:t>Компенсации расходов на приобретение  северных оленей</w:t>
      </w:r>
    </w:p>
    <w:p w:rsidR="00CF7662" w:rsidRPr="005020D0" w:rsidRDefault="00CF7662" w:rsidP="00CF7662">
      <w:pPr>
        <w:autoSpaceDE w:val="0"/>
        <w:autoSpaceDN w:val="0"/>
        <w:adjustRightInd w:val="0"/>
        <w:outlineLvl w:val="1"/>
        <w:rPr>
          <w:rFonts w:eastAsiaTheme="minorHAnsi"/>
          <w:b/>
          <w:bCs/>
          <w:lang w:eastAsia="en-US"/>
        </w:rPr>
      </w:pPr>
    </w:p>
    <w:p w:rsidR="00CF7662" w:rsidRPr="005020D0" w:rsidRDefault="00CF7662" w:rsidP="00CF7662">
      <w:pPr>
        <w:tabs>
          <w:tab w:val="left" w:pos="17294"/>
          <w:tab w:val="left" w:pos="19845"/>
        </w:tabs>
        <w:ind w:firstLine="709"/>
        <w:jc w:val="center"/>
        <w:rPr>
          <w:rFonts w:eastAsia="Calibri"/>
          <w:b/>
          <w:lang w:eastAsia="en-US"/>
        </w:rPr>
      </w:pPr>
      <w:r w:rsidRPr="005020D0">
        <w:rPr>
          <w:rFonts w:eastAsia="Calibri"/>
          <w:b/>
          <w:lang w:eastAsia="en-US"/>
        </w:rPr>
        <w:t xml:space="preserve">Раздел </w:t>
      </w:r>
      <w:r w:rsidRPr="005020D0">
        <w:rPr>
          <w:rFonts w:eastAsia="Calibri"/>
          <w:b/>
          <w:lang w:val="en-US" w:eastAsia="en-US"/>
        </w:rPr>
        <w:t>I</w:t>
      </w:r>
      <w:r w:rsidRPr="005020D0">
        <w:rPr>
          <w:rFonts w:eastAsia="Calibri"/>
          <w:b/>
          <w:lang w:eastAsia="en-US"/>
        </w:rPr>
        <w:t>. Общие положения о предоставлении  Компенсации</w:t>
      </w:r>
    </w:p>
    <w:p w:rsidR="00CF7662" w:rsidRPr="00CF7662" w:rsidRDefault="00CF7662" w:rsidP="00CF7662">
      <w:pPr>
        <w:autoSpaceDE w:val="0"/>
        <w:autoSpaceDN w:val="0"/>
        <w:adjustRightInd w:val="0"/>
        <w:contextualSpacing/>
        <w:jc w:val="both"/>
        <w:rPr>
          <w:rFonts w:eastAsia="Calibri"/>
          <w:lang w:eastAsia="en-US"/>
        </w:rPr>
      </w:pPr>
    </w:p>
    <w:p w:rsidR="00CF7662" w:rsidRPr="005020D0" w:rsidRDefault="00CF7662" w:rsidP="005020D0">
      <w:pPr>
        <w:autoSpaceDE w:val="0"/>
        <w:autoSpaceDN w:val="0"/>
        <w:adjustRightInd w:val="0"/>
        <w:ind w:firstLine="709"/>
        <w:jc w:val="both"/>
        <w:rPr>
          <w:rFonts w:eastAsiaTheme="minorHAnsi"/>
          <w:bCs/>
          <w:lang w:eastAsia="en-US"/>
        </w:rPr>
      </w:pPr>
      <w:r w:rsidRPr="005020D0">
        <w:rPr>
          <w:rFonts w:eastAsiaTheme="minorHAnsi"/>
          <w:lang w:eastAsia="en-US"/>
        </w:rPr>
        <w:t>1.1. Настоящий документ устанавливает порядок предоставления</w:t>
      </w:r>
      <w:r w:rsidRPr="005020D0">
        <w:rPr>
          <w:rFonts w:eastAsiaTheme="minorHAnsi"/>
          <w:bCs/>
          <w:lang w:eastAsia="en-US"/>
        </w:rPr>
        <w:t xml:space="preserve"> </w:t>
      </w:r>
      <w:r w:rsidRPr="005020D0">
        <w:rPr>
          <w:rFonts w:eastAsiaTheme="minorHAnsi"/>
          <w:lang w:eastAsia="en-US"/>
        </w:rPr>
        <w:t xml:space="preserve">   Компенсации расходов на приобретение северных оленей</w:t>
      </w:r>
      <w:r w:rsidRPr="005020D0">
        <w:rPr>
          <w:rFonts w:eastAsiaTheme="minorHAnsi"/>
          <w:bCs/>
          <w:lang w:eastAsia="en-US"/>
        </w:rPr>
        <w:t xml:space="preserve"> </w:t>
      </w:r>
      <w:r w:rsidRPr="005020D0">
        <w:rPr>
          <w:rFonts w:eastAsiaTheme="minorHAnsi"/>
          <w:lang w:eastAsia="en-US"/>
        </w:rPr>
        <w:t>(далее –  Компенсация) из бюджета муниципального образования за счет субвенций,  предоставляемых из бюджета Ханты-Мансийского автономного округа – Югры на осуществление переданного отдельного государственного полномочия, в рамках государственной и муниципальной программы «Устойчивое развитие коренных малочисленных народов Севера», утвержденными на соответствующий текущий финансовый год и (или) плановый период  (далее – Порядок).</w:t>
      </w:r>
    </w:p>
    <w:p w:rsidR="00CF7662" w:rsidRPr="005020D0" w:rsidRDefault="00CF7662" w:rsidP="005020D0">
      <w:pPr>
        <w:tabs>
          <w:tab w:val="left" w:pos="709"/>
          <w:tab w:val="left" w:pos="4678"/>
          <w:tab w:val="left" w:pos="5245"/>
          <w:tab w:val="left" w:pos="17294"/>
          <w:tab w:val="left" w:pos="19845"/>
        </w:tabs>
        <w:autoSpaceDE w:val="0"/>
        <w:autoSpaceDN w:val="0"/>
        <w:adjustRightInd w:val="0"/>
        <w:ind w:firstLine="709"/>
        <w:jc w:val="both"/>
      </w:pPr>
      <w:r w:rsidRPr="005020D0">
        <w:t>1.2. Для целей настоящего Порядка используются понятия, предусмотренные законодательством Российской Федерации и Ханты-Мансийского автономного округа – Югры:</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Департамент – Департамент недропользования и природных ресурсов </w:t>
      </w:r>
      <w:r w:rsidR="0089176B">
        <w:rPr>
          <w:rFonts w:eastAsiaTheme="minorHAnsi"/>
          <w:lang w:eastAsia="en-US"/>
        </w:rPr>
        <w:t>Х</w:t>
      </w:r>
      <w:r w:rsidR="00743FAC">
        <w:rPr>
          <w:rFonts w:eastAsiaTheme="minorHAnsi"/>
          <w:lang w:eastAsia="en-US"/>
        </w:rPr>
        <w:t xml:space="preserve">анты-Мансийского </w:t>
      </w:r>
      <w:r w:rsidRPr="005020D0">
        <w:rPr>
          <w:rFonts w:eastAsiaTheme="minorHAnsi"/>
          <w:lang w:eastAsia="en-US"/>
        </w:rPr>
        <w:t>автономного округа</w:t>
      </w:r>
      <w:r w:rsidR="00743FAC">
        <w:rPr>
          <w:rFonts w:eastAsiaTheme="minorHAnsi"/>
          <w:lang w:eastAsia="en-US"/>
        </w:rPr>
        <w:t xml:space="preserve"> – Югры</w:t>
      </w:r>
      <w:r w:rsidRPr="005020D0">
        <w:rPr>
          <w:rFonts w:eastAsiaTheme="minorHAnsi"/>
          <w:lang w:eastAsia="en-US"/>
        </w:rPr>
        <w:t xml:space="preserve">; </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Заявитель – лицо, претендующее на получение Компенсации; </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о субъектах права традиционного природопользования; </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 </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Уполномоченный орган – орган местного самоуправления муниципального района автономного округа, наделенный отдельным государственным полномочием по участию в реализации государственной программы автономного округа «Устойчивое развитие коренных малочисленных народов Севера» - администрация Нижневартовского района;</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lastRenderedPageBreak/>
        <w:t>Автономный округ – Ханты – Мансийский автономный округ –Югра.</w:t>
      </w:r>
    </w:p>
    <w:p w:rsidR="00CF7662" w:rsidRPr="005020D0" w:rsidRDefault="00CF7662" w:rsidP="005020D0">
      <w:pPr>
        <w:tabs>
          <w:tab w:val="left" w:pos="17294"/>
          <w:tab w:val="left" w:pos="19845"/>
        </w:tabs>
        <w:ind w:firstLine="709"/>
        <w:contextualSpacing/>
        <w:jc w:val="both"/>
        <w:rPr>
          <w:rFonts w:eastAsia="Calibri"/>
        </w:rPr>
      </w:pPr>
      <w:r w:rsidRPr="005020D0">
        <w:t xml:space="preserve">1.3. </w:t>
      </w:r>
      <w:r w:rsidRPr="005020D0">
        <w:rPr>
          <w:rFonts w:eastAsia="Calibri"/>
        </w:rPr>
        <w:t>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Компенсации на соответствующий финансовый год и плановый период, является администрация Нижневартовского района.</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1.4.Компенсация предоставляется администрации Нижневартовского района   на возмещение части фактически понесенных затрат на   приобретение  северных оленей для ведения  и развития оленеводства в Нижневартовском районе</w:t>
      </w:r>
      <w:r w:rsidR="00743FAC">
        <w:rPr>
          <w:rFonts w:eastAsiaTheme="minorHAnsi"/>
          <w:lang w:eastAsia="en-US"/>
        </w:rPr>
        <w:t>.</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w:t>
      </w:r>
      <w:r w:rsidRPr="005020D0">
        <w:rPr>
          <w:rFonts w:eastAsia="Calibri"/>
          <w:lang w:eastAsia="en-US"/>
        </w:rPr>
        <w:t>5.</w:t>
      </w:r>
      <w:r w:rsidRPr="005020D0">
        <w:rPr>
          <w:rFonts w:eastAsiaTheme="minorHAnsi"/>
          <w:lang w:eastAsia="en-US"/>
        </w:rPr>
        <w:t xml:space="preserve"> Право на получение Компенсации по настоящему Порядку предоставляется физическим лицам (далее - Заявитель), соответствующим в совокупности на дату предложения (заявки) для участия в отборе, отбираемых по следующим критериям:</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1.5.1. Первая категория:</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физические лица  из числа коренных малоч</w:t>
      </w:r>
      <w:r w:rsidR="00A32AD9">
        <w:rPr>
          <w:rFonts w:eastAsiaTheme="minorHAnsi"/>
          <w:lang w:eastAsia="en-US"/>
        </w:rPr>
        <w:t>исленных народов Севера Ханты-Мансийского автономного округа ‒</w:t>
      </w:r>
      <w:r w:rsidRPr="005020D0">
        <w:rPr>
          <w:rFonts w:eastAsiaTheme="minorHAnsi"/>
          <w:lang w:eastAsia="en-US"/>
        </w:rPr>
        <w:t xml:space="preserve"> Югры;</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имеет место ж</w:t>
      </w:r>
      <w:r w:rsidR="00A32AD9">
        <w:rPr>
          <w:rFonts w:eastAsiaTheme="minorHAnsi"/>
          <w:lang w:eastAsia="en-US"/>
        </w:rPr>
        <w:t>ительства на территории Ханты-</w:t>
      </w:r>
      <w:r w:rsidRPr="005020D0">
        <w:rPr>
          <w:rFonts w:eastAsiaTheme="minorHAnsi"/>
          <w:lang w:eastAsia="en-US"/>
        </w:rPr>
        <w:t>Ман</w:t>
      </w:r>
      <w:r w:rsidR="00A32AD9">
        <w:rPr>
          <w:rFonts w:eastAsiaTheme="minorHAnsi"/>
          <w:lang w:eastAsia="en-US"/>
        </w:rPr>
        <w:t>сийского автономного округа ‒</w:t>
      </w:r>
      <w:r w:rsidRPr="005020D0">
        <w:rPr>
          <w:rFonts w:eastAsiaTheme="minorHAnsi"/>
          <w:lang w:eastAsia="en-US"/>
        </w:rPr>
        <w:t xml:space="preserve"> Югры;</w:t>
      </w:r>
    </w:p>
    <w:p w:rsidR="00CF7662" w:rsidRPr="005020D0" w:rsidRDefault="00743FAC" w:rsidP="005020D0">
      <w:pPr>
        <w:autoSpaceDE w:val="0"/>
        <w:autoSpaceDN w:val="0"/>
        <w:adjustRightInd w:val="0"/>
        <w:ind w:firstLine="709"/>
        <w:jc w:val="both"/>
        <w:rPr>
          <w:rFonts w:eastAsiaTheme="minorHAnsi"/>
          <w:lang w:eastAsia="en-US"/>
        </w:rPr>
      </w:pPr>
      <w:r>
        <w:rPr>
          <w:rFonts w:eastAsiaTheme="minorHAnsi"/>
          <w:lang w:eastAsia="en-US"/>
        </w:rPr>
        <w:t xml:space="preserve"> </w:t>
      </w:r>
      <w:r w:rsidR="00CF7662" w:rsidRPr="005020D0">
        <w:rPr>
          <w:rFonts w:eastAsiaTheme="minorHAnsi"/>
          <w:lang w:eastAsia="en-US"/>
        </w:rPr>
        <w:t>является субъектом права традиционного природопользования</w:t>
      </w:r>
      <w:r>
        <w:rPr>
          <w:rFonts w:eastAsiaTheme="minorHAnsi"/>
          <w:lang w:eastAsia="en-US"/>
        </w:rPr>
        <w:t>.</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1.5.2. Вторая категория:</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 физическое лицо из числа коренных малоч</w:t>
      </w:r>
      <w:r w:rsidR="00A32AD9">
        <w:rPr>
          <w:rFonts w:eastAsiaTheme="minorHAnsi"/>
          <w:lang w:eastAsia="en-US"/>
        </w:rPr>
        <w:t>исленных народов Севера Ханты-Мансийского автономного округа ‒</w:t>
      </w:r>
      <w:r w:rsidRPr="005020D0">
        <w:rPr>
          <w:rFonts w:eastAsiaTheme="minorHAnsi"/>
          <w:lang w:eastAsia="en-US"/>
        </w:rPr>
        <w:t xml:space="preserve"> Югры;</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 xml:space="preserve">имеет место жительства на территории автономного округа, входящей в </w:t>
      </w:r>
      <w:hyperlink r:id="rId24" w:history="1">
        <w:r w:rsidRPr="005020D0">
          <w:rPr>
            <w:rFonts w:eastAsiaTheme="minorHAnsi"/>
            <w:lang w:eastAsia="en-US"/>
          </w:rPr>
          <w:t>перечень</w:t>
        </w:r>
      </w:hyperlink>
      <w:r w:rsidRPr="005020D0">
        <w:rPr>
          <w:rFonts w:eastAsiaTheme="minorHAnsi"/>
          <w:lang w:eastAsia="en-US"/>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w:t>
      </w:r>
      <w:r w:rsidR="00A32AD9">
        <w:rPr>
          <w:rFonts w:eastAsiaTheme="minorHAnsi"/>
          <w:lang w:eastAsia="en-US"/>
        </w:rPr>
        <w:t>й Федерации от 8 мая 2009 года №</w:t>
      </w:r>
      <w:r w:rsidRPr="005020D0">
        <w:rPr>
          <w:rFonts w:eastAsiaTheme="minorHAnsi"/>
          <w:lang w:eastAsia="en-US"/>
        </w:rPr>
        <w:t xml:space="preserve"> 631-р.</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1.6. Компенсация предоставляется Заявителю 1 раз на приобретение не более 15 голов северных оленей.</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Порядок не распространяется на лиц из числа коренных малоч</w:t>
      </w:r>
      <w:r w:rsidR="00A32AD9">
        <w:rPr>
          <w:rFonts w:eastAsiaTheme="minorHAnsi"/>
          <w:lang w:eastAsia="en-US"/>
        </w:rPr>
        <w:t>исленных народов Севера Ханты-</w:t>
      </w:r>
      <w:r w:rsidRPr="005020D0">
        <w:rPr>
          <w:rFonts w:eastAsiaTheme="minorHAnsi"/>
          <w:lang w:eastAsia="en-US"/>
        </w:rPr>
        <w:t>Мансийского автономного округа – Югры, ранее получившие Компенсацию.</w:t>
      </w:r>
    </w:p>
    <w:p w:rsidR="00CF7662" w:rsidRPr="005020D0" w:rsidRDefault="00CF7662" w:rsidP="005020D0">
      <w:pPr>
        <w:autoSpaceDE w:val="0"/>
        <w:autoSpaceDN w:val="0"/>
        <w:adjustRightInd w:val="0"/>
        <w:ind w:firstLine="709"/>
        <w:jc w:val="both"/>
        <w:rPr>
          <w:rFonts w:eastAsiaTheme="minorHAnsi"/>
          <w:lang w:eastAsia="en-US"/>
        </w:rPr>
      </w:pPr>
      <w:r w:rsidRPr="005020D0">
        <w:rPr>
          <w:rFonts w:eastAsiaTheme="minorHAnsi"/>
          <w:lang w:eastAsia="en-US"/>
        </w:rPr>
        <w:t>1.7. В случае отсутствия у Заявителя оленьих пастбищ для содержания приобретаемого поголовья северных оленей необходимо представить письменное согласие пользователя территорий традиционного природопользования на использование оленьих пастбищ в границах данных территорий, указанных Заявителем.</w:t>
      </w:r>
    </w:p>
    <w:p w:rsidR="00A32AD9" w:rsidRPr="00CF7662" w:rsidRDefault="00A32AD9" w:rsidP="00CF7662">
      <w:pPr>
        <w:autoSpaceDE w:val="0"/>
        <w:autoSpaceDN w:val="0"/>
        <w:adjustRightInd w:val="0"/>
        <w:jc w:val="both"/>
        <w:rPr>
          <w:rFonts w:eastAsiaTheme="minorHAnsi"/>
          <w:lang w:eastAsia="en-US"/>
        </w:rPr>
      </w:pPr>
    </w:p>
    <w:p w:rsidR="00CF7662" w:rsidRPr="00A32AD9" w:rsidRDefault="00CF7662" w:rsidP="00CF7662">
      <w:pPr>
        <w:autoSpaceDE w:val="0"/>
        <w:autoSpaceDN w:val="0"/>
        <w:adjustRightInd w:val="0"/>
        <w:ind w:firstLine="540"/>
        <w:jc w:val="center"/>
        <w:rPr>
          <w:rFonts w:eastAsiaTheme="minorHAnsi"/>
          <w:b/>
          <w:lang w:eastAsia="en-US"/>
        </w:rPr>
      </w:pPr>
      <w:r w:rsidRPr="00A32AD9">
        <w:rPr>
          <w:rFonts w:eastAsiaTheme="minorHAnsi"/>
          <w:b/>
          <w:lang w:eastAsia="en-US"/>
        </w:rPr>
        <w:t xml:space="preserve">Раздел </w:t>
      </w:r>
      <w:r w:rsidRPr="00A32AD9">
        <w:rPr>
          <w:rFonts w:eastAsiaTheme="minorHAnsi"/>
          <w:b/>
          <w:lang w:val="en-US" w:eastAsia="en-US"/>
        </w:rPr>
        <w:t>II</w:t>
      </w:r>
      <w:r w:rsidRPr="00A32AD9">
        <w:rPr>
          <w:rFonts w:eastAsiaTheme="minorHAnsi"/>
          <w:b/>
          <w:lang w:eastAsia="en-US"/>
        </w:rPr>
        <w:t>. Условия и порядок</w:t>
      </w:r>
      <w:r w:rsidR="00743FAC">
        <w:rPr>
          <w:rFonts w:eastAsiaTheme="minorHAnsi"/>
          <w:b/>
          <w:lang w:eastAsia="en-US"/>
        </w:rPr>
        <w:t xml:space="preserve"> предоставления </w:t>
      </w:r>
      <w:r w:rsidRPr="00A32AD9">
        <w:rPr>
          <w:rFonts w:eastAsiaTheme="minorHAnsi"/>
          <w:b/>
          <w:lang w:eastAsia="en-US"/>
        </w:rPr>
        <w:t>Компенсации</w:t>
      </w:r>
    </w:p>
    <w:p w:rsidR="00CF7662" w:rsidRPr="00CF7662" w:rsidRDefault="00CF7662" w:rsidP="00CF7662">
      <w:pPr>
        <w:autoSpaceDE w:val="0"/>
        <w:autoSpaceDN w:val="0"/>
        <w:adjustRightInd w:val="0"/>
        <w:ind w:firstLine="540"/>
        <w:jc w:val="center"/>
        <w:rPr>
          <w:rFonts w:eastAsiaTheme="minorHAnsi"/>
          <w:lang w:eastAsia="en-US"/>
        </w:rPr>
      </w:pPr>
    </w:p>
    <w:p w:rsidR="00CF7662" w:rsidRPr="00CF7662" w:rsidRDefault="00A32AD9" w:rsidP="00A32AD9">
      <w:pPr>
        <w:autoSpaceDE w:val="0"/>
        <w:autoSpaceDN w:val="0"/>
        <w:adjustRightInd w:val="0"/>
        <w:ind w:firstLine="709"/>
        <w:jc w:val="both"/>
        <w:rPr>
          <w:rFonts w:eastAsiaTheme="minorHAnsi"/>
          <w:lang w:eastAsia="en-US"/>
        </w:rPr>
      </w:pPr>
      <w:r>
        <w:rPr>
          <w:rFonts w:eastAsiaTheme="minorHAnsi"/>
          <w:lang w:eastAsia="en-US"/>
        </w:rPr>
        <w:t xml:space="preserve">2.1. Размер </w:t>
      </w:r>
      <w:r w:rsidR="00CF7662" w:rsidRPr="00CF7662">
        <w:rPr>
          <w:rFonts w:eastAsiaTheme="minorHAnsi"/>
          <w:lang w:eastAsia="en-US"/>
        </w:rPr>
        <w:t>Компенсации составляет 70% от стоимости приобретенных северных оленей, но не более 10 тысяч рублей на 1 оленя.</w:t>
      </w:r>
    </w:p>
    <w:p w:rsidR="00CF7662" w:rsidRPr="00CF7662" w:rsidRDefault="00A32AD9" w:rsidP="00A32AD9">
      <w:pPr>
        <w:autoSpaceDE w:val="0"/>
        <w:autoSpaceDN w:val="0"/>
        <w:adjustRightInd w:val="0"/>
        <w:ind w:firstLine="709"/>
        <w:jc w:val="both"/>
        <w:rPr>
          <w:rFonts w:eastAsiaTheme="minorHAnsi"/>
          <w:lang w:eastAsia="en-US"/>
        </w:rPr>
      </w:pPr>
      <w:r>
        <w:rPr>
          <w:rFonts w:eastAsiaTheme="minorHAnsi"/>
          <w:lang w:eastAsia="en-US"/>
        </w:rPr>
        <w:lastRenderedPageBreak/>
        <w:t xml:space="preserve">2.2. </w:t>
      </w:r>
      <w:r w:rsidR="00CF7662" w:rsidRPr="00CF7662">
        <w:rPr>
          <w:rFonts w:eastAsiaTheme="minorHAnsi"/>
          <w:lang w:eastAsia="en-US"/>
        </w:rPr>
        <w:t>Заявитель для получения Компенсации представляет следующие документы:</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заявление о предоставлении Компенсации, включающее согласие на обработку персональных данных, по форме согласно приложению</w:t>
      </w:r>
      <w:r w:rsidR="0089176B">
        <w:rPr>
          <w:rFonts w:eastAsiaTheme="minorHAnsi"/>
          <w:lang w:eastAsia="en-US"/>
        </w:rPr>
        <w:t>;</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копию паспорта с отметкой о регистрации по месту ж</w:t>
      </w:r>
      <w:r w:rsidR="00A32AD9">
        <w:rPr>
          <w:rFonts w:eastAsiaTheme="minorHAnsi"/>
          <w:lang w:eastAsia="en-US"/>
        </w:rPr>
        <w:t>ительства на территории Ханты-Мансийского автономного округа ‒</w:t>
      </w:r>
      <w:r w:rsidRPr="00CF7662">
        <w:rPr>
          <w:rFonts w:eastAsiaTheme="minorHAnsi"/>
          <w:lang w:eastAsia="en-US"/>
        </w:rPr>
        <w:t xml:space="preserve"> Югры;</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копию документа, содержащего сведения о национальности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копию договора купли-продажи оленей;</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копию акта приема-передачи оленей;</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документы, подтверждающие оплату приобретения оленей (платежное поручение, чек-ордер);</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письменное согласие пользователя территорий традиционного природопользования на использование оленьих пастбищ в границах данных территорий (в случае отсутствия у Заявителя оленьих пастбищ).</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2.3. Для получения  Компенсации Заявитель по собственной инициативе может представить следующие документы:</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выписку из Реестра территорий традиционного природопользования;</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 xml:space="preserve">копию ветеринарно-санитарного паспорта хозяйства или выписку из </w:t>
      </w:r>
      <w:proofErr w:type="spellStart"/>
      <w:r w:rsidRPr="00CF7662">
        <w:rPr>
          <w:rFonts w:eastAsiaTheme="minorHAnsi"/>
          <w:lang w:eastAsia="en-US"/>
        </w:rPr>
        <w:t>похозяйственной</w:t>
      </w:r>
      <w:proofErr w:type="spellEnd"/>
      <w:r w:rsidRPr="00CF7662">
        <w:rPr>
          <w:rFonts w:eastAsiaTheme="minorHAnsi"/>
          <w:lang w:eastAsia="en-US"/>
        </w:rPr>
        <w:t xml:space="preserve"> книги.</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2.4. Документ</w:t>
      </w:r>
      <w:r w:rsidR="00743FAC">
        <w:rPr>
          <w:rFonts w:eastAsiaTheme="minorHAnsi"/>
          <w:lang w:eastAsia="en-US"/>
        </w:rPr>
        <w:t>ы, указанные в пунктах 2.2, 2.3</w:t>
      </w:r>
      <w:r w:rsidRPr="00CF7662">
        <w:rPr>
          <w:rFonts w:eastAsiaTheme="minorHAnsi"/>
          <w:lang w:eastAsia="en-US"/>
        </w:rPr>
        <w:t xml:space="preserve"> Порядка, Заявитель представляет (направляет) по выбору:</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в отдел по развитию коренных малочисленных народов Севера управления культуры и спорта администрации Нижневартовского района (далее –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 по адресу:  628606, город Нижневартовск, улица Ленина,</w:t>
      </w:r>
      <w:r w:rsidR="00743FAC">
        <w:rPr>
          <w:rFonts w:eastAsiaTheme="minorHAnsi"/>
          <w:lang w:eastAsia="en-US"/>
        </w:rPr>
        <w:t xml:space="preserve"> д. </w:t>
      </w:r>
      <w:r w:rsidRPr="00CF7662">
        <w:rPr>
          <w:rFonts w:eastAsiaTheme="minorHAnsi"/>
          <w:lang w:eastAsia="en-US"/>
        </w:rPr>
        <w:t>6</w:t>
      </w:r>
      <w:r w:rsidR="00743FAC">
        <w:rPr>
          <w:rFonts w:eastAsiaTheme="minorHAnsi"/>
          <w:lang w:eastAsia="en-US"/>
        </w:rPr>
        <w:t>,</w:t>
      </w:r>
      <w:r w:rsidRPr="00CF7662">
        <w:rPr>
          <w:rFonts w:eastAsiaTheme="minorHAnsi"/>
          <w:lang w:eastAsia="en-US"/>
        </w:rPr>
        <w:t xml:space="preserve"> кабинет 414 (контактный телефон</w:t>
      </w:r>
      <w:r w:rsidR="00743FAC">
        <w:rPr>
          <w:rFonts w:eastAsiaTheme="minorHAnsi"/>
          <w:lang w:eastAsia="en-US"/>
        </w:rPr>
        <w:t>:                                      8 (3466)</w:t>
      </w:r>
      <w:r w:rsidRPr="00CF7662">
        <w:rPr>
          <w:rFonts w:eastAsiaTheme="minorHAnsi"/>
          <w:lang w:eastAsia="en-US"/>
        </w:rPr>
        <w:t xml:space="preserve">  49</w:t>
      </w:r>
      <w:r w:rsidR="00743FAC">
        <w:rPr>
          <w:rFonts w:eastAsiaTheme="minorHAnsi"/>
          <w:lang w:eastAsia="en-US"/>
        </w:rPr>
        <w:t xml:space="preserve"> </w:t>
      </w:r>
      <w:r w:rsidRPr="00CF7662">
        <w:rPr>
          <w:rFonts w:eastAsiaTheme="minorHAnsi"/>
          <w:lang w:eastAsia="en-US"/>
        </w:rPr>
        <w:t>87</w:t>
      </w:r>
      <w:r w:rsidR="00743FAC">
        <w:rPr>
          <w:rFonts w:eastAsiaTheme="minorHAnsi"/>
          <w:lang w:eastAsia="en-US"/>
        </w:rPr>
        <w:t xml:space="preserve"> </w:t>
      </w:r>
      <w:r w:rsidRPr="00CF7662">
        <w:rPr>
          <w:rFonts w:eastAsiaTheme="minorHAnsi"/>
          <w:lang w:eastAsia="en-US"/>
        </w:rPr>
        <w:t>03);</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или почтовым отправлением в администрацию Нижневартовского района по адресу: 628606, город Нижневартовск, улица Ленина,</w:t>
      </w:r>
      <w:r w:rsidR="00743FAC">
        <w:rPr>
          <w:rFonts w:eastAsiaTheme="minorHAnsi"/>
          <w:lang w:eastAsia="en-US"/>
        </w:rPr>
        <w:t xml:space="preserve"> д. </w:t>
      </w:r>
      <w:r w:rsidRPr="00CF7662">
        <w:rPr>
          <w:rFonts w:eastAsiaTheme="minorHAnsi"/>
          <w:lang w:eastAsia="en-US"/>
        </w:rPr>
        <w:t>6;</w:t>
      </w:r>
    </w:p>
    <w:p w:rsidR="00CF7662" w:rsidRPr="00CF7662" w:rsidRDefault="00CF7662" w:rsidP="00A32AD9">
      <w:pPr>
        <w:autoSpaceDE w:val="0"/>
        <w:autoSpaceDN w:val="0"/>
        <w:adjustRightInd w:val="0"/>
        <w:ind w:firstLine="709"/>
        <w:jc w:val="both"/>
      </w:pPr>
      <w:r w:rsidRPr="00CF7662">
        <w:t>в автономное  учреждение Ханты – Мансийского автономного округа – Югры «Многофункциональный центр предоставления государственных и муниципальных услуг Югры»;</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в электронной форме посредством федеральной государс</w:t>
      </w:r>
      <w:r w:rsidR="00A32AD9">
        <w:rPr>
          <w:rFonts w:eastAsiaTheme="minorHAnsi"/>
          <w:lang w:eastAsia="en-US"/>
        </w:rPr>
        <w:t>твенной информационной системы «</w:t>
      </w:r>
      <w:r w:rsidRPr="00CF7662">
        <w:rPr>
          <w:rFonts w:eastAsiaTheme="minorHAnsi"/>
          <w:lang w:eastAsia="en-US"/>
        </w:rPr>
        <w:t>Единый портал государственных и муниципальных услуг</w:t>
      </w:r>
      <w:r w:rsidR="00A32AD9">
        <w:rPr>
          <w:rFonts w:eastAsiaTheme="minorHAnsi"/>
          <w:lang w:eastAsia="en-US"/>
        </w:rPr>
        <w:t>» (далее ‒</w:t>
      </w:r>
      <w:r w:rsidR="00743FAC">
        <w:rPr>
          <w:rFonts w:eastAsiaTheme="minorHAnsi"/>
          <w:lang w:eastAsia="en-US"/>
        </w:rPr>
        <w:t xml:space="preserve"> Портал) (</w:t>
      </w:r>
      <w:r w:rsidRPr="00CF7662">
        <w:rPr>
          <w:rFonts w:eastAsiaTheme="minorHAnsi"/>
          <w:lang w:eastAsia="en-US"/>
        </w:rPr>
        <w:t>при технической возможности).</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 xml:space="preserve">2.5. </w:t>
      </w:r>
      <w:r w:rsidRPr="00CF7662">
        <w:rPr>
          <w:rFonts w:eastAsiaTheme="minorHAnsi" w:cstheme="minorBidi"/>
          <w:lang w:eastAsia="en-US"/>
        </w:rPr>
        <w:t>Отдел по развитию коренных малочисленных народов Севера формирует единый список Заявителей в хронологической последовательности согласно дате и времени регистрации заявления о предоставлении Компенсации и прилагаемых к нему документов, указанных в пункте 2.2 Порядка.</w:t>
      </w:r>
    </w:p>
    <w:p w:rsidR="00CF7662" w:rsidRPr="00CF7662" w:rsidRDefault="00CF7662" w:rsidP="00A32AD9">
      <w:pPr>
        <w:autoSpaceDE w:val="0"/>
        <w:autoSpaceDN w:val="0"/>
        <w:adjustRightInd w:val="0"/>
        <w:ind w:firstLine="709"/>
        <w:jc w:val="both"/>
        <w:rPr>
          <w:rFonts w:eastAsiaTheme="minorHAnsi" w:cstheme="minorBidi"/>
          <w:lang w:eastAsia="en-US"/>
        </w:rPr>
      </w:pPr>
      <w:r w:rsidRPr="00CF7662">
        <w:rPr>
          <w:rFonts w:eastAsiaTheme="minorHAnsi"/>
          <w:lang w:eastAsia="en-US"/>
        </w:rPr>
        <w:lastRenderedPageBreak/>
        <w:t>2.6. Должностное лицо</w:t>
      </w:r>
      <w:r w:rsidRPr="00CF7662">
        <w:rPr>
          <w:rFonts w:eastAsiaTheme="minorHAnsi" w:cstheme="minorBidi"/>
          <w:lang w:eastAsia="en-US"/>
        </w:rPr>
        <w:t xml:space="preserve"> Отдела  по развитию коренных малочисленных народов Севера, ответственное за прием документов, в течение 1 рабочего дня </w:t>
      </w:r>
      <w:r w:rsidR="00743FAC">
        <w:rPr>
          <w:rFonts w:eastAsiaTheme="minorHAnsi" w:cstheme="minorBidi"/>
          <w:lang w:eastAsia="en-US"/>
        </w:rPr>
        <w:t xml:space="preserve">                        </w:t>
      </w:r>
      <w:r w:rsidRPr="00CF7662">
        <w:rPr>
          <w:rFonts w:eastAsiaTheme="minorHAnsi" w:cstheme="minorBidi"/>
          <w:lang w:eastAsia="en-US"/>
        </w:rPr>
        <w:t>с даты поступления регистрирует и передает должностному лицу данного Отдела, ответственному за рассмотрение документов.</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cstheme="minorBidi"/>
          <w:lang w:eastAsia="en-US"/>
        </w:rPr>
        <w:t>Способом фиксации результата регистрации документов ответственным должностным лицом Отдела   по развитию коренных малочисленных народов Севера</w:t>
      </w:r>
      <w:r w:rsidRPr="00CF7662">
        <w:rPr>
          <w:rFonts w:eastAsiaTheme="minorHAnsi"/>
          <w:lang w:eastAsia="en-US"/>
        </w:rPr>
        <w:t xml:space="preserve"> является:</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вручение Заявителю лично или направление ему почтовой связью соответствующего уведомления в течение 3 рабочих дней с даты регистрации документов;</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проставление отметки о регистрации на втором экземпляре (копии) заявления о предоставлении Компенсации – в случае непосредственного представления документов в Отдел</w:t>
      </w:r>
      <w:r w:rsidRPr="00CF7662">
        <w:rPr>
          <w:rFonts w:eastAsiaTheme="minorHAnsi" w:cstheme="minorBidi"/>
          <w:lang w:eastAsia="en-US"/>
        </w:rPr>
        <w:t xml:space="preserve"> по развитию коренных малочисленных народов Севера</w:t>
      </w:r>
      <w:r w:rsidRPr="00CF7662">
        <w:rPr>
          <w:rFonts w:eastAsiaTheme="minorHAnsi"/>
          <w:lang w:eastAsia="en-US"/>
        </w:rPr>
        <w:t>.</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2.7.</w:t>
      </w:r>
      <w:r w:rsidR="00743FAC">
        <w:rPr>
          <w:rFonts w:eastAsiaTheme="minorHAnsi"/>
          <w:lang w:eastAsia="en-US"/>
        </w:rPr>
        <w:t xml:space="preserve"> </w:t>
      </w:r>
      <w:r w:rsidRPr="00CF7662">
        <w:rPr>
          <w:rFonts w:eastAsiaTheme="minorHAnsi"/>
          <w:lang w:eastAsia="en-US"/>
        </w:rPr>
        <w:t>Отдел по развитию коренных малочисленных народов Севера  в порядке межведомственного взаимодействия в течение 2 рабочих дней со дня регистрации заявления о предоставлении Компенсации  запрашивает следующие документы (если они не представлены Заявителем самостоятельно):</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сведения, подтверждающие место жительства Заявителя - в Министерстве внутренних дел Российской Федерации;</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сведения из Реестра территорий тр</w:t>
      </w:r>
      <w:r w:rsidR="00A32AD9">
        <w:rPr>
          <w:rFonts w:eastAsiaTheme="minorHAnsi"/>
          <w:lang w:eastAsia="en-US"/>
        </w:rPr>
        <w:t>адиционного природопользования ‒</w:t>
      </w:r>
      <w:r w:rsidRPr="00CF7662">
        <w:rPr>
          <w:rFonts w:eastAsiaTheme="minorHAnsi"/>
          <w:lang w:eastAsia="en-US"/>
        </w:rPr>
        <w:t xml:space="preserve"> в Департаменте недропользования и природных ресурсов </w:t>
      </w:r>
      <w:r w:rsidR="00743FAC">
        <w:rPr>
          <w:rFonts w:eastAsiaTheme="minorHAnsi"/>
          <w:lang w:eastAsia="en-US"/>
        </w:rPr>
        <w:t>Ханты-</w:t>
      </w:r>
      <w:proofErr w:type="spellStart"/>
      <w:r w:rsidR="00743FAC">
        <w:rPr>
          <w:rFonts w:eastAsiaTheme="minorHAnsi"/>
          <w:lang w:eastAsia="en-US"/>
        </w:rPr>
        <w:t>Мансийскуого</w:t>
      </w:r>
      <w:proofErr w:type="spellEnd"/>
      <w:r w:rsidR="00743FAC">
        <w:rPr>
          <w:rFonts w:eastAsiaTheme="minorHAnsi"/>
          <w:lang w:eastAsia="en-US"/>
        </w:rPr>
        <w:t xml:space="preserve"> </w:t>
      </w:r>
      <w:r w:rsidRPr="00CF7662">
        <w:rPr>
          <w:rFonts w:eastAsiaTheme="minorHAnsi"/>
          <w:lang w:eastAsia="en-US"/>
        </w:rPr>
        <w:t>автономного округа</w:t>
      </w:r>
      <w:r w:rsidR="00743FAC">
        <w:rPr>
          <w:rFonts w:eastAsiaTheme="minorHAnsi"/>
          <w:lang w:eastAsia="en-US"/>
        </w:rPr>
        <w:t xml:space="preserve"> – Югры</w:t>
      </w:r>
      <w:r w:rsidRPr="00CF7662">
        <w:rPr>
          <w:rFonts w:eastAsiaTheme="minorHAnsi"/>
          <w:lang w:eastAsia="en-US"/>
        </w:rPr>
        <w:t>;</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све</w:t>
      </w:r>
      <w:r w:rsidR="00A32AD9">
        <w:rPr>
          <w:rFonts w:eastAsiaTheme="minorHAnsi"/>
          <w:lang w:eastAsia="en-US"/>
        </w:rPr>
        <w:t xml:space="preserve">дения из </w:t>
      </w:r>
      <w:proofErr w:type="spellStart"/>
      <w:r w:rsidR="00A32AD9">
        <w:rPr>
          <w:rFonts w:eastAsiaTheme="minorHAnsi"/>
          <w:lang w:eastAsia="en-US"/>
        </w:rPr>
        <w:t>похозяйственных</w:t>
      </w:r>
      <w:proofErr w:type="spellEnd"/>
      <w:r w:rsidR="00A32AD9">
        <w:rPr>
          <w:rFonts w:eastAsiaTheme="minorHAnsi"/>
          <w:lang w:eastAsia="en-US"/>
        </w:rPr>
        <w:t xml:space="preserve"> книг </w:t>
      </w:r>
      <w:r w:rsidRPr="00CF7662">
        <w:rPr>
          <w:rFonts w:eastAsiaTheme="minorHAnsi"/>
          <w:lang w:eastAsia="en-US"/>
        </w:rPr>
        <w:t>администрации поселений Нижневартовского района.</w:t>
      </w:r>
    </w:p>
    <w:p w:rsidR="00CF7662" w:rsidRPr="00CF7662" w:rsidRDefault="00CF7662" w:rsidP="00A32AD9">
      <w:pPr>
        <w:autoSpaceDE w:val="0"/>
        <w:autoSpaceDN w:val="0"/>
        <w:adjustRightInd w:val="0"/>
        <w:ind w:firstLine="709"/>
        <w:jc w:val="both"/>
        <w:rPr>
          <w:rFonts w:eastAsiaTheme="minorHAnsi"/>
          <w:lang w:eastAsia="en-US"/>
        </w:rPr>
      </w:pPr>
      <w:r w:rsidRPr="00CF7662">
        <w:t>2.8. Для рассмотрения документов, принятия решения о соответствии или несоответствии Заявителя и представленных им документов критериям, установленным Порядком, администрация Нижневартовского района формирует Комиссию</w:t>
      </w:r>
      <w:r w:rsidRPr="00CF7662">
        <w:rPr>
          <w:rFonts w:eastAsiaTheme="minorHAnsi"/>
          <w:lang w:eastAsia="en-US"/>
        </w:rPr>
        <w:t xml:space="preserve"> по расходованию и распределению денежных средств и материальных ценностей лицам из числа коренных малочисленных народов Севера в Нижневартовском районе (далее – Комиссия)</w:t>
      </w:r>
      <w:r w:rsidRPr="00CF7662">
        <w:t>. Состав Комиссии и Положение о ней утверждается постановлением администрации района.</w:t>
      </w:r>
    </w:p>
    <w:p w:rsidR="00CF7662" w:rsidRPr="00CF7662" w:rsidRDefault="00CF7662" w:rsidP="00A32AD9">
      <w:pPr>
        <w:ind w:firstLine="709"/>
        <w:jc w:val="both"/>
      </w:pPr>
      <w:r w:rsidRPr="00CF7662">
        <w:t>2.9. Комиссия в течение 30 рабочих дней со дня регистрации заявления о предоставлении Компенсации и прилагаемых документов:</w:t>
      </w:r>
    </w:p>
    <w:p w:rsidR="00CF7662" w:rsidRPr="00CF7662" w:rsidRDefault="00CF7662" w:rsidP="00A32AD9">
      <w:pPr>
        <w:ind w:firstLine="709"/>
        <w:jc w:val="both"/>
      </w:pPr>
      <w:r w:rsidRPr="00CF7662">
        <w:t>проверяет соответствие Заявителя крите</w:t>
      </w:r>
      <w:r w:rsidR="00743FAC">
        <w:t>риям, установленным пунктом 1.5</w:t>
      </w:r>
      <w:r w:rsidRPr="00CF7662">
        <w:t xml:space="preserve"> Порядка;   </w:t>
      </w:r>
    </w:p>
    <w:p w:rsidR="00CF7662" w:rsidRPr="00CF7662" w:rsidRDefault="00CF7662" w:rsidP="00A32AD9">
      <w:pPr>
        <w:ind w:firstLine="709"/>
        <w:jc w:val="both"/>
      </w:pPr>
      <w:r w:rsidRPr="00CF7662">
        <w:t>проверяет наличие предусмотренных пунктами 2.2, 2.3 Порядка  документов и достоверность указанных в них сведений, соблюдение требований к документам, а также правильность расчетов размера запрашиваемой Компенсации;</w:t>
      </w:r>
    </w:p>
    <w:p w:rsidR="00CF7662" w:rsidRPr="00CF7662" w:rsidRDefault="00CF7662" w:rsidP="00A32AD9">
      <w:pPr>
        <w:ind w:firstLine="709"/>
        <w:jc w:val="both"/>
      </w:pPr>
      <w:r w:rsidRPr="00CF7662">
        <w:t>принимает решение о соответствии (несоответствии) Заявителя и представленных им документов требованиям Порядка, которое оформляет протоколом.</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2.10.</w:t>
      </w:r>
      <w:r w:rsidR="00743FAC">
        <w:rPr>
          <w:rFonts w:eastAsiaTheme="minorHAnsi"/>
          <w:lang w:eastAsia="en-US"/>
        </w:rPr>
        <w:t xml:space="preserve"> </w:t>
      </w:r>
      <w:r w:rsidRPr="00CF7662">
        <w:rPr>
          <w:rFonts w:eastAsiaTheme="minorHAnsi"/>
          <w:lang w:eastAsia="en-US"/>
        </w:rPr>
        <w:t>В случае отсутствия оснований для отказа в предоставлении Компенсаци</w:t>
      </w:r>
      <w:r w:rsidR="00A32AD9">
        <w:rPr>
          <w:rFonts w:eastAsiaTheme="minorHAnsi"/>
          <w:lang w:eastAsia="en-US"/>
        </w:rPr>
        <w:t xml:space="preserve">и, предусмотренных пунктом 2.12 </w:t>
      </w:r>
      <w:r w:rsidRPr="00CF7662">
        <w:rPr>
          <w:rFonts w:eastAsiaTheme="minorHAnsi"/>
          <w:lang w:eastAsia="en-US"/>
        </w:rPr>
        <w:t xml:space="preserve">Порядка, администрация </w:t>
      </w:r>
      <w:r w:rsidRPr="00CF7662">
        <w:rPr>
          <w:rFonts w:eastAsiaTheme="minorHAnsi"/>
          <w:lang w:eastAsia="en-US"/>
        </w:rPr>
        <w:lastRenderedPageBreak/>
        <w:t>Нижневартовского района в течение 5 рабочих дней со дня зачисления субвенций на ее счет издает постановление о предоставлении Компенсации.</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Предоставление Компенсации осуществляется в соответствии с установленной очередностью на основании единого списка Заявител</w:t>
      </w:r>
      <w:r w:rsidR="00A32AD9">
        <w:rPr>
          <w:rFonts w:eastAsiaTheme="minorHAnsi"/>
          <w:lang w:eastAsia="en-US"/>
        </w:rPr>
        <w:t xml:space="preserve">ей, предусмотренных пунктом 2.5 </w:t>
      </w:r>
      <w:r w:rsidRPr="00CF7662">
        <w:rPr>
          <w:rFonts w:eastAsiaTheme="minorHAnsi"/>
          <w:lang w:eastAsia="en-US"/>
        </w:rPr>
        <w:t>Порядка.</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в отношении которого отсутствуют основания для отказа в предоставлении  Компенса</w:t>
      </w:r>
      <w:r w:rsidR="00743FAC">
        <w:rPr>
          <w:rFonts w:eastAsiaTheme="minorHAnsi"/>
          <w:lang w:eastAsia="en-US"/>
        </w:rPr>
        <w:t>ции, установленные пунктом 2.12</w:t>
      </w:r>
      <w:r w:rsidRPr="00CF7662">
        <w:rPr>
          <w:rFonts w:eastAsiaTheme="minorHAnsi"/>
          <w:lang w:eastAsia="en-US"/>
        </w:rPr>
        <w:t xml:space="preserve"> Порядка, предоставление Компенсации осуществляется без повторного прохождения проверки представленных документов на соответствие критериям и требованиям в следующем финансовом году в пределах доведенных лимитов бюджетных обязательств.</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2.11. При наличии осн</w:t>
      </w:r>
      <w:r w:rsidR="00A32AD9">
        <w:rPr>
          <w:rFonts w:eastAsiaTheme="minorHAnsi"/>
          <w:lang w:eastAsia="en-US"/>
        </w:rPr>
        <w:t>ований, указанных в пункте 2.12</w:t>
      </w:r>
      <w:r w:rsidRPr="00CF7662">
        <w:rPr>
          <w:rFonts w:eastAsiaTheme="minorHAnsi"/>
          <w:lang w:eastAsia="en-US"/>
        </w:rPr>
        <w:t xml:space="preserve"> Порядка</w:t>
      </w:r>
      <w:r w:rsidR="0089176B">
        <w:rPr>
          <w:rFonts w:eastAsiaTheme="minorHAnsi"/>
          <w:lang w:eastAsia="en-US"/>
        </w:rPr>
        <w:t>,</w:t>
      </w:r>
      <w:r w:rsidRPr="00CF7662">
        <w:rPr>
          <w:rFonts w:eastAsiaTheme="minorHAnsi"/>
          <w:lang w:eastAsia="en-US"/>
        </w:rPr>
        <w:t xml:space="preserve"> администрация Нижневартовского района в течение 5 рабочих дней с даты подписания протокола Комиссией издает постановление об отказе в предоставлении Компенсации.</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2.12. Основаниями для отказа в предоставлении  Компенсации  являются:</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Заявителя крите</w:t>
      </w:r>
      <w:r w:rsidR="00A32AD9">
        <w:rPr>
          <w:rFonts w:eastAsiaTheme="minorHAnsi"/>
          <w:lang w:eastAsia="en-US"/>
        </w:rPr>
        <w:t>риям, установленным пунктом 1.5</w:t>
      </w:r>
      <w:r w:rsidRPr="00CF7662">
        <w:rPr>
          <w:rFonts w:eastAsiaTheme="minorHAnsi"/>
          <w:lang w:eastAsia="en-US"/>
        </w:rPr>
        <w:t xml:space="preserve"> Порядка;</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несоответствие представленных до</w:t>
      </w:r>
      <w:r w:rsidR="00A32AD9">
        <w:rPr>
          <w:rFonts w:eastAsiaTheme="minorHAnsi"/>
          <w:lang w:eastAsia="en-US"/>
        </w:rPr>
        <w:t>кументов требованиям пункта 2.2</w:t>
      </w:r>
      <w:r w:rsidRPr="00CF7662">
        <w:rPr>
          <w:rFonts w:eastAsiaTheme="minorHAnsi"/>
          <w:lang w:eastAsia="en-US"/>
        </w:rPr>
        <w:t xml:space="preserve"> Порядка или их непредставление (представление не в полном объеме);</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недостоверность информации, содержащейся в представленных документах.</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2.13. О принятом решении,</w:t>
      </w:r>
      <w:r w:rsidR="00A32AD9">
        <w:rPr>
          <w:rFonts w:eastAsiaTheme="minorHAnsi"/>
          <w:lang w:eastAsia="en-US"/>
        </w:rPr>
        <w:t xml:space="preserve"> указанном в пунктах 2.10, 2.12</w:t>
      </w:r>
      <w:r w:rsidRPr="00CF7662">
        <w:rPr>
          <w:rFonts w:eastAsiaTheme="minorHAnsi"/>
          <w:lang w:eastAsia="en-US"/>
        </w:rPr>
        <w:t xml:space="preserve"> Порядка, Отдел </w:t>
      </w:r>
      <w:r w:rsidRPr="00CF7662">
        <w:rPr>
          <w:rFonts w:eastAsiaTheme="minorHAnsi" w:cstheme="minorBidi"/>
          <w:lang w:eastAsia="en-US"/>
        </w:rPr>
        <w:t>по развитию коренных малочисленных народов Севера</w:t>
      </w:r>
      <w:r w:rsidRPr="00CF7662">
        <w:rPr>
          <w:rFonts w:eastAsiaTheme="minorHAnsi"/>
          <w:lang w:eastAsia="en-US"/>
        </w:rPr>
        <w:t xml:space="preserve"> письменно извещает Заявителя в течение 3 рабочих дней со дня его принятия (в случае отказа в предоставлении Компенсации – с изложением оснований отказа).</w:t>
      </w:r>
    </w:p>
    <w:p w:rsidR="00CF7662" w:rsidRPr="00CF7662" w:rsidRDefault="00CF7662" w:rsidP="00A32AD9">
      <w:pPr>
        <w:autoSpaceDE w:val="0"/>
        <w:autoSpaceDN w:val="0"/>
        <w:adjustRightInd w:val="0"/>
        <w:ind w:firstLine="709"/>
        <w:jc w:val="both"/>
        <w:rPr>
          <w:rFonts w:eastAsiaTheme="minorHAnsi"/>
          <w:lang w:eastAsia="en-US"/>
        </w:rPr>
      </w:pPr>
      <w:r w:rsidRPr="00CF7662">
        <w:rPr>
          <w:rFonts w:eastAsiaTheme="minorHAnsi"/>
          <w:lang w:eastAsia="en-US"/>
        </w:rPr>
        <w:t>2.14.</w:t>
      </w:r>
      <w:r w:rsidR="00743FAC">
        <w:rPr>
          <w:rFonts w:eastAsiaTheme="minorHAnsi"/>
          <w:lang w:eastAsia="en-US"/>
        </w:rPr>
        <w:t xml:space="preserve"> </w:t>
      </w:r>
      <w:r w:rsidRPr="00CF7662">
        <w:rPr>
          <w:rFonts w:eastAsiaTheme="minorHAnsi"/>
          <w:lang w:eastAsia="en-US"/>
        </w:rPr>
        <w:t>Результатом предоставления компенсации является перечисление ее Заявителю, на счета, открытые Заявителем в учреждениях Центрального банка Российской Федерации или кредитных организациях.</w:t>
      </w:r>
    </w:p>
    <w:p w:rsidR="00CF7662" w:rsidRPr="00CF7662" w:rsidRDefault="00CF7662" w:rsidP="00CF7662">
      <w:pPr>
        <w:autoSpaceDE w:val="0"/>
        <w:autoSpaceDN w:val="0"/>
        <w:adjustRightInd w:val="0"/>
        <w:ind w:firstLine="540"/>
        <w:jc w:val="both"/>
        <w:rPr>
          <w:rFonts w:eastAsiaTheme="minorHAnsi"/>
          <w:lang w:eastAsia="en-US"/>
        </w:rPr>
      </w:pPr>
    </w:p>
    <w:p w:rsidR="00CF7662" w:rsidRPr="00CF7662" w:rsidRDefault="00CF7662" w:rsidP="00CF7662">
      <w:pPr>
        <w:autoSpaceDE w:val="0"/>
        <w:autoSpaceDN w:val="0"/>
        <w:adjustRightInd w:val="0"/>
        <w:ind w:firstLine="540"/>
        <w:jc w:val="both"/>
        <w:rPr>
          <w:rFonts w:eastAsiaTheme="minorHAnsi"/>
          <w:lang w:eastAsia="en-US"/>
        </w:rPr>
      </w:pPr>
    </w:p>
    <w:p w:rsidR="00CF7662" w:rsidRPr="00CF7662" w:rsidRDefault="00CF7662" w:rsidP="00CF7662">
      <w:pPr>
        <w:ind w:firstLine="426"/>
        <w:jc w:val="both"/>
        <w:rPr>
          <w:rFonts w:eastAsiaTheme="minorHAnsi"/>
          <w:lang w:eastAsia="en-US"/>
        </w:rPr>
      </w:pPr>
      <w:r w:rsidRPr="00CF7662">
        <w:t xml:space="preserve">     </w:t>
      </w:r>
    </w:p>
    <w:p w:rsidR="00CF7662" w:rsidRPr="00CF7662" w:rsidRDefault="00CF7662" w:rsidP="00CF7662">
      <w:pPr>
        <w:rPr>
          <w:rFonts w:eastAsiaTheme="minorHAnsi"/>
          <w:lang w:eastAsia="en-US"/>
        </w:rPr>
        <w:sectPr w:rsidR="00CF7662" w:rsidRPr="00CF7662" w:rsidSect="00F51C70">
          <w:pgSz w:w="11907" w:h="16840"/>
          <w:pgMar w:top="1134" w:right="567" w:bottom="1134" w:left="1701" w:header="0" w:footer="709" w:gutter="0"/>
          <w:cols w:space="720"/>
        </w:sectPr>
      </w:pPr>
    </w:p>
    <w:p w:rsidR="00CF7662" w:rsidRPr="00CF7662" w:rsidRDefault="00C01306" w:rsidP="00A32AD9">
      <w:pPr>
        <w:ind w:left="5103"/>
        <w:jc w:val="both"/>
        <w:rPr>
          <w:rFonts w:eastAsiaTheme="minorHAnsi"/>
          <w:lang w:eastAsia="en-US"/>
        </w:rPr>
      </w:pPr>
      <w:r>
        <w:rPr>
          <w:rFonts w:eastAsiaTheme="minorHAnsi"/>
          <w:lang w:eastAsia="en-US"/>
        </w:rPr>
        <w:lastRenderedPageBreak/>
        <w:t xml:space="preserve">Приложение </w:t>
      </w:r>
      <w:r w:rsidR="00A32AD9">
        <w:rPr>
          <w:rFonts w:eastAsiaTheme="minorHAnsi"/>
          <w:lang w:eastAsia="en-US"/>
        </w:rPr>
        <w:t>к Порядку предоставления к</w:t>
      </w:r>
      <w:r w:rsidR="00CF7662" w:rsidRPr="00CF7662">
        <w:rPr>
          <w:rFonts w:eastAsiaTheme="minorHAnsi"/>
          <w:lang w:eastAsia="en-US"/>
        </w:rPr>
        <w:t>омпенсации</w:t>
      </w:r>
      <w:r w:rsidR="00A32AD9">
        <w:rPr>
          <w:rFonts w:eastAsiaTheme="minorHAnsi"/>
          <w:lang w:eastAsia="en-US"/>
        </w:rPr>
        <w:t xml:space="preserve"> </w:t>
      </w:r>
      <w:r w:rsidR="00CF7662" w:rsidRPr="00CF7662">
        <w:rPr>
          <w:rFonts w:eastAsiaTheme="minorHAnsi"/>
          <w:lang w:eastAsia="en-US"/>
        </w:rPr>
        <w:t>расходов на приобретение северных оленей</w:t>
      </w:r>
    </w:p>
    <w:p w:rsidR="00CF7662" w:rsidRPr="00CF7662" w:rsidRDefault="00CF7662" w:rsidP="00CF7662">
      <w:pPr>
        <w:jc w:val="right"/>
        <w:rPr>
          <w:rFonts w:eastAsiaTheme="minorHAnsi"/>
          <w:lang w:eastAsia="en-US"/>
        </w:rPr>
      </w:pPr>
    </w:p>
    <w:p w:rsidR="00CF7662" w:rsidRPr="00CF7662" w:rsidRDefault="00CF7662" w:rsidP="00CF7662">
      <w:pPr>
        <w:tabs>
          <w:tab w:val="left" w:pos="7696"/>
        </w:tabs>
        <w:ind w:right="-1"/>
        <w:jc w:val="right"/>
        <w:rPr>
          <w:rFonts w:eastAsiaTheme="minorHAnsi"/>
          <w:lang w:eastAsia="en-US"/>
        </w:rPr>
      </w:pPr>
    </w:p>
    <w:p w:rsidR="00CF7662" w:rsidRPr="00CF7662" w:rsidRDefault="00CF7662" w:rsidP="00A32AD9">
      <w:pPr>
        <w:tabs>
          <w:tab w:val="left" w:pos="7696"/>
        </w:tabs>
        <w:ind w:left="4111" w:right="-1"/>
        <w:rPr>
          <w:rFonts w:eastAsiaTheme="minorHAnsi"/>
          <w:lang w:eastAsia="en-US"/>
        </w:rPr>
      </w:pPr>
    </w:p>
    <w:p w:rsidR="00CF7662" w:rsidRPr="00CF7662" w:rsidRDefault="00CF7662" w:rsidP="00A32AD9">
      <w:pPr>
        <w:tabs>
          <w:tab w:val="left" w:pos="7696"/>
        </w:tabs>
        <w:ind w:left="4111" w:right="-1"/>
        <w:rPr>
          <w:rFonts w:eastAsiaTheme="minorHAnsi"/>
          <w:lang w:eastAsia="en-US"/>
        </w:rPr>
      </w:pPr>
      <w:r w:rsidRPr="00CF7662">
        <w:rPr>
          <w:rFonts w:eastAsiaTheme="minorHAnsi"/>
          <w:lang w:eastAsia="en-US"/>
        </w:rPr>
        <w:t>_____________________________________________</w:t>
      </w:r>
      <w:r w:rsidR="00A32AD9">
        <w:rPr>
          <w:rFonts w:eastAsiaTheme="minorHAnsi"/>
          <w:lang w:eastAsia="en-US"/>
        </w:rPr>
        <w:t>________________________________</w:t>
      </w:r>
      <w:r w:rsidRPr="00CF7662">
        <w:rPr>
          <w:rFonts w:eastAsiaTheme="minorHAnsi"/>
          <w:lang w:eastAsia="en-US"/>
        </w:rPr>
        <w:t xml:space="preserve">_ </w:t>
      </w:r>
    </w:p>
    <w:p w:rsidR="00CF7662" w:rsidRPr="00A32AD9" w:rsidRDefault="00CF7662" w:rsidP="00A32AD9">
      <w:pPr>
        <w:suppressAutoHyphens/>
        <w:autoSpaceDE w:val="0"/>
        <w:ind w:left="4111"/>
        <w:jc w:val="center"/>
        <w:rPr>
          <w:rFonts w:eastAsiaTheme="minorHAnsi"/>
          <w:sz w:val="22"/>
          <w:lang w:eastAsia="ar-SA"/>
        </w:rPr>
      </w:pPr>
      <w:r w:rsidRPr="00A32AD9">
        <w:rPr>
          <w:rFonts w:eastAsiaTheme="minorHAnsi"/>
          <w:sz w:val="22"/>
          <w:lang w:eastAsia="ar-SA"/>
        </w:rPr>
        <w:t xml:space="preserve">(наименование уполномоченного </w:t>
      </w:r>
      <w:r w:rsidRPr="00A32AD9">
        <w:rPr>
          <w:rFonts w:eastAsiaTheme="minorHAnsi"/>
          <w:sz w:val="22"/>
          <w:lang w:eastAsia="ar-SA"/>
        </w:rPr>
        <w:br/>
        <w:t>органа муниципального района)</w:t>
      </w:r>
    </w:p>
    <w:p w:rsidR="00CF7662" w:rsidRPr="00CF7662" w:rsidRDefault="00CF7662" w:rsidP="00A32AD9">
      <w:pPr>
        <w:suppressAutoHyphens/>
        <w:autoSpaceDE w:val="0"/>
        <w:ind w:left="4111"/>
        <w:rPr>
          <w:rFonts w:eastAsiaTheme="minorHAnsi"/>
          <w:lang w:eastAsia="ar-SA"/>
        </w:rPr>
      </w:pPr>
    </w:p>
    <w:p w:rsidR="00CF7662" w:rsidRPr="00CF7662" w:rsidRDefault="00CF7662" w:rsidP="00A32AD9">
      <w:pPr>
        <w:suppressAutoHyphens/>
        <w:autoSpaceDE w:val="0"/>
        <w:ind w:left="4111"/>
        <w:rPr>
          <w:rFonts w:eastAsiaTheme="minorHAnsi"/>
          <w:lang w:eastAsia="ar-SA"/>
        </w:rPr>
      </w:pPr>
      <w:r w:rsidRPr="00CF7662">
        <w:rPr>
          <w:rFonts w:eastAsiaTheme="minorHAnsi"/>
          <w:lang w:eastAsia="ar-SA"/>
        </w:rPr>
        <w:t xml:space="preserve">                            ____________________________________________</w:t>
      </w:r>
      <w:r w:rsidR="00A32AD9">
        <w:rPr>
          <w:rFonts w:eastAsiaTheme="minorHAnsi"/>
          <w:lang w:eastAsia="ar-SA"/>
        </w:rPr>
        <w:t>________________________________</w:t>
      </w:r>
      <w:r w:rsidRPr="00CF7662">
        <w:rPr>
          <w:rFonts w:eastAsiaTheme="minorHAnsi"/>
          <w:lang w:eastAsia="ar-SA"/>
        </w:rPr>
        <w:t>__</w:t>
      </w:r>
    </w:p>
    <w:p w:rsidR="00CF7662" w:rsidRPr="00A32AD9" w:rsidRDefault="00CF7662" w:rsidP="00A32AD9">
      <w:pPr>
        <w:tabs>
          <w:tab w:val="right" w:pos="9071"/>
        </w:tabs>
        <w:suppressAutoHyphens/>
        <w:autoSpaceDE w:val="0"/>
        <w:ind w:left="4111"/>
        <w:jc w:val="center"/>
        <w:rPr>
          <w:rFonts w:eastAsiaTheme="minorHAnsi"/>
          <w:sz w:val="20"/>
          <w:lang w:eastAsia="ar-SA"/>
        </w:rPr>
      </w:pPr>
      <w:r w:rsidRPr="00A32AD9">
        <w:rPr>
          <w:rFonts w:eastAsiaTheme="minorHAnsi"/>
          <w:sz w:val="20"/>
          <w:lang w:eastAsia="ar-SA"/>
        </w:rPr>
        <w:t>(фамилия, имя, отчество (последнее – при наличии)</w:t>
      </w:r>
    </w:p>
    <w:p w:rsidR="00CF7662" w:rsidRPr="00A32AD9" w:rsidRDefault="00CF7662" w:rsidP="00A32AD9">
      <w:pPr>
        <w:tabs>
          <w:tab w:val="right" w:pos="9071"/>
        </w:tabs>
        <w:suppressAutoHyphens/>
        <w:autoSpaceDE w:val="0"/>
        <w:ind w:left="4111"/>
        <w:jc w:val="center"/>
        <w:rPr>
          <w:rFonts w:eastAsiaTheme="minorHAnsi"/>
          <w:sz w:val="20"/>
          <w:lang w:eastAsia="ar-SA"/>
        </w:rPr>
      </w:pPr>
      <w:r w:rsidRPr="00A32AD9">
        <w:rPr>
          <w:rFonts w:eastAsiaTheme="minorHAnsi"/>
          <w:sz w:val="20"/>
          <w:lang w:eastAsia="ar-SA"/>
        </w:rPr>
        <w:t>заявителя)</w:t>
      </w:r>
    </w:p>
    <w:p w:rsidR="00CF7662" w:rsidRPr="00CF7662" w:rsidRDefault="00CF7662" w:rsidP="00A32AD9">
      <w:pPr>
        <w:suppressAutoHyphens/>
        <w:autoSpaceDE w:val="0"/>
        <w:ind w:left="4111"/>
        <w:rPr>
          <w:rFonts w:eastAsiaTheme="minorHAnsi"/>
          <w:lang w:eastAsia="ar-SA"/>
        </w:rPr>
      </w:pPr>
      <w:r w:rsidRPr="00CF7662">
        <w:rPr>
          <w:rFonts w:eastAsiaTheme="minorHAnsi"/>
          <w:lang w:eastAsia="ar-SA"/>
        </w:rPr>
        <w:t>контактный телефон: __________________</w:t>
      </w:r>
      <w:r w:rsidR="00A32AD9">
        <w:rPr>
          <w:rFonts w:eastAsiaTheme="minorHAnsi"/>
          <w:lang w:eastAsia="ar-SA"/>
        </w:rPr>
        <w:t>____________</w:t>
      </w:r>
      <w:r w:rsidRPr="00CF7662">
        <w:rPr>
          <w:rFonts w:eastAsiaTheme="minorHAnsi"/>
          <w:lang w:eastAsia="ar-SA"/>
        </w:rPr>
        <w:t>_________</w:t>
      </w:r>
    </w:p>
    <w:p w:rsidR="00CF7662" w:rsidRPr="00CF7662" w:rsidRDefault="00CF7662" w:rsidP="00CF7662">
      <w:pPr>
        <w:suppressAutoHyphens/>
        <w:autoSpaceDE w:val="0"/>
        <w:jc w:val="both"/>
        <w:rPr>
          <w:rFonts w:eastAsiaTheme="minorHAnsi"/>
          <w:lang w:eastAsia="ar-SA"/>
        </w:rPr>
      </w:pPr>
    </w:p>
    <w:p w:rsidR="00CF7662" w:rsidRPr="00CF7662" w:rsidRDefault="00CF7662" w:rsidP="00CF7662">
      <w:pPr>
        <w:suppressAutoHyphens/>
        <w:autoSpaceDE w:val="0"/>
        <w:jc w:val="center"/>
        <w:rPr>
          <w:rFonts w:eastAsiaTheme="minorHAnsi"/>
          <w:lang w:eastAsia="ar-SA"/>
        </w:rPr>
      </w:pPr>
      <w:bookmarkStart w:id="23" w:name="P396"/>
      <w:bookmarkEnd w:id="23"/>
    </w:p>
    <w:p w:rsidR="00CF7662" w:rsidRPr="00491BA0" w:rsidRDefault="00CF7662" w:rsidP="00A32AD9">
      <w:pPr>
        <w:suppressAutoHyphens/>
        <w:autoSpaceDE w:val="0"/>
        <w:jc w:val="center"/>
        <w:rPr>
          <w:rFonts w:eastAsiaTheme="minorHAnsi"/>
          <w:b/>
          <w:lang w:eastAsia="ar-SA"/>
        </w:rPr>
      </w:pPr>
      <w:r w:rsidRPr="00491BA0">
        <w:rPr>
          <w:rFonts w:eastAsiaTheme="minorHAnsi"/>
          <w:b/>
          <w:lang w:eastAsia="ar-SA"/>
        </w:rPr>
        <w:t>Заявление о предоставлении Компенсации расходов на приобретение северных оленей</w:t>
      </w:r>
    </w:p>
    <w:p w:rsidR="00CF7662" w:rsidRPr="00491BA0" w:rsidRDefault="00CF7662" w:rsidP="00A32AD9">
      <w:pPr>
        <w:suppressAutoHyphens/>
        <w:autoSpaceDE w:val="0"/>
        <w:jc w:val="both"/>
        <w:rPr>
          <w:rFonts w:eastAsiaTheme="minorHAnsi"/>
          <w:b/>
          <w:lang w:eastAsia="ar-SA"/>
        </w:rPr>
      </w:pPr>
    </w:p>
    <w:p w:rsidR="00CF7662" w:rsidRPr="00CF7662" w:rsidRDefault="00CF7662" w:rsidP="00A32AD9">
      <w:pPr>
        <w:suppressAutoHyphens/>
        <w:autoSpaceDE w:val="0"/>
        <w:ind w:firstLine="708"/>
        <w:jc w:val="both"/>
        <w:rPr>
          <w:rFonts w:eastAsiaTheme="minorHAnsi"/>
          <w:lang w:eastAsia="ar-SA"/>
        </w:rPr>
      </w:pPr>
      <w:r w:rsidRPr="00CF7662">
        <w:rPr>
          <w:rFonts w:eastAsiaTheme="minorHAnsi"/>
          <w:lang w:eastAsia="ar-SA"/>
        </w:rPr>
        <w:t>Прошу предоставить мне ___ФИО заявителя_______________ компенсацию расходов на приобретение северных оленей: количество приобретенных оленей _________ голов, цена за одну голову _________ рублей.</w:t>
      </w:r>
    </w:p>
    <w:p w:rsidR="00CF7662" w:rsidRPr="00CF7662" w:rsidRDefault="00CF7662" w:rsidP="00A32AD9">
      <w:pPr>
        <w:suppressAutoHyphens/>
        <w:autoSpaceDE w:val="0"/>
        <w:ind w:firstLine="708"/>
        <w:jc w:val="both"/>
        <w:rPr>
          <w:rFonts w:eastAsiaTheme="minorHAnsi"/>
          <w:lang w:eastAsia="ar-SA"/>
        </w:rPr>
      </w:pPr>
      <w:r w:rsidRPr="00CF7662">
        <w:rPr>
          <w:rFonts w:eastAsiaTheme="minorHAnsi"/>
          <w:lang w:eastAsia="ar-SA"/>
        </w:rPr>
        <w:t>Наличие оленьих пастбищ_______________________________________________</w:t>
      </w:r>
    </w:p>
    <w:p w:rsidR="00CF7662" w:rsidRPr="00CF7662" w:rsidRDefault="00491BA0" w:rsidP="00A32AD9">
      <w:pPr>
        <w:suppressAutoHyphens/>
        <w:autoSpaceDE w:val="0"/>
        <w:ind w:firstLine="708"/>
        <w:jc w:val="both"/>
        <w:rPr>
          <w:rFonts w:eastAsiaTheme="minorHAnsi"/>
          <w:lang w:eastAsia="ar-SA"/>
        </w:rPr>
      </w:pPr>
      <w:r>
        <w:rPr>
          <w:rFonts w:eastAsiaTheme="minorHAnsi"/>
          <w:lang w:eastAsia="ar-SA"/>
        </w:rPr>
        <w:t xml:space="preserve">                       </w:t>
      </w:r>
      <w:r w:rsidR="00CF7662" w:rsidRPr="00CF7662">
        <w:rPr>
          <w:rFonts w:eastAsiaTheme="minorHAnsi"/>
          <w:lang w:eastAsia="ar-SA"/>
        </w:rPr>
        <w:t xml:space="preserve"> (местонахождение, га)</w:t>
      </w:r>
    </w:p>
    <w:p w:rsidR="00CF7662" w:rsidRPr="00CF7662" w:rsidRDefault="00CF7662" w:rsidP="00A32AD9">
      <w:pPr>
        <w:suppressAutoHyphens/>
        <w:autoSpaceDE w:val="0"/>
        <w:ind w:firstLine="709"/>
        <w:jc w:val="both"/>
        <w:rPr>
          <w:rFonts w:eastAsiaTheme="minorHAnsi"/>
          <w:lang w:eastAsia="ar-SA"/>
        </w:rPr>
      </w:pPr>
      <w:r w:rsidRPr="00CF7662">
        <w:rPr>
          <w:rFonts w:eastAsiaTheme="minorHAnsi"/>
          <w:lang w:eastAsia="ar-SA"/>
        </w:rPr>
        <w:t>К заявлению прилагаются следующие документы:</w:t>
      </w:r>
    </w:p>
    <w:p w:rsidR="00CF7662" w:rsidRPr="00CF7662" w:rsidRDefault="00CF7662" w:rsidP="00A32AD9">
      <w:pPr>
        <w:widowControl w:val="0"/>
        <w:autoSpaceDE w:val="0"/>
        <w:autoSpaceDN w:val="0"/>
        <w:adjustRightInd w:val="0"/>
        <w:ind w:firstLine="709"/>
        <w:contextualSpacing/>
        <w:jc w:val="both"/>
        <w:rPr>
          <w:rFonts w:eastAsiaTheme="minorHAnsi"/>
        </w:rPr>
      </w:pPr>
      <w:r w:rsidRPr="00CF7662">
        <w:rPr>
          <w:rFonts w:eastAsiaTheme="minorHAnsi"/>
          <w:lang w:eastAsia="en-US"/>
        </w:rPr>
        <w:t>копия паспорта с отметкой о регистрации по месту жительства;</w:t>
      </w:r>
    </w:p>
    <w:p w:rsidR="00CF7662" w:rsidRPr="00CF7662" w:rsidRDefault="00CF7662" w:rsidP="00A32AD9">
      <w:pPr>
        <w:autoSpaceDE w:val="0"/>
        <w:autoSpaceDN w:val="0"/>
        <w:adjustRightInd w:val="0"/>
        <w:ind w:firstLine="709"/>
        <w:contextualSpacing/>
        <w:jc w:val="both"/>
      </w:pPr>
      <w:r w:rsidRPr="00CF7662">
        <w:t>копия документа, содержащего сведения о национальности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о национальности официальные документы;</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договора купли-продажи оленей;</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акта приема-передачи оленей;</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документы, подтверждающие оплату приобретения оленей (платежное поручение, чек-ордер);</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копия ветеринарно-санитарного паспорта хозяйства;</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 xml:space="preserve">письменное согласие пользователя территорий традиционного природопользования на использование оленьих пастбищ в границах данных </w:t>
      </w:r>
      <w:r w:rsidRPr="00CF7662">
        <w:rPr>
          <w:rFonts w:eastAsiaTheme="minorHAnsi"/>
          <w:lang w:eastAsia="en-US"/>
        </w:rPr>
        <w:lastRenderedPageBreak/>
        <w:t>территорий (в случае отсутствия у заявителя оленьих пастбищ);</w:t>
      </w:r>
    </w:p>
    <w:p w:rsidR="00CF7662" w:rsidRPr="00CF7662" w:rsidRDefault="00CF7662" w:rsidP="00A32AD9">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 xml:space="preserve">выписка из </w:t>
      </w:r>
      <w:proofErr w:type="spellStart"/>
      <w:r w:rsidRPr="00CF7662">
        <w:rPr>
          <w:rFonts w:eastAsiaTheme="minorHAnsi"/>
          <w:lang w:eastAsia="en-US"/>
        </w:rPr>
        <w:t>похозяйственной</w:t>
      </w:r>
      <w:proofErr w:type="spellEnd"/>
      <w:r w:rsidRPr="00CF7662">
        <w:rPr>
          <w:rFonts w:eastAsiaTheme="minorHAnsi"/>
          <w:lang w:eastAsia="en-US"/>
        </w:rPr>
        <w:t xml:space="preserve"> книги;</w:t>
      </w:r>
    </w:p>
    <w:p w:rsidR="00CF7662" w:rsidRPr="00CF7662" w:rsidRDefault="00CF7662" w:rsidP="007E1EC1">
      <w:pPr>
        <w:widowControl w:val="0"/>
        <w:autoSpaceDE w:val="0"/>
        <w:autoSpaceDN w:val="0"/>
        <w:adjustRightInd w:val="0"/>
        <w:ind w:firstLine="709"/>
        <w:contextualSpacing/>
        <w:jc w:val="both"/>
        <w:rPr>
          <w:rFonts w:eastAsiaTheme="minorHAnsi"/>
          <w:lang w:eastAsia="en-US"/>
        </w:rPr>
      </w:pPr>
      <w:r w:rsidRPr="00CF7662">
        <w:rPr>
          <w:rFonts w:eastAsiaTheme="minorHAnsi"/>
          <w:lang w:eastAsia="en-US"/>
        </w:rPr>
        <w:t>выписка из Реестра территори</w:t>
      </w:r>
      <w:r w:rsidR="00831455">
        <w:rPr>
          <w:rFonts w:eastAsiaTheme="minorHAnsi"/>
          <w:lang w:eastAsia="en-US"/>
        </w:rPr>
        <w:t>й</w:t>
      </w:r>
      <w:r w:rsidR="007E1EC1">
        <w:rPr>
          <w:rFonts w:eastAsiaTheme="minorHAnsi"/>
          <w:lang w:eastAsia="en-US"/>
        </w:rPr>
        <w:t xml:space="preserve"> </w:t>
      </w:r>
      <w:r w:rsidRPr="00CF7662">
        <w:rPr>
          <w:rFonts w:eastAsiaTheme="minorHAnsi"/>
          <w:lang w:eastAsia="en-US"/>
        </w:rPr>
        <w:t>традиционного природопользования.</w:t>
      </w:r>
    </w:p>
    <w:p w:rsidR="00CF7662" w:rsidRPr="00CF7662" w:rsidRDefault="00CF7662" w:rsidP="00A32AD9">
      <w:pPr>
        <w:widowControl w:val="0"/>
        <w:autoSpaceDE w:val="0"/>
        <w:autoSpaceDN w:val="0"/>
        <w:adjustRightInd w:val="0"/>
        <w:ind w:firstLine="709"/>
        <w:jc w:val="both"/>
        <w:rPr>
          <w:rFonts w:eastAsiaTheme="minorHAnsi"/>
          <w:lang w:eastAsia="en-US"/>
        </w:rPr>
      </w:pPr>
      <w:r w:rsidRPr="00CF7662">
        <w:rPr>
          <w:rFonts w:eastAsiaTheme="minorHAnsi"/>
          <w:lang w:eastAsia="en-US"/>
        </w:rPr>
        <w:t>Платежные реквизиты для перечисления денежных средств:</w:t>
      </w:r>
    </w:p>
    <w:p w:rsidR="00CF7662" w:rsidRPr="00CF7662" w:rsidRDefault="00CF7662" w:rsidP="00A32AD9">
      <w:pPr>
        <w:widowControl w:val="0"/>
        <w:autoSpaceDE w:val="0"/>
        <w:autoSpaceDN w:val="0"/>
        <w:adjustRightInd w:val="0"/>
        <w:jc w:val="both"/>
        <w:rPr>
          <w:rFonts w:eastAsiaTheme="minorHAnsi"/>
          <w:lang w:eastAsia="en-US"/>
        </w:rPr>
      </w:pPr>
      <w:r w:rsidRPr="00CF7662">
        <w:rPr>
          <w:rFonts w:eastAsiaTheme="minorHAnsi"/>
          <w:lang w:eastAsia="en-US"/>
        </w:rPr>
        <w:t>Наименование банка получателя _____________,</w:t>
      </w:r>
    </w:p>
    <w:p w:rsidR="00CF7662" w:rsidRPr="00CF7662" w:rsidRDefault="00CF7662" w:rsidP="00A32AD9">
      <w:pPr>
        <w:widowControl w:val="0"/>
        <w:autoSpaceDE w:val="0"/>
        <w:autoSpaceDN w:val="0"/>
        <w:adjustRightInd w:val="0"/>
        <w:jc w:val="both"/>
        <w:rPr>
          <w:rFonts w:eastAsiaTheme="minorHAnsi"/>
          <w:lang w:eastAsia="en-US"/>
        </w:rPr>
      </w:pPr>
      <w:r w:rsidRPr="00CF7662">
        <w:rPr>
          <w:rFonts w:eastAsiaTheme="minorHAnsi"/>
          <w:lang w:eastAsia="en-US"/>
        </w:rPr>
        <w:t>БИК ___________________,</w:t>
      </w:r>
    </w:p>
    <w:p w:rsidR="00CF7662" w:rsidRPr="00CF7662" w:rsidRDefault="00CF7662" w:rsidP="00A32AD9">
      <w:pPr>
        <w:widowControl w:val="0"/>
        <w:autoSpaceDE w:val="0"/>
        <w:autoSpaceDN w:val="0"/>
        <w:adjustRightInd w:val="0"/>
        <w:jc w:val="both"/>
        <w:rPr>
          <w:rFonts w:eastAsiaTheme="minorHAnsi"/>
          <w:lang w:eastAsia="en-US"/>
        </w:rPr>
      </w:pPr>
      <w:r w:rsidRPr="00CF7662">
        <w:rPr>
          <w:rFonts w:eastAsiaTheme="minorHAnsi"/>
          <w:lang w:eastAsia="en-US"/>
        </w:rPr>
        <w:t>Расчетный счет ____________________,</w:t>
      </w:r>
    </w:p>
    <w:p w:rsidR="00CF7662" w:rsidRPr="00CF7662" w:rsidRDefault="00CF7662" w:rsidP="00A32AD9">
      <w:pPr>
        <w:widowControl w:val="0"/>
        <w:autoSpaceDE w:val="0"/>
        <w:autoSpaceDN w:val="0"/>
        <w:adjustRightInd w:val="0"/>
        <w:jc w:val="both"/>
        <w:rPr>
          <w:rFonts w:eastAsiaTheme="minorHAnsi"/>
          <w:lang w:eastAsia="en-US"/>
        </w:rPr>
      </w:pPr>
      <w:r w:rsidRPr="00CF7662">
        <w:rPr>
          <w:rFonts w:eastAsiaTheme="minorHAnsi"/>
          <w:lang w:eastAsia="en-US"/>
        </w:rPr>
        <w:t>Корр. счет __________________________.</w:t>
      </w:r>
    </w:p>
    <w:p w:rsidR="00CF7662" w:rsidRPr="00CF7662" w:rsidRDefault="00CF7662" w:rsidP="00491BA0">
      <w:pPr>
        <w:suppressAutoHyphens/>
        <w:autoSpaceDE w:val="0"/>
        <w:ind w:firstLine="709"/>
        <w:jc w:val="both"/>
        <w:rPr>
          <w:rFonts w:eastAsiaTheme="minorHAnsi"/>
          <w:lang w:eastAsia="ar-SA"/>
        </w:rPr>
      </w:pPr>
      <w:r w:rsidRPr="00CF7662">
        <w:rPr>
          <w:rFonts w:eastAsiaTheme="minorHAnsi"/>
          <w:lang w:eastAsia="ar-SA"/>
        </w:rPr>
        <w:t>Уведомление о принятом решении прошу направить ________________________</w:t>
      </w:r>
      <w:r w:rsidR="00491BA0">
        <w:rPr>
          <w:rFonts w:eastAsiaTheme="minorHAnsi"/>
          <w:lang w:eastAsia="ar-SA"/>
        </w:rPr>
        <w:t>____________________________________________</w:t>
      </w:r>
    </w:p>
    <w:p w:rsidR="00CF7662" w:rsidRPr="00CF7662" w:rsidRDefault="00CF7662" w:rsidP="00CF7662">
      <w:pPr>
        <w:widowControl w:val="0"/>
        <w:autoSpaceDE w:val="0"/>
        <w:autoSpaceDN w:val="0"/>
        <w:adjustRightInd w:val="0"/>
        <w:jc w:val="both"/>
        <w:rPr>
          <w:rFonts w:eastAsiaTheme="minorHAnsi"/>
        </w:rPr>
      </w:pPr>
      <w:r w:rsidRPr="00CF7662">
        <w:rPr>
          <w:rFonts w:eastAsiaTheme="minorHAnsi"/>
          <w:lang w:eastAsia="en-US"/>
        </w:rPr>
        <w:t>(указывается почтовый адрес либо адрес электронной почты заявителя (</w:t>
      </w:r>
      <w:r w:rsidR="00491BA0">
        <w:rPr>
          <w:rFonts w:eastAsiaTheme="minorHAnsi"/>
          <w:lang w:eastAsia="en-US"/>
        </w:rPr>
        <w:t>по выбору заявителя</w:t>
      </w:r>
      <w:r w:rsidRPr="00CF7662">
        <w:rPr>
          <w:rFonts w:eastAsiaTheme="minorHAnsi"/>
          <w:lang w:eastAsia="en-US"/>
        </w:rPr>
        <w:t>).</w:t>
      </w:r>
    </w:p>
    <w:p w:rsidR="00CF7662" w:rsidRPr="00CF7662" w:rsidRDefault="00CF7662" w:rsidP="00CF7662">
      <w:pPr>
        <w:suppressAutoHyphens/>
        <w:autoSpaceDE w:val="0"/>
        <w:ind w:firstLine="708"/>
        <w:jc w:val="both"/>
        <w:rPr>
          <w:rFonts w:eastAsiaTheme="minorHAnsi"/>
          <w:lang w:eastAsia="ar-SA"/>
        </w:rPr>
      </w:pPr>
      <w:r w:rsidRPr="00CF7662">
        <w:rPr>
          <w:rFonts w:eastAsiaTheme="minorHAnsi"/>
          <w:lang w:eastAsia="ar-SA"/>
        </w:rPr>
        <w:t xml:space="preserve">Подписывая настоящее заявление, даю свое согласие на обработку моих персональных данных с учетом требований Федерального </w:t>
      </w:r>
      <w:hyperlink r:id="rId25" w:history="1">
        <w:r w:rsidRPr="00A32AD9">
          <w:rPr>
            <w:rFonts w:eastAsiaTheme="minorHAnsi"/>
            <w:lang w:eastAsia="ar-SA"/>
          </w:rPr>
          <w:t>закона</w:t>
        </w:r>
      </w:hyperlink>
      <w:r w:rsidRPr="00A32AD9">
        <w:rPr>
          <w:rFonts w:eastAsiaTheme="minorHAnsi"/>
          <w:lang w:eastAsia="ar-SA"/>
        </w:rPr>
        <w:t xml:space="preserve"> </w:t>
      </w:r>
      <w:r w:rsidRPr="00CF7662">
        <w:rPr>
          <w:rFonts w:eastAsiaTheme="minorHAnsi"/>
          <w:lang w:eastAsia="ar-SA"/>
        </w:rPr>
        <w:t>от 27 июля 2006 № 152-ФЗ «О персональных данных».</w:t>
      </w:r>
    </w:p>
    <w:p w:rsidR="00CF7662" w:rsidRPr="00CF7662" w:rsidRDefault="00CF7662" w:rsidP="00CF7662">
      <w:pPr>
        <w:suppressAutoHyphens/>
        <w:autoSpaceDE w:val="0"/>
        <w:ind w:firstLine="708"/>
        <w:jc w:val="both"/>
        <w:rPr>
          <w:rFonts w:eastAsiaTheme="minorHAnsi"/>
          <w:lang w:eastAsia="ar-SA"/>
        </w:rPr>
      </w:pPr>
      <w:r w:rsidRPr="00CF7662">
        <w:rPr>
          <w:rFonts w:eastAsiaTheme="minorHAnsi"/>
          <w:lang w:eastAsia="ar-SA"/>
        </w:rPr>
        <w:t>Последствия предоставления заведомо недостоверных сведений мне разъяснены и понятны.</w:t>
      </w:r>
    </w:p>
    <w:p w:rsidR="00CF7662" w:rsidRPr="00CF7662" w:rsidRDefault="00CF7662" w:rsidP="00CF7662">
      <w:pPr>
        <w:suppressAutoHyphens/>
        <w:autoSpaceDE w:val="0"/>
        <w:jc w:val="both"/>
        <w:rPr>
          <w:rFonts w:eastAsiaTheme="minorHAnsi"/>
          <w:lang w:eastAsia="ar-SA"/>
        </w:rPr>
      </w:pPr>
      <w:r w:rsidRPr="00CF7662">
        <w:rPr>
          <w:rFonts w:eastAsiaTheme="minorHAnsi"/>
          <w:lang w:eastAsia="ar-SA"/>
        </w:rPr>
        <w:t xml:space="preserve">«___»____________ 20__г.                                                                              </w:t>
      </w:r>
      <w:r w:rsidR="002204E9">
        <w:rPr>
          <w:rFonts w:eastAsiaTheme="minorHAnsi"/>
          <w:lang w:eastAsia="ar-SA"/>
        </w:rPr>
        <w:t xml:space="preserve">   _____________».</w:t>
      </w:r>
    </w:p>
    <w:p w:rsidR="00CF7662" w:rsidRPr="00A32AD9" w:rsidRDefault="00A32AD9" w:rsidP="00CF7662">
      <w:pPr>
        <w:suppressAutoHyphens/>
        <w:autoSpaceDE w:val="0"/>
        <w:jc w:val="both"/>
        <w:rPr>
          <w:rFonts w:eastAsiaTheme="minorHAnsi"/>
          <w:sz w:val="24"/>
          <w:lang w:eastAsia="ar-SA"/>
        </w:rPr>
      </w:pPr>
      <w:r w:rsidRPr="00A32AD9">
        <w:rPr>
          <w:rFonts w:eastAsiaTheme="minorHAnsi"/>
          <w:sz w:val="24"/>
          <w:lang w:eastAsia="ar-SA"/>
        </w:rPr>
        <w:t xml:space="preserve">                                                   </w:t>
      </w:r>
      <w:r>
        <w:rPr>
          <w:rFonts w:eastAsiaTheme="minorHAnsi"/>
          <w:sz w:val="24"/>
          <w:lang w:eastAsia="ar-SA"/>
        </w:rPr>
        <w:t xml:space="preserve">                       </w:t>
      </w:r>
      <w:r w:rsidRPr="00A32AD9">
        <w:rPr>
          <w:rFonts w:eastAsiaTheme="minorHAnsi"/>
          <w:sz w:val="24"/>
          <w:lang w:eastAsia="ar-SA"/>
        </w:rPr>
        <w:t xml:space="preserve">                                                              </w:t>
      </w:r>
      <w:r w:rsidR="00CF7662" w:rsidRPr="00A32AD9">
        <w:rPr>
          <w:rFonts w:eastAsiaTheme="minorHAnsi"/>
          <w:sz w:val="24"/>
          <w:lang w:eastAsia="ar-SA"/>
        </w:rPr>
        <w:t xml:space="preserve"> (подпись)</w:t>
      </w:r>
    </w:p>
    <w:p w:rsidR="00CF7662" w:rsidRPr="00CF7662" w:rsidRDefault="00CF7662" w:rsidP="00CF7662">
      <w:pPr>
        <w:suppressAutoHyphens/>
        <w:autoSpaceDE w:val="0"/>
        <w:jc w:val="both"/>
        <w:rPr>
          <w:rFonts w:eastAsiaTheme="minorHAnsi"/>
        </w:rPr>
      </w:pPr>
    </w:p>
    <w:p w:rsidR="00750E43" w:rsidRDefault="00750E43" w:rsidP="00165F57">
      <w:pPr>
        <w:rPr>
          <w:rFonts w:eastAsia="Calibri"/>
          <w:lang w:eastAsia="en-US"/>
        </w:rPr>
      </w:pPr>
    </w:p>
    <w:sectPr w:rsidR="00750E43" w:rsidSect="00F51C7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EE8" w:rsidRDefault="00E07EE8">
      <w:r>
        <w:separator/>
      </w:r>
    </w:p>
  </w:endnote>
  <w:endnote w:type="continuationSeparator" w:id="0">
    <w:p w:rsidR="00E07EE8" w:rsidRDefault="00E0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Sans Serif">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EE8" w:rsidRDefault="00E07EE8">
      <w:r>
        <w:separator/>
      </w:r>
    </w:p>
  </w:footnote>
  <w:footnote w:type="continuationSeparator" w:id="0">
    <w:p w:rsidR="00E07EE8" w:rsidRDefault="00E0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820428"/>
      <w:docPartObj>
        <w:docPartGallery w:val="Page Numbers (Top of Page)"/>
        <w:docPartUnique/>
      </w:docPartObj>
    </w:sdtPr>
    <w:sdtEndPr/>
    <w:sdtContent>
      <w:p w:rsidR="0052484C" w:rsidRDefault="0052484C" w:rsidP="00743FAC">
        <w:pPr>
          <w:pStyle w:val="a4"/>
          <w:tabs>
            <w:tab w:val="left" w:pos="4746"/>
            <w:tab w:val="center" w:pos="4819"/>
          </w:tabs>
        </w:pPr>
        <w:r>
          <w:tab/>
        </w:r>
        <w:r>
          <w:tab/>
        </w:r>
        <w:r>
          <w:fldChar w:fldCharType="begin"/>
        </w:r>
        <w:r>
          <w:instrText>PAGE   \* MERGEFORMAT</w:instrText>
        </w:r>
        <w:r>
          <w:fldChar w:fldCharType="separate"/>
        </w:r>
        <w:r w:rsidR="002620B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1E27A58"/>
    <w:multiLevelType w:val="hybridMultilevel"/>
    <w:tmpl w:val="923A5D24"/>
    <w:lvl w:ilvl="0" w:tplc="B82E4890">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4596D83"/>
    <w:multiLevelType w:val="hybridMultilevel"/>
    <w:tmpl w:val="1B2A841E"/>
    <w:lvl w:ilvl="0" w:tplc="B82E4890">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7434618"/>
    <w:multiLevelType w:val="multilevel"/>
    <w:tmpl w:val="B03440A6"/>
    <w:lvl w:ilvl="0">
      <w:start w:val="1"/>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1943B01"/>
    <w:multiLevelType w:val="hybridMultilevel"/>
    <w:tmpl w:val="975413E4"/>
    <w:lvl w:ilvl="0" w:tplc="B82E4890">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6"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1DA78AE"/>
    <w:multiLevelType w:val="hybridMultilevel"/>
    <w:tmpl w:val="14208144"/>
    <w:lvl w:ilvl="0" w:tplc="B82E4890">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4AC53B98"/>
    <w:multiLevelType w:val="hybridMultilevel"/>
    <w:tmpl w:val="D3982BD8"/>
    <w:lvl w:ilvl="0" w:tplc="B82E4890">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4EC521A6"/>
    <w:multiLevelType w:val="hybridMultilevel"/>
    <w:tmpl w:val="E4C4B26E"/>
    <w:lvl w:ilvl="0" w:tplc="B82E4890">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1A56292"/>
    <w:multiLevelType w:val="multilevel"/>
    <w:tmpl w:val="F4363CEC"/>
    <w:lvl w:ilvl="0">
      <w:start w:val="2026"/>
      <w:numFmt w:val="decimal"/>
      <w:lvlText w:val="(%1.......$ꉤ"/>
      <w:lvlJc w:val="left"/>
      <w:pPr>
        <w:ind w:left="2160" w:hanging="2160"/>
      </w:pPr>
      <w:rPr>
        <w:rFonts w:hint="default"/>
        <w:b/>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sz w:val="20"/>
      </w:rPr>
    </w:lvl>
  </w:abstractNum>
  <w:abstractNum w:abstractNumId="3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64D115F"/>
    <w:multiLevelType w:val="hybridMultilevel"/>
    <w:tmpl w:val="B75CC158"/>
    <w:lvl w:ilvl="0" w:tplc="6BDE7FD0">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9455D5"/>
    <w:multiLevelType w:val="multilevel"/>
    <w:tmpl w:val="4378E796"/>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8" w15:restartNumberingAfterBreak="0">
    <w:nsid w:val="6B8768CE"/>
    <w:multiLevelType w:val="hybridMultilevel"/>
    <w:tmpl w:val="87B83926"/>
    <w:lvl w:ilvl="0" w:tplc="0419000F">
      <w:start w:val="1"/>
      <w:numFmt w:val="decimal"/>
      <w:lvlText w:val="%1."/>
      <w:lvlJc w:val="left"/>
      <w:pPr>
        <w:ind w:left="360"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6"/>
  </w:num>
  <w:num w:numId="4">
    <w:abstractNumId w:val="33"/>
  </w:num>
  <w:num w:numId="5">
    <w:abstractNumId w:val="39"/>
  </w:num>
  <w:num w:numId="6">
    <w:abstractNumId w:val="8"/>
  </w:num>
  <w:num w:numId="7">
    <w:abstractNumId w:val="18"/>
  </w:num>
  <w:num w:numId="8">
    <w:abstractNumId w:val="5"/>
  </w:num>
  <w:num w:numId="9">
    <w:abstractNumId w:val="14"/>
  </w:num>
  <w:num w:numId="10">
    <w:abstractNumId w:val="20"/>
  </w:num>
  <w:num w:numId="11">
    <w:abstractNumId w:val="19"/>
  </w:num>
  <w:num w:numId="12">
    <w:abstractNumId w:val="35"/>
  </w:num>
  <w:num w:numId="13">
    <w:abstractNumId w:val="27"/>
  </w:num>
  <w:num w:numId="14">
    <w:abstractNumId w:val="22"/>
  </w:num>
  <w:num w:numId="15">
    <w:abstractNumId w:val="0"/>
  </w:num>
  <w:num w:numId="16">
    <w:abstractNumId w:val="15"/>
  </w:num>
  <w:num w:numId="17">
    <w:abstractNumId w:val="21"/>
  </w:num>
  <w:num w:numId="18">
    <w:abstractNumId w:val="36"/>
  </w:num>
  <w:num w:numId="19">
    <w:abstractNumId w:val="41"/>
  </w:num>
  <w:num w:numId="20">
    <w:abstractNumId w:val="13"/>
  </w:num>
  <w:num w:numId="21">
    <w:abstractNumId w:val="26"/>
  </w:num>
  <w:num w:numId="22">
    <w:abstractNumId w:val="23"/>
  </w:num>
  <w:num w:numId="23">
    <w:abstractNumId w:val="40"/>
  </w:num>
  <w:num w:numId="24">
    <w:abstractNumId w:val="17"/>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7"/>
  </w:num>
  <w:num w:numId="28">
    <w:abstractNumId w:val="11"/>
  </w:num>
  <w:num w:numId="29">
    <w:abstractNumId w:val="31"/>
  </w:num>
  <w:num w:numId="30">
    <w:abstractNumId w:val="9"/>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34"/>
  </w:num>
  <w:num w:numId="35">
    <w:abstractNumId w:val="10"/>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5D6B"/>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3935"/>
    <w:rsid w:val="000447A2"/>
    <w:rsid w:val="00045C90"/>
    <w:rsid w:val="000465B8"/>
    <w:rsid w:val="00046AF7"/>
    <w:rsid w:val="00047757"/>
    <w:rsid w:val="00057117"/>
    <w:rsid w:val="00060F5D"/>
    <w:rsid w:val="00062485"/>
    <w:rsid w:val="0006267E"/>
    <w:rsid w:val="0006352D"/>
    <w:rsid w:val="00063A55"/>
    <w:rsid w:val="000640E4"/>
    <w:rsid w:val="00064398"/>
    <w:rsid w:val="000668DE"/>
    <w:rsid w:val="00067C48"/>
    <w:rsid w:val="00071478"/>
    <w:rsid w:val="00073A66"/>
    <w:rsid w:val="000748CD"/>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3B9D"/>
    <w:rsid w:val="000A6219"/>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621E"/>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4B8A"/>
    <w:rsid w:val="00155385"/>
    <w:rsid w:val="00157C57"/>
    <w:rsid w:val="00160938"/>
    <w:rsid w:val="00161524"/>
    <w:rsid w:val="00161947"/>
    <w:rsid w:val="00161AD0"/>
    <w:rsid w:val="00162CAF"/>
    <w:rsid w:val="00164CEE"/>
    <w:rsid w:val="00164E66"/>
    <w:rsid w:val="00165F57"/>
    <w:rsid w:val="001671DB"/>
    <w:rsid w:val="00167A9E"/>
    <w:rsid w:val="00170E73"/>
    <w:rsid w:val="00173548"/>
    <w:rsid w:val="001741CD"/>
    <w:rsid w:val="00181317"/>
    <w:rsid w:val="0018205E"/>
    <w:rsid w:val="00183518"/>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229D"/>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04E9"/>
    <w:rsid w:val="0022221D"/>
    <w:rsid w:val="00222FBA"/>
    <w:rsid w:val="00224837"/>
    <w:rsid w:val="00227D5E"/>
    <w:rsid w:val="00232123"/>
    <w:rsid w:val="00232AF0"/>
    <w:rsid w:val="00232C36"/>
    <w:rsid w:val="00233229"/>
    <w:rsid w:val="00233C54"/>
    <w:rsid w:val="002349B6"/>
    <w:rsid w:val="00234E47"/>
    <w:rsid w:val="00237D49"/>
    <w:rsid w:val="00237EF5"/>
    <w:rsid w:val="00240230"/>
    <w:rsid w:val="002413B5"/>
    <w:rsid w:val="00241888"/>
    <w:rsid w:val="00242890"/>
    <w:rsid w:val="00242FBA"/>
    <w:rsid w:val="0024449F"/>
    <w:rsid w:val="00245C4F"/>
    <w:rsid w:val="00247EF7"/>
    <w:rsid w:val="00251575"/>
    <w:rsid w:val="00254921"/>
    <w:rsid w:val="00254D96"/>
    <w:rsid w:val="002563D5"/>
    <w:rsid w:val="0026022F"/>
    <w:rsid w:val="00261AB6"/>
    <w:rsid w:val="002620B8"/>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2935"/>
    <w:rsid w:val="002B3AA0"/>
    <w:rsid w:val="002B59BF"/>
    <w:rsid w:val="002B7488"/>
    <w:rsid w:val="002C0F4C"/>
    <w:rsid w:val="002C147A"/>
    <w:rsid w:val="002C4D81"/>
    <w:rsid w:val="002C4FD0"/>
    <w:rsid w:val="002C531A"/>
    <w:rsid w:val="002C598B"/>
    <w:rsid w:val="002C6E40"/>
    <w:rsid w:val="002C7C18"/>
    <w:rsid w:val="002C7E40"/>
    <w:rsid w:val="002D016C"/>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3B6A"/>
    <w:rsid w:val="003344B7"/>
    <w:rsid w:val="0034190A"/>
    <w:rsid w:val="00341A0B"/>
    <w:rsid w:val="003434A1"/>
    <w:rsid w:val="003442EE"/>
    <w:rsid w:val="00344CB0"/>
    <w:rsid w:val="00345330"/>
    <w:rsid w:val="00345A18"/>
    <w:rsid w:val="00346443"/>
    <w:rsid w:val="00347713"/>
    <w:rsid w:val="0035080F"/>
    <w:rsid w:val="003509E8"/>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2C1D"/>
    <w:rsid w:val="0038604B"/>
    <w:rsid w:val="00386D9F"/>
    <w:rsid w:val="00387AD5"/>
    <w:rsid w:val="00390867"/>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734"/>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3818"/>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274"/>
    <w:rsid w:val="00453459"/>
    <w:rsid w:val="004538DE"/>
    <w:rsid w:val="004574BE"/>
    <w:rsid w:val="004639AE"/>
    <w:rsid w:val="00463A57"/>
    <w:rsid w:val="00466C19"/>
    <w:rsid w:val="004702B8"/>
    <w:rsid w:val="00471C09"/>
    <w:rsid w:val="00473CD2"/>
    <w:rsid w:val="00476B80"/>
    <w:rsid w:val="004773AF"/>
    <w:rsid w:val="00477A6B"/>
    <w:rsid w:val="004808F4"/>
    <w:rsid w:val="00482485"/>
    <w:rsid w:val="00482AF2"/>
    <w:rsid w:val="004830DE"/>
    <w:rsid w:val="00483357"/>
    <w:rsid w:val="004845F6"/>
    <w:rsid w:val="004850C3"/>
    <w:rsid w:val="00485223"/>
    <w:rsid w:val="004858B2"/>
    <w:rsid w:val="00487BE9"/>
    <w:rsid w:val="004908D7"/>
    <w:rsid w:val="00491BA0"/>
    <w:rsid w:val="0049352B"/>
    <w:rsid w:val="00493787"/>
    <w:rsid w:val="00494924"/>
    <w:rsid w:val="004969CF"/>
    <w:rsid w:val="00496EE3"/>
    <w:rsid w:val="004A018E"/>
    <w:rsid w:val="004A0EB6"/>
    <w:rsid w:val="004A35A8"/>
    <w:rsid w:val="004A3C56"/>
    <w:rsid w:val="004A3C75"/>
    <w:rsid w:val="004A4342"/>
    <w:rsid w:val="004A615F"/>
    <w:rsid w:val="004B0797"/>
    <w:rsid w:val="004B39E2"/>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1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20D0"/>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84C"/>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46C"/>
    <w:rsid w:val="0054708A"/>
    <w:rsid w:val="00547FEF"/>
    <w:rsid w:val="005504B1"/>
    <w:rsid w:val="00550903"/>
    <w:rsid w:val="005522F7"/>
    <w:rsid w:val="005553B9"/>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215C"/>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C7E40"/>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79F3"/>
    <w:rsid w:val="00603289"/>
    <w:rsid w:val="006053BD"/>
    <w:rsid w:val="006053D4"/>
    <w:rsid w:val="00605F26"/>
    <w:rsid w:val="00605F3A"/>
    <w:rsid w:val="0060720D"/>
    <w:rsid w:val="006077E5"/>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4063"/>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5489"/>
    <w:rsid w:val="006A5BA5"/>
    <w:rsid w:val="006B00EB"/>
    <w:rsid w:val="006B0158"/>
    <w:rsid w:val="006B1624"/>
    <w:rsid w:val="006B2298"/>
    <w:rsid w:val="006B30DC"/>
    <w:rsid w:val="006B31E7"/>
    <w:rsid w:val="006B3B15"/>
    <w:rsid w:val="006B4299"/>
    <w:rsid w:val="006C08A3"/>
    <w:rsid w:val="006C1EAF"/>
    <w:rsid w:val="006C2040"/>
    <w:rsid w:val="006C2242"/>
    <w:rsid w:val="006C2B35"/>
    <w:rsid w:val="006C399E"/>
    <w:rsid w:val="006C5511"/>
    <w:rsid w:val="006D0637"/>
    <w:rsid w:val="006E1B1F"/>
    <w:rsid w:val="006E2F27"/>
    <w:rsid w:val="006E4AD9"/>
    <w:rsid w:val="006E4FEC"/>
    <w:rsid w:val="006E78BE"/>
    <w:rsid w:val="006F0830"/>
    <w:rsid w:val="006F0858"/>
    <w:rsid w:val="006F1530"/>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3A28"/>
    <w:rsid w:val="00717299"/>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3FAC"/>
    <w:rsid w:val="00745A09"/>
    <w:rsid w:val="007507F8"/>
    <w:rsid w:val="00750E43"/>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3E3"/>
    <w:rsid w:val="007C3A9B"/>
    <w:rsid w:val="007C3F3A"/>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1EC1"/>
    <w:rsid w:val="007E227F"/>
    <w:rsid w:val="007E2B97"/>
    <w:rsid w:val="007E366B"/>
    <w:rsid w:val="007E4F0E"/>
    <w:rsid w:val="007E634E"/>
    <w:rsid w:val="007E6C48"/>
    <w:rsid w:val="007E7BF5"/>
    <w:rsid w:val="007F313A"/>
    <w:rsid w:val="007F38A7"/>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455"/>
    <w:rsid w:val="00831AE9"/>
    <w:rsid w:val="00832904"/>
    <w:rsid w:val="00833B31"/>
    <w:rsid w:val="008351FF"/>
    <w:rsid w:val="00835E55"/>
    <w:rsid w:val="0084025E"/>
    <w:rsid w:val="00841375"/>
    <w:rsid w:val="008418DC"/>
    <w:rsid w:val="008423B1"/>
    <w:rsid w:val="00842861"/>
    <w:rsid w:val="00842EC6"/>
    <w:rsid w:val="00843710"/>
    <w:rsid w:val="008465E2"/>
    <w:rsid w:val="00847F26"/>
    <w:rsid w:val="0085004F"/>
    <w:rsid w:val="00850388"/>
    <w:rsid w:val="008509DB"/>
    <w:rsid w:val="00850A14"/>
    <w:rsid w:val="00851385"/>
    <w:rsid w:val="008515C7"/>
    <w:rsid w:val="0085208B"/>
    <w:rsid w:val="008528DE"/>
    <w:rsid w:val="008538C1"/>
    <w:rsid w:val="00854A9B"/>
    <w:rsid w:val="00854D10"/>
    <w:rsid w:val="0085654A"/>
    <w:rsid w:val="00856A60"/>
    <w:rsid w:val="0086099A"/>
    <w:rsid w:val="008616CA"/>
    <w:rsid w:val="008622ED"/>
    <w:rsid w:val="008643E1"/>
    <w:rsid w:val="00866EC9"/>
    <w:rsid w:val="00870270"/>
    <w:rsid w:val="0087138D"/>
    <w:rsid w:val="00874D4E"/>
    <w:rsid w:val="00882385"/>
    <w:rsid w:val="00884365"/>
    <w:rsid w:val="00884AA2"/>
    <w:rsid w:val="00885E76"/>
    <w:rsid w:val="0088680A"/>
    <w:rsid w:val="0089176B"/>
    <w:rsid w:val="00891781"/>
    <w:rsid w:val="00892485"/>
    <w:rsid w:val="00892D96"/>
    <w:rsid w:val="00895200"/>
    <w:rsid w:val="008A34CD"/>
    <w:rsid w:val="008B009A"/>
    <w:rsid w:val="008B1B97"/>
    <w:rsid w:val="008B4AA5"/>
    <w:rsid w:val="008B5738"/>
    <w:rsid w:val="008C0544"/>
    <w:rsid w:val="008C20A1"/>
    <w:rsid w:val="008C4A55"/>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94F"/>
    <w:rsid w:val="00914C02"/>
    <w:rsid w:val="00915267"/>
    <w:rsid w:val="009169FC"/>
    <w:rsid w:val="00916ABD"/>
    <w:rsid w:val="00917173"/>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648"/>
    <w:rsid w:val="00955C74"/>
    <w:rsid w:val="00957A9B"/>
    <w:rsid w:val="00960F1F"/>
    <w:rsid w:val="00961635"/>
    <w:rsid w:val="0096208B"/>
    <w:rsid w:val="00963B3C"/>
    <w:rsid w:val="009640EA"/>
    <w:rsid w:val="009643E7"/>
    <w:rsid w:val="0096531B"/>
    <w:rsid w:val="00966571"/>
    <w:rsid w:val="0096771E"/>
    <w:rsid w:val="00973AA3"/>
    <w:rsid w:val="0097679A"/>
    <w:rsid w:val="00977853"/>
    <w:rsid w:val="00982CDD"/>
    <w:rsid w:val="00983F5E"/>
    <w:rsid w:val="00986774"/>
    <w:rsid w:val="00986A2F"/>
    <w:rsid w:val="00991274"/>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2AD9"/>
    <w:rsid w:val="00A34496"/>
    <w:rsid w:val="00A3524B"/>
    <w:rsid w:val="00A356DC"/>
    <w:rsid w:val="00A35EBF"/>
    <w:rsid w:val="00A3613A"/>
    <w:rsid w:val="00A36827"/>
    <w:rsid w:val="00A41939"/>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4C5D"/>
    <w:rsid w:val="00A95CDE"/>
    <w:rsid w:val="00A96F65"/>
    <w:rsid w:val="00A97175"/>
    <w:rsid w:val="00AA020F"/>
    <w:rsid w:val="00AA1323"/>
    <w:rsid w:val="00AA27A7"/>
    <w:rsid w:val="00AA53BE"/>
    <w:rsid w:val="00AA6A16"/>
    <w:rsid w:val="00AA7581"/>
    <w:rsid w:val="00AA7CFB"/>
    <w:rsid w:val="00AB03EC"/>
    <w:rsid w:val="00AB10CD"/>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03B"/>
    <w:rsid w:val="00B06A15"/>
    <w:rsid w:val="00B075A4"/>
    <w:rsid w:val="00B07D5F"/>
    <w:rsid w:val="00B1002D"/>
    <w:rsid w:val="00B10602"/>
    <w:rsid w:val="00B109CC"/>
    <w:rsid w:val="00B10BB3"/>
    <w:rsid w:val="00B1219A"/>
    <w:rsid w:val="00B1490E"/>
    <w:rsid w:val="00B15591"/>
    <w:rsid w:val="00B155DF"/>
    <w:rsid w:val="00B15C03"/>
    <w:rsid w:val="00B16917"/>
    <w:rsid w:val="00B172C1"/>
    <w:rsid w:val="00B206EA"/>
    <w:rsid w:val="00B21C93"/>
    <w:rsid w:val="00B232F0"/>
    <w:rsid w:val="00B23CED"/>
    <w:rsid w:val="00B243D4"/>
    <w:rsid w:val="00B30B4C"/>
    <w:rsid w:val="00B339F1"/>
    <w:rsid w:val="00B3447F"/>
    <w:rsid w:val="00B34FBE"/>
    <w:rsid w:val="00B371B3"/>
    <w:rsid w:val="00B41A6F"/>
    <w:rsid w:val="00B42BAE"/>
    <w:rsid w:val="00B44254"/>
    <w:rsid w:val="00B44779"/>
    <w:rsid w:val="00B45BA5"/>
    <w:rsid w:val="00B45CB6"/>
    <w:rsid w:val="00B46C2F"/>
    <w:rsid w:val="00B516A3"/>
    <w:rsid w:val="00B52303"/>
    <w:rsid w:val="00B56A04"/>
    <w:rsid w:val="00B60BDB"/>
    <w:rsid w:val="00B60EB3"/>
    <w:rsid w:val="00B62739"/>
    <w:rsid w:val="00B6449A"/>
    <w:rsid w:val="00B65845"/>
    <w:rsid w:val="00B66923"/>
    <w:rsid w:val="00B67D91"/>
    <w:rsid w:val="00B7165E"/>
    <w:rsid w:val="00B81B94"/>
    <w:rsid w:val="00B86C0A"/>
    <w:rsid w:val="00B87595"/>
    <w:rsid w:val="00B91C11"/>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1CA6"/>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06"/>
    <w:rsid w:val="00C01321"/>
    <w:rsid w:val="00C0312C"/>
    <w:rsid w:val="00C04FE9"/>
    <w:rsid w:val="00C0680F"/>
    <w:rsid w:val="00C0721E"/>
    <w:rsid w:val="00C119C9"/>
    <w:rsid w:val="00C12DD6"/>
    <w:rsid w:val="00C142AD"/>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04B"/>
    <w:rsid w:val="00C6229B"/>
    <w:rsid w:val="00C6242E"/>
    <w:rsid w:val="00C62BFF"/>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692A"/>
    <w:rsid w:val="00C87AEC"/>
    <w:rsid w:val="00C87B05"/>
    <w:rsid w:val="00C87C9E"/>
    <w:rsid w:val="00C91895"/>
    <w:rsid w:val="00C918F7"/>
    <w:rsid w:val="00C933DA"/>
    <w:rsid w:val="00C94021"/>
    <w:rsid w:val="00C95B87"/>
    <w:rsid w:val="00C95D51"/>
    <w:rsid w:val="00C96D14"/>
    <w:rsid w:val="00CA0C55"/>
    <w:rsid w:val="00CA23DE"/>
    <w:rsid w:val="00CA380B"/>
    <w:rsid w:val="00CA7790"/>
    <w:rsid w:val="00CA7A83"/>
    <w:rsid w:val="00CB714C"/>
    <w:rsid w:val="00CB721E"/>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948"/>
    <w:rsid w:val="00CE1AC7"/>
    <w:rsid w:val="00CE2600"/>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662"/>
    <w:rsid w:val="00CF7E4B"/>
    <w:rsid w:val="00D00174"/>
    <w:rsid w:val="00D034E5"/>
    <w:rsid w:val="00D03E76"/>
    <w:rsid w:val="00D06FB0"/>
    <w:rsid w:val="00D12878"/>
    <w:rsid w:val="00D1466A"/>
    <w:rsid w:val="00D15796"/>
    <w:rsid w:val="00D15F89"/>
    <w:rsid w:val="00D17781"/>
    <w:rsid w:val="00D17D1F"/>
    <w:rsid w:val="00D21AF6"/>
    <w:rsid w:val="00D21DC6"/>
    <w:rsid w:val="00D22D63"/>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4FFF"/>
    <w:rsid w:val="00D85469"/>
    <w:rsid w:val="00D8617F"/>
    <w:rsid w:val="00D86AFF"/>
    <w:rsid w:val="00D94016"/>
    <w:rsid w:val="00D97F66"/>
    <w:rsid w:val="00DA0155"/>
    <w:rsid w:val="00DA092B"/>
    <w:rsid w:val="00DA10F8"/>
    <w:rsid w:val="00DA2A6C"/>
    <w:rsid w:val="00DA32AD"/>
    <w:rsid w:val="00DA62C1"/>
    <w:rsid w:val="00DB25E9"/>
    <w:rsid w:val="00DB4A17"/>
    <w:rsid w:val="00DB51E4"/>
    <w:rsid w:val="00DB52F7"/>
    <w:rsid w:val="00DC2EC0"/>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EE8"/>
    <w:rsid w:val="00E07FC0"/>
    <w:rsid w:val="00E1145E"/>
    <w:rsid w:val="00E1165D"/>
    <w:rsid w:val="00E11852"/>
    <w:rsid w:val="00E16D27"/>
    <w:rsid w:val="00E20542"/>
    <w:rsid w:val="00E215BD"/>
    <w:rsid w:val="00E22309"/>
    <w:rsid w:val="00E2276F"/>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2BFE"/>
    <w:rsid w:val="00E63D11"/>
    <w:rsid w:val="00E65941"/>
    <w:rsid w:val="00E66F70"/>
    <w:rsid w:val="00E67167"/>
    <w:rsid w:val="00E72BB4"/>
    <w:rsid w:val="00E74519"/>
    <w:rsid w:val="00E75F46"/>
    <w:rsid w:val="00E81984"/>
    <w:rsid w:val="00E833BA"/>
    <w:rsid w:val="00E85D2D"/>
    <w:rsid w:val="00E8655C"/>
    <w:rsid w:val="00E86725"/>
    <w:rsid w:val="00E86C28"/>
    <w:rsid w:val="00E87DFF"/>
    <w:rsid w:val="00E92741"/>
    <w:rsid w:val="00E93329"/>
    <w:rsid w:val="00E93D2F"/>
    <w:rsid w:val="00E94F62"/>
    <w:rsid w:val="00E9624E"/>
    <w:rsid w:val="00E976FC"/>
    <w:rsid w:val="00E977E8"/>
    <w:rsid w:val="00EA0591"/>
    <w:rsid w:val="00EA1102"/>
    <w:rsid w:val="00EA23BF"/>
    <w:rsid w:val="00EA49FB"/>
    <w:rsid w:val="00EA6AAF"/>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1C70"/>
    <w:rsid w:val="00F53031"/>
    <w:rsid w:val="00F544F3"/>
    <w:rsid w:val="00F54C65"/>
    <w:rsid w:val="00F61312"/>
    <w:rsid w:val="00F62EF4"/>
    <w:rsid w:val="00F63A60"/>
    <w:rsid w:val="00F63C3A"/>
    <w:rsid w:val="00F70050"/>
    <w:rsid w:val="00F711BC"/>
    <w:rsid w:val="00F74FD5"/>
    <w:rsid w:val="00F752A2"/>
    <w:rsid w:val="00F76339"/>
    <w:rsid w:val="00F80143"/>
    <w:rsid w:val="00F8249F"/>
    <w:rsid w:val="00F82ACE"/>
    <w:rsid w:val="00F82D76"/>
    <w:rsid w:val="00F832EF"/>
    <w:rsid w:val="00F83B6B"/>
    <w:rsid w:val="00F83C73"/>
    <w:rsid w:val="00F85222"/>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022"/>
    <w:rsid w:val="00FC5B2B"/>
    <w:rsid w:val="00FC62F2"/>
    <w:rsid w:val="00FC64DF"/>
    <w:rsid w:val="00FC667B"/>
    <w:rsid w:val="00FC777F"/>
    <w:rsid w:val="00FD2190"/>
    <w:rsid w:val="00FD33BF"/>
    <w:rsid w:val="00FE02D6"/>
    <w:rsid w:val="00FE1904"/>
    <w:rsid w:val="00FE2303"/>
    <w:rsid w:val="00FE30C8"/>
    <w:rsid w:val="00FE30F1"/>
    <w:rsid w:val="00FE4B25"/>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aliases w:val="Варианты ответов"/>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750E43"/>
    <w:rPr>
      <w:rFonts w:ascii="Arial" w:hAnsi="Arial" w:cs="Arial"/>
      <w:b/>
      <w:bCs/>
    </w:rPr>
  </w:style>
  <w:style w:type="character" w:customStyle="1" w:styleId="submenu-table">
    <w:name w:val="submenu-table"/>
    <w:basedOn w:val="a1"/>
    <w:rsid w:val="00750E43"/>
  </w:style>
  <w:style w:type="character" w:customStyle="1" w:styleId="3e">
    <w:name w:val="Знак Знак Знак Знак3"/>
    <w:basedOn w:val="16"/>
    <w:rsid w:val="00750E43"/>
    <w:rPr>
      <w:sz w:val="24"/>
      <w:szCs w:val="24"/>
      <w:lang w:val="ru-RU" w:eastAsia="ar-SA" w:bidi="ar-SA"/>
    </w:rPr>
  </w:style>
  <w:style w:type="character" w:customStyle="1" w:styleId="46">
    <w:name w:val="Знак4"/>
    <w:basedOn w:val="16"/>
    <w:rsid w:val="00750E43"/>
    <w:rPr>
      <w:sz w:val="24"/>
      <w:szCs w:val="24"/>
      <w:lang w:val="ru-RU" w:eastAsia="ar-SA" w:bidi="ar-SA"/>
    </w:rPr>
  </w:style>
  <w:style w:type="paragraph" w:customStyle="1" w:styleId="2110">
    <w:name w:val="Основной текст 211"/>
    <w:basedOn w:val="a"/>
    <w:rsid w:val="00750E4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750E43"/>
    <w:pPr>
      <w:suppressAutoHyphens/>
      <w:spacing w:line="360" w:lineRule="auto"/>
      <w:ind w:left="360" w:firstLine="709"/>
      <w:jc w:val="center"/>
    </w:pPr>
    <w:rPr>
      <w:b/>
      <w:bCs/>
      <w:caps/>
      <w:sz w:val="24"/>
      <w:szCs w:val="24"/>
      <w:lang w:eastAsia="ar-SA"/>
    </w:rPr>
  </w:style>
  <w:style w:type="paragraph" w:customStyle="1" w:styleId="232">
    <w:name w:val="Знак23"/>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50E43"/>
    <w:pPr>
      <w:spacing w:after="160" w:line="240" w:lineRule="exact"/>
    </w:pPr>
    <w:rPr>
      <w:rFonts w:ascii="Verdana" w:hAnsi="Verdana"/>
      <w:sz w:val="20"/>
      <w:szCs w:val="20"/>
      <w:lang w:val="en-US" w:eastAsia="en-US"/>
    </w:rPr>
  </w:style>
  <w:style w:type="character" w:customStyle="1" w:styleId="121">
    <w:name w:val="Знак12"/>
    <w:basedOn w:val="16"/>
    <w:rsid w:val="00750E43"/>
    <w:rPr>
      <w:rFonts w:ascii="Arial" w:hAnsi="Arial" w:cs="Arial" w:hint="default"/>
      <w:b/>
      <w:bCs/>
      <w:i/>
      <w:iCs/>
      <w:sz w:val="28"/>
      <w:szCs w:val="28"/>
      <w:lang w:val="ru-RU" w:eastAsia="ar-SA" w:bidi="ar-SA"/>
    </w:rPr>
  </w:style>
  <w:style w:type="character" w:customStyle="1" w:styleId="122">
    <w:name w:val="Знак Знак12"/>
    <w:basedOn w:val="16"/>
    <w:rsid w:val="00750E43"/>
    <w:rPr>
      <w:sz w:val="24"/>
      <w:szCs w:val="24"/>
      <w:u w:val="single"/>
      <w:lang w:val="ru-RU" w:eastAsia="ar-SA" w:bidi="ar-SA"/>
    </w:rPr>
  </w:style>
  <w:style w:type="character" w:customStyle="1" w:styleId="2120">
    <w:name w:val="Знак2 Знак Знак12"/>
    <w:basedOn w:val="16"/>
    <w:rsid w:val="00750E43"/>
    <w:rPr>
      <w:rFonts w:ascii="Arial" w:hAnsi="Arial" w:cs="Arial" w:hint="default"/>
      <w:b/>
      <w:bCs/>
      <w:i/>
      <w:iCs/>
      <w:sz w:val="28"/>
      <w:szCs w:val="28"/>
      <w:lang w:val="ru-RU" w:eastAsia="ar-SA" w:bidi="ar-SA"/>
    </w:rPr>
  </w:style>
  <w:style w:type="character" w:customStyle="1" w:styleId="320">
    <w:name w:val="Знак3 Знак Знак2"/>
    <w:basedOn w:val="16"/>
    <w:rsid w:val="00750E43"/>
    <w:rPr>
      <w:b/>
      <w:bCs w:val="0"/>
      <w:sz w:val="24"/>
      <w:szCs w:val="24"/>
      <w:u w:val="single"/>
      <w:lang w:val="ru-RU" w:eastAsia="ar-SA" w:bidi="ar-SA"/>
    </w:rPr>
  </w:style>
  <w:style w:type="character" w:customStyle="1" w:styleId="233">
    <w:name w:val="Знак2 Знак Знак3"/>
    <w:basedOn w:val="16"/>
    <w:rsid w:val="00750E43"/>
    <w:rPr>
      <w:b/>
      <w:bCs/>
      <w:sz w:val="24"/>
      <w:szCs w:val="24"/>
      <w:lang w:val="ru-RU" w:eastAsia="ar-SA" w:bidi="ar-SA"/>
    </w:rPr>
  </w:style>
  <w:style w:type="character" w:customStyle="1" w:styleId="123">
    <w:name w:val="Знак1 Знак Знак2"/>
    <w:basedOn w:val="16"/>
    <w:rsid w:val="00750E43"/>
    <w:rPr>
      <w:sz w:val="24"/>
      <w:szCs w:val="24"/>
      <w:lang w:val="ru-RU" w:eastAsia="ar-SA" w:bidi="ar-SA"/>
    </w:rPr>
  </w:style>
  <w:style w:type="paragraph" w:customStyle="1" w:styleId="111">
    <w:name w:val="Обычный11"/>
    <w:rsid w:val="00750E43"/>
    <w:rPr>
      <w:sz w:val="28"/>
    </w:rPr>
  </w:style>
  <w:style w:type="paragraph" w:customStyle="1" w:styleId="112">
    <w:name w:val="Основной текст11"/>
    <w:basedOn w:val="111"/>
    <w:rsid w:val="00750E43"/>
    <w:pPr>
      <w:snapToGrid w:val="0"/>
      <w:jc w:val="both"/>
    </w:pPr>
    <w:rPr>
      <w:rFonts w:ascii="a_Timer" w:hAnsi="a_Timer"/>
    </w:rPr>
  </w:style>
  <w:style w:type="paragraph" w:customStyle="1" w:styleId="21e">
    <w:name w:val="Цитата21"/>
    <w:basedOn w:val="a"/>
    <w:rsid w:val="00750E43"/>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750E43"/>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750E43"/>
    <w:pPr>
      <w:suppressAutoHyphens/>
      <w:spacing w:before="280" w:after="280" w:line="360" w:lineRule="auto"/>
      <w:ind w:firstLine="709"/>
      <w:jc w:val="both"/>
    </w:pPr>
    <w:rPr>
      <w:szCs w:val="24"/>
      <w:lang w:eastAsia="ar-SA"/>
    </w:rPr>
  </w:style>
  <w:style w:type="character" w:customStyle="1" w:styleId="3f">
    <w:name w:val="Знак3"/>
    <w:basedOn w:val="16"/>
    <w:rsid w:val="00750E43"/>
    <w:rPr>
      <w:rFonts w:ascii="Arial" w:hAnsi="Arial" w:cs="Arial"/>
      <w:b/>
      <w:bCs/>
      <w:i/>
      <w:iCs/>
      <w:sz w:val="28"/>
      <w:szCs w:val="28"/>
      <w:lang w:val="ru-RU" w:eastAsia="ar-SA" w:bidi="ar-SA"/>
    </w:rPr>
  </w:style>
  <w:style w:type="character" w:customStyle="1" w:styleId="113">
    <w:name w:val="Знак11"/>
    <w:basedOn w:val="16"/>
    <w:rsid w:val="00750E43"/>
    <w:rPr>
      <w:rFonts w:ascii="Arial" w:hAnsi="Arial" w:cs="Arial"/>
      <w:b/>
      <w:bCs/>
      <w:i/>
      <w:iCs/>
      <w:sz w:val="28"/>
      <w:szCs w:val="28"/>
      <w:lang w:val="ru-RU" w:eastAsia="ar-SA" w:bidi="ar-SA"/>
    </w:rPr>
  </w:style>
  <w:style w:type="character" w:customStyle="1" w:styleId="114">
    <w:name w:val="Знак Знак11"/>
    <w:basedOn w:val="16"/>
    <w:rsid w:val="00750E43"/>
    <w:rPr>
      <w:sz w:val="24"/>
      <w:szCs w:val="24"/>
      <w:u w:val="single"/>
      <w:lang w:val="ru-RU" w:eastAsia="ar-SA" w:bidi="ar-SA"/>
    </w:rPr>
  </w:style>
  <w:style w:type="character" w:customStyle="1" w:styleId="2112">
    <w:name w:val="Знак2 Знак Знак11"/>
    <w:basedOn w:val="16"/>
    <w:rsid w:val="00750E43"/>
    <w:rPr>
      <w:rFonts w:ascii="Arial" w:hAnsi="Arial" w:cs="Arial"/>
      <w:b/>
      <w:bCs/>
      <w:i/>
      <w:iCs/>
      <w:sz w:val="28"/>
      <w:szCs w:val="28"/>
      <w:lang w:val="ru-RU" w:eastAsia="ar-SA" w:bidi="ar-SA"/>
    </w:rPr>
  </w:style>
  <w:style w:type="character" w:customStyle="1" w:styleId="2fa">
    <w:name w:val="Знак Знак Знак Знак2"/>
    <w:basedOn w:val="16"/>
    <w:rsid w:val="00750E43"/>
    <w:rPr>
      <w:sz w:val="24"/>
      <w:szCs w:val="24"/>
      <w:lang w:val="ru-RU" w:eastAsia="ar-SA" w:bidi="ar-SA"/>
    </w:rPr>
  </w:style>
  <w:style w:type="character" w:customStyle="1" w:styleId="317">
    <w:name w:val="Знак3 Знак Знак1"/>
    <w:basedOn w:val="16"/>
    <w:rsid w:val="00750E43"/>
    <w:rPr>
      <w:b/>
      <w:sz w:val="24"/>
      <w:szCs w:val="24"/>
      <w:u w:val="single"/>
      <w:lang w:val="ru-RU" w:eastAsia="ar-SA" w:bidi="ar-SA"/>
    </w:rPr>
  </w:style>
  <w:style w:type="character" w:customStyle="1" w:styleId="222">
    <w:name w:val="Знак2 Знак Знак2"/>
    <w:basedOn w:val="16"/>
    <w:rsid w:val="00750E43"/>
    <w:rPr>
      <w:b/>
      <w:bCs/>
      <w:sz w:val="24"/>
      <w:szCs w:val="24"/>
      <w:lang w:val="ru-RU" w:eastAsia="ar-SA" w:bidi="ar-SA"/>
    </w:rPr>
  </w:style>
  <w:style w:type="character" w:customStyle="1" w:styleId="115">
    <w:name w:val="Знак1 Знак Знак1"/>
    <w:basedOn w:val="16"/>
    <w:rsid w:val="00750E43"/>
    <w:rPr>
      <w:sz w:val="24"/>
      <w:szCs w:val="24"/>
      <w:lang w:val="ru-RU" w:eastAsia="ar-SA" w:bidi="ar-SA"/>
    </w:rPr>
  </w:style>
  <w:style w:type="paragraph" w:customStyle="1" w:styleId="223">
    <w:name w:val="Знак22"/>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750E43"/>
    <w:pPr>
      <w:spacing w:after="160" w:line="240" w:lineRule="exact"/>
    </w:pPr>
    <w:rPr>
      <w:rFonts w:ascii="Verdana" w:hAnsi="Verdana"/>
      <w:sz w:val="20"/>
      <w:szCs w:val="20"/>
      <w:lang w:val="en-US" w:eastAsia="en-US"/>
    </w:rPr>
  </w:style>
  <w:style w:type="paragraph" w:customStyle="1" w:styleId="2fb">
    <w:name w:val="Глава Ч 2"/>
    <w:basedOn w:val="afff9"/>
    <w:qFormat/>
    <w:rsid w:val="00750E43"/>
    <w:pPr>
      <w:suppressAutoHyphens w:val="0"/>
      <w:spacing w:line="240" w:lineRule="auto"/>
      <w:ind w:left="0" w:firstLine="0"/>
      <w:jc w:val="center"/>
    </w:pPr>
    <w:rPr>
      <w:b/>
      <w:spacing w:val="0"/>
      <w:sz w:val="26"/>
      <w:szCs w:val="26"/>
      <w:lang w:eastAsia="ru-RU"/>
    </w:rPr>
  </w:style>
  <w:style w:type="character" w:styleId="afffffff5">
    <w:name w:val="line number"/>
    <w:basedOn w:val="a1"/>
    <w:uiPriority w:val="99"/>
    <w:unhideWhenUsed/>
    <w:rsid w:val="00750E43"/>
  </w:style>
  <w:style w:type="paragraph" w:customStyle="1" w:styleId="afffffff6">
    <w:name w:val="Параграф"/>
    <w:basedOn w:val="afffff4"/>
    <w:qFormat/>
    <w:rsid w:val="00750E43"/>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750E43"/>
    <w:rPr>
      <w:rFonts w:ascii="Calibri" w:eastAsia="Calibri" w:hAnsi="Calibri" w:cs="Calibri"/>
      <w:sz w:val="22"/>
      <w:szCs w:val="22"/>
      <w:lang w:val="en-US" w:eastAsia="en-US"/>
    </w:rPr>
  </w:style>
  <w:style w:type="paragraph" w:customStyle="1" w:styleId="xl183">
    <w:name w:val="xl183"/>
    <w:basedOn w:val="a"/>
    <w:rsid w:val="00750E43"/>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750E4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750E43"/>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750E4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750E4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750E43"/>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750E4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750E43"/>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750E4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750E43"/>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750E43"/>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750E43"/>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750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750E43"/>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750E43"/>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750E43"/>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750E4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750E43"/>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750E4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750E43"/>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750E43"/>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750E43"/>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750E43"/>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750E43"/>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750E43"/>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750E43"/>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750E43"/>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750E43"/>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750E4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750E43"/>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750E43"/>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750E43"/>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750E43"/>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750E43"/>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750E43"/>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750E43"/>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750E43"/>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750E43"/>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750E43"/>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750E43"/>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750E43"/>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750E43"/>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750E43"/>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750E43"/>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750E43"/>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750E43"/>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750E43"/>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750E43"/>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750E43"/>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750E43"/>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750E43"/>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750E43"/>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750E43"/>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750E43"/>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750E43"/>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750E43"/>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750E43"/>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750E43"/>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750E43"/>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750E43"/>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750E43"/>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750E43"/>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750E43"/>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750E43"/>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750E43"/>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750E43"/>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750E43"/>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750E43"/>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750E43"/>
    <w:pPr>
      <w:ind w:left="566" w:hanging="283"/>
      <w:contextualSpacing/>
    </w:pPr>
    <w:rPr>
      <w:sz w:val="24"/>
      <w:szCs w:val="24"/>
    </w:rPr>
  </w:style>
  <w:style w:type="paragraph" w:styleId="afffffff7">
    <w:name w:val="Body Text First Indent"/>
    <w:basedOn w:val="a0"/>
    <w:link w:val="afffffff8"/>
    <w:uiPriority w:val="99"/>
    <w:unhideWhenUsed/>
    <w:rsid w:val="00750E43"/>
    <w:pPr>
      <w:ind w:firstLine="360"/>
    </w:pPr>
    <w:rPr>
      <w:sz w:val="24"/>
      <w:szCs w:val="24"/>
    </w:rPr>
  </w:style>
  <w:style w:type="character" w:customStyle="1" w:styleId="afffffff8">
    <w:name w:val="Красная строка Знак"/>
    <w:basedOn w:val="a7"/>
    <w:link w:val="afffffff7"/>
    <w:uiPriority w:val="99"/>
    <w:rsid w:val="00750E43"/>
    <w:rPr>
      <w:sz w:val="24"/>
      <w:szCs w:val="24"/>
    </w:rPr>
  </w:style>
  <w:style w:type="paragraph" w:styleId="2fd">
    <w:name w:val="Body Text First Indent 2"/>
    <w:basedOn w:val="af1"/>
    <w:link w:val="2fe"/>
    <w:uiPriority w:val="99"/>
    <w:unhideWhenUsed/>
    <w:rsid w:val="00750E43"/>
    <w:pPr>
      <w:spacing w:after="0"/>
      <w:ind w:left="360" w:firstLine="360"/>
    </w:pPr>
    <w:rPr>
      <w:sz w:val="24"/>
      <w:szCs w:val="24"/>
    </w:rPr>
  </w:style>
  <w:style w:type="character" w:customStyle="1" w:styleId="2fe">
    <w:name w:val="Красная строка 2 Знак"/>
    <w:basedOn w:val="af2"/>
    <w:link w:val="2fd"/>
    <w:uiPriority w:val="99"/>
    <w:rsid w:val="00750E43"/>
    <w:rPr>
      <w:sz w:val="24"/>
      <w:szCs w:val="24"/>
    </w:rPr>
  </w:style>
  <w:style w:type="character" w:customStyle="1" w:styleId="54">
    <w:name w:val="Знак Знак Знак Знак5"/>
    <w:rsid w:val="00750E43"/>
    <w:rPr>
      <w:sz w:val="24"/>
      <w:szCs w:val="24"/>
      <w:lang w:val="ru-RU" w:eastAsia="ar-SA" w:bidi="ar-SA"/>
    </w:rPr>
  </w:style>
  <w:style w:type="character" w:customStyle="1" w:styleId="71">
    <w:name w:val="Знак7"/>
    <w:rsid w:val="00750E43"/>
    <w:rPr>
      <w:sz w:val="24"/>
      <w:szCs w:val="24"/>
      <w:lang w:val="ru-RU" w:eastAsia="ar-SA" w:bidi="ar-SA"/>
    </w:rPr>
  </w:style>
  <w:style w:type="paragraph" w:customStyle="1" w:styleId="2121">
    <w:name w:val="Основной текст 212"/>
    <w:basedOn w:val="a"/>
    <w:rsid w:val="00750E43"/>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rsid w:val="00750E43"/>
    <w:pPr>
      <w:suppressAutoHyphens/>
      <w:spacing w:line="360" w:lineRule="auto"/>
      <w:ind w:left="360" w:firstLine="709"/>
      <w:jc w:val="center"/>
    </w:pPr>
    <w:rPr>
      <w:b/>
      <w:bCs/>
      <w:caps/>
      <w:sz w:val="24"/>
      <w:szCs w:val="24"/>
      <w:lang w:eastAsia="ar-SA"/>
    </w:rPr>
  </w:style>
  <w:style w:type="paragraph" w:customStyle="1" w:styleId="250">
    <w:name w:val="Знак25"/>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50E43"/>
    <w:pPr>
      <w:spacing w:after="160" w:line="240" w:lineRule="exact"/>
    </w:pPr>
    <w:rPr>
      <w:rFonts w:ascii="Verdana" w:hAnsi="Verdana"/>
      <w:sz w:val="20"/>
      <w:szCs w:val="20"/>
      <w:lang w:val="en-US" w:eastAsia="en-US"/>
    </w:rPr>
  </w:style>
  <w:style w:type="character" w:customStyle="1" w:styleId="140">
    <w:name w:val="Знак14"/>
    <w:rsid w:val="00750E43"/>
    <w:rPr>
      <w:rFonts w:ascii="Arial" w:hAnsi="Arial" w:cs="Arial" w:hint="default"/>
      <w:b/>
      <w:bCs/>
      <w:i/>
      <w:iCs/>
      <w:sz w:val="28"/>
      <w:szCs w:val="28"/>
      <w:lang w:val="ru-RU" w:eastAsia="ar-SA" w:bidi="ar-SA"/>
    </w:rPr>
  </w:style>
  <w:style w:type="character" w:customStyle="1" w:styleId="141">
    <w:name w:val="Знак Знак14"/>
    <w:rsid w:val="00750E43"/>
    <w:rPr>
      <w:sz w:val="24"/>
      <w:szCs w:val="24"/>
      <w:u w:val="single"/>
      <w:lang w:val="ru-RU" w:eastAsia="ar-SA" w:bidi="ar-SA"/>
    </w:rPr>
  </w:style>
  <w:style w:type="character" w:customStyle="1" w:styleId="2140">
    <w:name w:val="Знак2 Знак Знак14"/>
    <w:rsid w:val="00750E43"/>
    <w:rPr>
      <w:rFonts w:ascii="Arial" w:hAnsi="Arial" w:cs="Arial" w:hint="default"/>
      <w:b/>
      <w:bCs/>
      <w:i/>
      <w:iCs/>
      <w:sz w:val="28"/>
      <w:szCs w:val="28"/>
      <w:lang w:val="ru-RU" w:eastAsia="ar-SA" w:bidi="ar-SA"/>
    </w:rPr>
  </w:style>
  <w:style w:type="character" w:customStyle="1" w:styleId="340">
    <w:name w:val="Знак3 Знак Знак4"/>
    <w:rsid w:val="00750E43"/>
    <w:rPr>
      <w:b/>
      <w:bCs w:val="0"/>
      <w:sz w:val="24"/>
      <w:szCs w:val="24"/>
      <w:u w:val="single"/>
      <w:lang w:val="ru-RU" w:eastAsia="ar-SA" w:bidi="ar-SA"/>
    </w:rPr>
  </w:style>
  <w:style w:type="character" w:customStyle="1" w:styleId="251">
    <w:name w:val="Знак2 Знак Знак5"/>
    <w:rsid w:val="00750E43"/>
    <w:rPr>
      <w:b/>
      <w:bCs/>
      <w:sz w:val="24"/>
      <w:szCs w:val="24"/>
      <w:lang w:val="ru-RU" w:eastAsia="ar-SA" w:bidi="ar-SA"/>
    </w:rPr>
  </w:style>
  <w:style w:type="character" w:customStyle="1" w:styleId="142">
    <w:name w:val="Знак1 Знак Знак4"/>
    <w:rsid w:val="00750E43"/>
    <w:rPr>
      <w:sz w:val="24"/>
      <w:szCs w:val="24"/>
      <w:lang w:val="ru-RU" w:eastAsia="ar-SA" w:bidi="ar-SA"/>
    </w:rPr>
  </w:style>
  <w:style w:type="paragraph" w:customStyle="1" w:styleId="124">
    <w:name w:val="Обычный12"/>
    <w:rsid w:val="00750E43"/>
    <w:rPr>
      <w:sz w:val="28"/>
    </w:rPr>
  </w:style>
  <w:style w:type="paragraph" w:customStyle="1" w:styleId="125">
    <w:name w:val="Основной текст12"/>
    <w:basedOn w:val="124"/>
    <w:rsid w:val="00750E43"/>
    <w:pPr>
      <w:snapToGrid w:val="0"/>
      <w:jc w:val="both"/>
    </w:pPr>
    <w:rPr>
      <w:rFonts w:ascii="a_Timer" w:hAnsi="a_Timer"/>
    </w:rPr>
  </w:style>
  <w:style w:type="paragraph" w:customStyle="1" w:styleId="224">
    <w:name w:val="Цитата22"/>
    <w:basedOn w:val="a"/>
    <w:rsid w:val="00750E43"/>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rsid w:val="00750E43"/>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rsid w:val="00750E43"/>
    <w:pPr>
      <w:suppressAutoHyphens/>
      <w:spacing w:before="280" w:after="280" w:line="360" w:lineRule="auto"/>
      <w:ind w:firstLine="709"/>
      <w:jc w:val="both"/>
    </w:pPr>
    <w:rPr>
      <w:szCs w:val="24"/>
      <w:lang w:eastAsia="ar-SA"/>
    </w:rPr>
  </w:style>
  <w:style w:type="character" w:customStyle="1" w:styleId="61">
    <w:name w:val="Знак6"/>
    <w:rsid w:val="00750E43"/>
    <w:rPr>
      <w:rFonts w:ascii="Arial" w:hAnsi="Arial" w:cs="Arial"/>
      <w:b/>
      <w:bCs/>
      <w:i/>
      <w:iCs/>
      <w:sz w:val="28"/>
      <w:szCs w:val="28"/>
      <w:lang w:val="ru-RU" w:eastAsia="ar-SA" w:bidi="ar-SA"/>
    </w:rPr>
  </w:style>
  <w:style w:type="character" w:customStyle="1" w:styleId="130">
    <w:name w:val="Знак13"/>
    <w:rsid w:val="00750E43"/>
    <w:rPr>
      <w:rFonts w:ascii="Arial" w:hAnsi="Arial" w:cs="Arial"/>
      <w:b/>
      <w:bCs/>
      <w:i/>
      <w:iCs/>
      <w:sz w:val="28"/>
      <w:szCs w:val="28"/>
      <w:lang w:val="ru-RU" w:eastAsia="ar-SA" w:bidi="ar-SA"/>
    </w:rPr>
  </w:style>
  <w:style w:type="character" w:customStyle="1" w:styleId="131">
    <w:name w:val="Знак Знак13"/>
    <w:rsid w:val="00750E43"/>
    <w:rPr>
      <w:sz w:val="24"/>
      <w:szCs w:val="24"/>
      <w:u w:val="single"/>
      <w:lang w:val="ru-RU" w:eastAsia="ar-SA" w:bidi="ar-SA"/>
    </w:rPr>
  </w:style>
  <w:style w:type="character" w:customStyle="1" w:styleId="2130">
    <w:name w:val="Знак2 Знак Знак13"/>
    <w:rsid w:val="00750E43"/>
    <w:rPr>
      <w:rFonts w:ascii="Arial" w:hAnsi="Arial" w:cs="Arial"/>
      <w:b/>
      <w:bCs/>
      <w:i/>
      <w:iCs/>
      <w:sz w:val="28"/>
      <w:szCs w:val="28"/>
      <w:lang w:val="ru-RU" w:eastAsia="ar-SA" w:bidi="ar-SA"/>
    </w:rPr>
  </w:style>
  <w:style w:type="character" w:customStyle="1" w:styleId="47">
    <w:name w:val="Знак Знак Знак Знак4"/>
    <w:rsid w:val="00750E43"/>
    <w:rPr>
      <w:sz w:val="24"/>
      <w:szCs w:val="24"/>
      <w:lang w:val="ru-RU" w:eastAsia="ar-SA" w:bidi="ar-SA"/>
    </w:rPr>
  </w:style>
  <w:style w:type="character" w:customStyle="1" w:styleId="330">
    <w:name w:val="Знак3 Знак Знак3"/>
    <w:rsid w:val="00750E43"/>
    <w:rPr>
      <w:b/>
      <w:sz w:val="24"/>
      <w:szCs w:val="24"/>
      <w:u w:val="single"/>
      <w:lang w:val="ru-RU" w:eastAsia="ar-SA" w:bidi="ar-SA"/>
    </w:rPr>
  </w:style>
  <w:style w:type="character" w:customStyle="1" w:styleId="240">
    <w:name w:val="Знак2 Знак Знак4"/>
    <w:rsid w:val="00750E43"/>
    <w:rPr>
      <w:b/>
      <w:bCs/>
      <w:sz w:val="24"/>
      <w:szCs w:val="24"/>
      <w:lang w:val="ru-RU" w:eastAsia="ar-SA" w:bidi="ar-SA"/>
    </w:rPr>
  </w:style>
  <w:style w:type="character" w:customStyle="1" w:styleId="132">
    <w:name w:val="Знак1 Знак Знак3"/>
    <w:rsid w:val="00750E43"/>
    <w:rPr>
      <w:sz w:val="24"/>
      <w:szCs w:val="24"/>
      <w:lang w:val="ru-RU" w:eastAsia="ar-SA" w:bidi="ar-SA"/>
    </w:rPr>
  </w:style>
  <w:style w:type="paragraph" w:customStyle="1" w:styleId="241">
    <w:name w:val="Знак24"/>
    <w:basedOn w:val="a"/>
    <w:rsid w:val="00750E4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50E43"/>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750E43"/>
    <w:pPr>
      <w:suppressAutoHyphens/>
      <w:spacing w:line="360" w:lineRule="auto"/>
      <w:ind w:left="1080" w:firstLine="709"/>
      <w:jc w:val="both"/>
    </w:pPr>
    <w:rPr>
      <w:rFonts w:ascii="Arial" w:hAnsi="Arial" w:cs="Arial"/>
      <w:spacing w:val="-5"/>
      <w:sz w:val="20"/>
      <w:szCs w:val="20"/>
      <w:lang w:eastAsia="ar-SA"/>
    </w:rPr>
  </w:style>
  <w:style w:type="character" w:customStyle="1" w:styleId="55">
    <w:name w:val="Знак5"/>
    <w:rsid w:val="00750E43"/>
    <w:rPr>
      <w:sz w:val="24"/>
      <w:szCs w:val="24"/>
      <w:lang w:val="ru-RU" w:eastAsia="ar-SA" w:bidi="ar-SA"/>
    </w:rPr>
  </w:style>
  <w:style w:type="character" w:customStyle="1" w:styleId="searchtext">
    <w:name w:val="searchtext"/>
    <w:rsid w:val="00750E43"/>
  </w:style>
  <w:style w:type="paragraph" w:customStyle="1" w:styleId="stylet3">
    <w:name w:val="stylet3"/>
    <w:basedOn w:val="a"/>
    <w:uiPriority w:val="99"/>
    <w:rsid w:val="00750E43"/>
    <w:pPr>
      <w:spacing w:before="100" w:beforeAutospacing="1" w:after="100" w:afterAutospacing="1"/>
    </w:pPr>
    <w:rPr>
      <w:sz w:val="24"/>
      <w:szCs w:val="24"/>
    </w:rPr>
  </w:style>
  <w:style w:type="paragraph" w:customStyle="1" w:styleId="stylet1">
    <w:name w:val="stylet1"/>
    <w:basedOn w:val="a"/>
    <w:uiPriority w:val="99"/>
    <w:rsid w:val="00750E43"/>
    <w:pPr>
      <w:spacing w:before="100" w:beforeAutospacing="1" w:after="100" w:afterAutospacing="1"/>
    </w:pPr>
    <w:rPr>
      <w:sz w:val="24"/>
      <w:szCs w:val="24"/>
    </w:rPr>
  </w:style>
  <w:style w:type="paragraph" w:customStyle="1" w:styleId="afffffff9">
    <w:name w:val="параграф"/>
    <w:basedOn w:val="a"/>
    <w:qFormat/>
    <w:rsid w:val="00750E43"/>
    <w:pPr>
      <w:jc w:val="both"/>
    </w:pPr>
    <w:rPr>
      <w:b/>
      <w:sz w:val="24"/>
      <w:szCs w:val="24"/>
    </w:rPr>
  </w:style>
  <w:style w:type="character" w:customStyle="1" w:styleId="description">
    <w:name w:val="description"/>
    <w:basedOn w:val="a1"/>
    <w:rsid w:val="00750E43"/>
  </w:style>
  <w:style w:type="table" w:styleId="afffffffa">
    <w:name w:val="Table Elegant"/>
    <w:basedOn w:val="a2"/>
    <w:rsid w:val="00750E4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750E43"/>
    <w:pPr>
      <w:overflowPunct w:val="0"/>
      <w:spacing w:before="280" w:after="280"/>
    </w:pPr>
    <w:rPr>
      <w:color w:val="00000A"/>
      <w:sz w:val="24"/>
      <w:szCs w:val="24"/>
    </w:rPr>
  </w:style>
  <w:style w:type="character" w:customStyle="1" w:styleId="markedcontent">
    <w:name w:val="markedcontent"/>
    <w:basedOn w:val="a1"/>
    <w:rsid w:val="00750E43"/>
  </w:style>
  <w:style w:type="paragraph" w:customStyle="1" w:styleId="msonormal0">
    <w:name w:val="msonormal"/>
    <w:basedOn w:val="a"/>
    <w:rsid w:val="00750E43"/>
    <w:pPr>
      <w:spacing w:before="100" w:beforeAutospacing="1" w:after="100" w:afterAutospacing="1"/>
    </w:pPr>
    <w:rPr>
      <w:sz w:val="24"/>
      <w:szCs w:val="24"/>
    </w:rPr>
  </w:style>
  <w:style w:type="numbering" w:customStyle="1" w:styleId="48">
    <w:name w:val="Нет списка4"/>
    <w:next w:val="a3"/>
    <w:uiPriority w:val="99"/>
    <w:semiHidden/>
    <w:unhideWhenUsed/>
    <w:rsid w:val="00CF7662"/>
  </w:style>
  <w:style w:type="character" w:customStyle="1" w:styleId="afffffb">
    <w:name w:val="Без интервала Знак"/>
    <w:link w:val="afffffa"/>
    <w:uiPriority w:val="1"/>
    <w:locked/>
    <w:rsid w:val="00CF7662"/>
    <w:rPr>
      <w:rFonts w:ascii="Calibri" w:hAnsi="Calibri"/>
      <w:sz w:val="22"/>
      <w:szCs w:val="22"/>
    </w:rPr>
  </w:style>
  <w:style w:type="character" w:customStyle="1" w:styleId="afffff5">
    <w:name w:val="Абзац списка Знак"/>
    <w:aliases w:val="Варианты ответов Знак"/>
    <w:link w:val="afffff4"/>
    <w:uiPriority w:val="34"/>
    <w:locked/>
    <w:rsid w:val="00CF7662"/>
    <w:rPr>
      <w:sz w:val="24"/>
      <w:szCs w:val="24"/>
      <w:lang w:eastAsia="ar-SA"/>
    </w:rPr>
  </w:style>
  <w:style w:type="paragraph" w:customStyle="1" w:styleId="FR1">
    <w:name w:val="FR1"/>
    <w:uiPriority w:val="99"/>
    <w:semiHidden/>
    <w:rsid w:val="00CF7662"/>
    <w:pPr>
      <w:widowControl w:val="0"/>
      <w:suppressAutoHyphens/>
      <w:autoSpaceDE w:val="0"/>
      <w:spacing w:line="300" w:lineRule="auto"/>
    </w:pPr>
    <w:rPr>
      <w:rFonts w:eastAsia="Arial"/>
      <w:b/>
      <w:bCs/>
      <w:sz w:val="28"/>
      <w:szCs w:val="28"/>
      <w:lang w:eastAsia="ar-SA"/>
    </w:rPr>
  </w:style>
  <w:style w:type="paragraph" w:customStyle="1" w:styleId="1KGK9">
    <w:name w:val="1KG=K9"/>
    <w:basedOn w:val="a"/>
    <w:uiPriority w:val="99"/>
    <w:semiHidden/>
    <w:rsid w:val="00CF7662"/>
    <w:pPr>
      <w:snapToGrid w:val="0"/>
    </w:pPr>
    <w:rPr>
      <w:rFonts w:ascii="MS Sans Serif" w:eastAsiaTheme="minorHAnsi" w:hAnsi="MS Sans Serif"/>
      <w:sz w:val="24"/>
      <w:szCs w:val="24"/>
    </w:rPr>
  </w:style>
  <w:style w:type="character" w:customStyle="1" w:styleId="1fffb">
    <w:name w:val="Текст сноски Знак1"/>
    <w:basedOn w:val="a1"/>
    <w:uiPriority w:val="99"/>
    <w:semiHidden/>
    <w:locked/>
    <w:rsid w:val="00CF7662"/>
    <w:rPr>
      <w:sz w:val="20"/>
      <w:szCs w:val="20"/>
    </w:rPr>
  </w:style>
  <w:style w:type="character" w:customStyle="1" w:styleId="1fffc">
    <w:name w:val="Нижний колонтитул Знак1"/>
    <w:basedOn w:val="a1"/>
    <w:uiPriority w:val="99"/>
    <w:semiHidden/>
    <w:locked/>
    <w:rsid w:val="00CF7662"/>
  </w:style>
  <w:style w:type="character" w:customStyle="1" w:styleId="1fffd">
    <w:name w:val="Текст концевой сноски Знак1"/>
    <w:basedOn w:val="a1"/>
    <w:uiPriority w:val="99"/>
    <w:semiHidden/>
    <w:locked/>
    <w:rsid w:val="00CF7662"/>
    <w:rPr>
      <w:sz w:val="20"/>
      <w:szCs w:val="20"/>
    </w:rPr>
  </w:style>
  <w:style w:type="character" w:customStyle="1" w:styleId="1fffe">
    <w:name w:val="Основной текст с отступом Знак1"/>
    <w:basedOn w:val="a1"/>
    <w:uiPriority w:val="99"/>
    <w:semiHidden/>
    <w:locked/>
    <w:rsid w:val="00CF7662"/>
    <w:rPr>
      <w:rFonts w:ascii="Century Gothic" w:eastAsia="Times New Roman" w:hAnsi="Century Gothic" w:cs="Times New Roman"/>
      <w:lang w:val="en-US"/>
    </w:rPr>
  </w:style>
  <w:style w:type="character" w:customStyle="1" w:styleId="1ffff">
    <w:name w:val="Тема примечания Знак1"/>
    <w:basedOn w:val="1fff8"/>
    <w:uiPriority w:val="99"/>
    <w:semiHidden/>
    <w:locked/>
    <w:rsid w:val="00CF7662"/>
    <w:rPr>
      <w:b/>
      <w:bCs/>
      <w:sz w:val="20"/>
      <w:szCs w:val="20"/>
      <w:lang w:eastAsia="ar-SA"/>
    </w:rPr>
  </w:style>
  <w:style w:type="table" w:customStyle="1" w:styleId="3f0">
    <w:name w:val="Сетка таблицы3"/>
    <w:basedOn w:val="a2"/>
    <w:next w:val="ab"/>
    <w:uiPriority w:val="59"/>
    <w:rsid w:val="00CF766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76904&amp;date=22.12.2021&amp;dst=100008&amp;field=134" TargetMode="External"/><Relationship Id="rId18" Type="http://schemas.openxmlformats.org/officeDocument/2006/relationships/hyperlink" Target="consultantplus://offline/ref=B640AEE52E657A655AA7EF96AE6ED7292279AEE7E673457FFD893A9F46813C7D2D4F3F4A5917C1B3FDAEE64039D43A2682F2A7C8F19855AEf4dF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81F21DF962BA51A067A4F578407A73B9853F9A3D37B0DFCA57558251CC66E28399E516EF39B84FA481FCE3F400EAE7921C04CA45594EA9652B1YFvCE" TargetMode="External"/><Relationship Id="rId7" Type="http://schemas.openxmlformats.org/officeDocument/2006/relationships/endnotes" Target="endnotes.xml"/><Relationship Id="rId12"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17" Type="http://schemas.openxmlformats.org/officeDocument/2006/relationships/hyperlink" Target="consultantplus://offline/ref=EE0293198086338A9830E44A7C92D8E88D985895AB802D8F26C7AB8457eEb2I" TargetMode="External"/><Relationship Id="rId25" Type="http://schemas.openxmlformats.org/officeDocument/2006/relationships/hyperlink" Target="consultantplus://offline/ref=EE0293198086338A9830E44A7C92D8E88D985895AB802D8F26C7AB8457eEb2I" TargetMode="External"/><Relationship Id="rId2" Type="http://schemas.openxmlformats.org/officeDocument/2006/relationships/numbering" Target="numbering.xml"/><Relationship Id="rId16" Type="http://schemas.openxmlformats.org/officeDocument/2006/relationships/hyperlink" Target="consultantplus://offline/ref=EE0293198086338A9830E44A7C92D8E88D985895AB802D8F26C7AB8457eEb2I" TargetMode="External"/><Relationship Id="rId20" Type="http://schemas.openxmlformats.org/officeDocument/2006/relationships/hyperlink" Target="consultantplus://offline/ref=8964C0C8A7AA8878899F6EE851E7CB3560198C0B18F5D34C1FE7ABEF48FF40CFA042A2FDBE95593CD31D9266EC4B80A5678B123BF00C7F3A0DS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24" Type="http://schemas.openxmlformats.org/officeDocument/2006/relationships/hyperlink" Target="consultantplus://offline/ref=DF6FCDA57B202026C6ADCA52D9D2D023E7086F24341B09564CB55A5CEED5634E0B6F032152F55A8E5752866C023732EF1896689264B80CC457v6F" TargetMode="External"/><Relationship Id="rId5" Type="http://schemas.openxmlformats.org/officeDocument/2006/relationships/webSettings" Target="webSettings.xml"/><Relationship Id="rId15" Type="http://schemas.openxmlformats.org/officeDocument/2006/relationships/hyperlink" Target="consultantplus://offline/ref=659D0566A2638374A47274C2E5D2A08E63BFE911C83707FB18FDEFC914I2S1F" TargetMode="External"/><Relationship Id="rId23" Type="http://schemas.openxmlformats.org/officeDocument/2006/relationships/hyperlink" Target="consultantplus://offline/ref=659D0566A2638374A47274C2E5D2A08E63BFE911C83707FB18FDEFC914I2S1F" TargetMode="External"/><Relationship Id="rId10" Type="http://schemas.openxmlformats.org/officeDocument/2006/relationships/header" Target="header1.xml"/><Relationship Id="rId19" Type="http://schemas.openxmlformats.org/officeDocument/2006/relationships/hyperlink" Target="consultantplus://offline/ref=EE0293198086338A9830E44A7C92D8E88D985895AB802D8F26C7AB8457eEb2I"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zarbalievaem\AppData\Local\Microsoft\Windows\Temporary%20Internet%20Files\Content.Outlook\UCHC448K\&#1055;&#1086;&#1089;&#1090;&#1072;&#1085;&#1086;&#1074;&#1083;&#1077;&#1085;&#1080;&#1077;%20&#1055;&#1088;&#1072;&#1074;&#1080;&#1090;&#1077;&#1083;&#1100;&#1089;&#1090;&#1074;&#1072;%20&#1061;&#1052;&#1040;&#1054;%20-%20&#1070;&#1075;&#1088;&#1099;%20&#1086;&#1090;%2005%2010%202018%20N%20350-%20(14).rtf" TargetMode="External"/><Relationship Id="rId22" Type="http://schemas.openxmlformats.org/officeDocument/2006/relationships/hyperlink" Target="file:///C:\Users\zarbalievaem\AppData\Local\Microsoft\Windows\Temporary%20Internet%20Files\Content.Outlook\UCHC448K\&#1055;&#1088;&#1086;&#1077;&#1082;&#1090;%20&#1087;&#1086;&#1089;&#1090;&#1072;&#1085;&#1086;&#1074;&#1083;&#1077;&#1085;&#1080;&#1103;.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44F7D-C305-4FAE-BA84-D59C59B3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27051</Words>
  <Characters>154194</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2022-04-04T11:39:00Z</cp:lastPrinted>
  <dcterms:created xsi:type="dcterms:W3CDTF">2022-04-07T10:30:00Z</dcterms:created>
  <dcterms:modified xsi:type="dcterms:W3CDTF">2022-04-07T10:31:00Z</dcterms:modified>
</cp:coreProperties>
</file>